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5B6" w:rsidRPr="00166F20" w:rsidRDefault="000A15B6" w:rsidP="00F73D44">
      <w:pPr>
        <w:jc w:val="center"/>
        <w:rPr>
          <w:rFonts w:ascii="Bookman Old Style" w:hAnsi="Bookman Old Style" w:cs="Bookman Old Style"/>
          <w:b/>
          <w:caps/>
        </w:rPr>
      </w:pPr>
    </w:p>
    <w:p w:rsidR="000A15B6" w:rsidRPr="00166F20" w:rsidRDefault="000A15B6" w:rsidP="000A15B6">
      <w:pPr>
        <w:jc w:val="center"/>
        <w:rPr>
          <w:rFonts w:ascii="Bookman Old Style" w:hAnsi="Bookman Old Style" w:cs="Bookman Old Style"/>
          <w:b/>
          <w:caps/>
        </w:rPr>
      </w:pPr>
    </w:p>
    <w:p w:rsidR="000A15B6" w:rsidRPr="00166F20" w:rsidRDefault="009477B2" w:rsidP="000A15B6">
      <w:pPr>
        <w:jc w:val="center"/>
      </w:pPr>
      <w:r w:rsidRPr="00166F2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alt="Описание: лого татт синий" style="position:absolute;left:0;text-align:left;margin-left:3.6pt;margin-top:-.35pt;width:73.15pt;height:91.5pt;z-index:251657728;visibility:visible">
            <v:imagedata r:id="rId7" o:title=" лого татт синий" blacklevel="9830f"/>
          </v:shape>
        </w:pict>
      </w:r>
    </w:p>
    <w:p w:rsidR="000A15B6" w:rsidRPr="00166F20" w:rsidRDefault="009477B2" w:rsidP="000A15B6">
      <w:r w:rsidRPr="00166F2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4.45pt;margin-top:-9.1pt;width:503.65pt;height:88.7pt;z-index:251656704;mso-wrap-distance-left:9.05pt;mso-wrap-distance-right:9.05pt" fillcolor="#66f" stroked="f">
            <v:fill color2="#cc3"/>
            <v:textbox style="mso-next-textbox:#_x0000_s1032" inset="0,0,0,0">
              <w:txbxContent>
                <w:p w:rsidR="00E120F8" w:rsidRDefault="00E120F8" w:rsidP="000A15B6">
                  <w:pPr>
                    <w:ind w:left="1418"/>
                    <w:jc w:val="center"/>
                    <w:rPr>
                      <w:rFonts w:ascii="Bookman Old Style" w:hAnsi="Bookman Old Style" w:cs="Bookman Old Style"/>
                      <w:b/>
                      <w:bCs/>
                      <w:color w:val="FFFFFF"/>
                    </w:rPr>
                  </w:pPr>
                  <w:r>
                    <w:rPr>
                      <w:rFonts w:ascii="Bookman Old Style" w:hAnsi="Bookman Old Style" w:cs="Bookman Old Style"/>
                      <w:b/>
                      <w:bCs/>
                      <w:color w:val="FFFFFF"/>
                    </w:rPr>
                    <w:t xml:space="preserve">  </w:t>
                  </w:r>
                </w:p>
                <w:p w:rsidR="00E120F8" w:rsidRDefault="00E120F8" w:rsidP="000A15B6">
                  <w:pPr>
                    <w:ind w:left="1418" w:right="157"/>
                    <w:jc w:val="center"/>
                    <w:rPr>
                      <w:rFonts w:ascii="Bookman Old Style" w:hAnsi="Bookman Old Style" w:cs="Bookman Old Style"/>
                      <w:b/>
                      <w:bCs/>
                      <w:color w:val="FFFFFF"/>
                    </w:rPr>
                  </w:pPr>
                  <w:r>
                    <w:rPr>
                      <w:rFonts w:ascii="Bookman Old Style" w:hAnsi="Bookman Old Style" w:cs="Bookman Old Style"/>
                      <w:b/>
                      <w:bCs/>
                      <w:color w:val="FFFFFF"/>
                    </w:rPr>
                    <w:t xml:space="preserve"> Главное управление образования и </w:t>
                  </w:r>
                  <w:r w:rsidR="00166F20">
                    <w:rPr>
                      <w:rFonts w:ascii="Bookman Old Style" w:hAnsi="Bookman Old Style" w:cs="Bookman Old Style"/>
                      <w:b/>
                      <w:bCs/>
                      <w:color w:val="FFFFFF"/>
                    </w:rPr>
                    <w:t>науки</w:t>
                  </w:r>
                  <w:r>
                    <w:rPr>
                      <w:rFonts w:ascii="Bookman Old Style" w:hAnsi="Bookman Old Style" w:cs="Bookman Old Style"/>
                      <w:b/>
                      <w:bCs/>
                      <w:color w:val="FFFFFF"/>
                    </w:rPr>
                    <w:t xml:space="preserve"> Алтайского края</w:t>
                  </w:r>
                </w:p>
                <w:p w:rsidR="00E120F8" w:rsidRPr="000A15B6" w:rsidRDefault="00E120F8" w:rsidP="000A15B6">
                  <w:pPr>
                    <w:pStyle w:val="af0"/>
                    <w:ind w:left="1843" w:right="157"/>
                    <w:jc w:val="center"/>
                    <w:rPr>
                      <w:rFonts w:ascii="Bookman Old Style" w:hAnsi="Bookman Old Style" w:cs="Bookman Old Style"/>
                      <w:b/>
                      <w:smallCaps/>
                      <w:color w:val="FFFFFF"/>
                    </w:rPr>
                  </w:pPr>
                  <w:r w:rsidRPr="000A15B6">
                    <w:rPr>
                      <w:rFonts w:ascii="Bookman Old Style" w:hAnsi="Bookman Old Style" w:cs="Bookman Old Style"/>
                      <w:b/>
                      <w:smallCaps/>
                      <w:color w:val="FFFFFF"/>
                    </w:rPr>
                    <w:t>краевое государственное бюджетное профессиональное образовательное</w:t>
                  </w:r>
                </w:p>
                <w:p w:rsidR="00E120F8" w:rsidRPr="000A15B6" w:rsidRDefault="00E120F8" w:rsidP="000A15B6">
                  <w:pPr>
                    <w:pStyle w:val="af0"/>
                    <w:ind w:left="1843" w:right="157"/>
                    <w:jc w:val="center"/>
                    <w:rPr>
                      <w:rFonts w:ascii="Bookman Old Style" w:hAnsi="Bookman Old Style" w:cs="Bookman Old Style"/>
                      <w:b/>
                      <w:smallCaps/>
                      <w:color w:val="FFFFFF"/>
                    </w:rPr>
                  </w:pPr>
                  <w:r w:rsidRPr="000A15B6">
                    <w:rPr>
                      <w:rFonts w:ascii="Bookman Old Style" w:hAnsi="Bookman Old Style" w:cs="Bookman Old Style"/>
                      <w:b/>
                      <w:smallCaps/>
                      <w:color w:val="FFFFFF"/>
                    </w:rPr>
                    <w:t>учреждение</w:t>
                  </w:r>
                </w:p>
                <w:p w:rsidR="00E120F8" w:rsidRPr="000A15B6" w:rsidRDefault="00E120F8" w:rsidP="000A15B6">
                  <w:pPr>
                    <w:pStyle w:val="af0"/>
                    <w:ind w:left="1843" w:right="157"/>
                    <w:jc w:val="center"/>
                    <w:rPr>
                      <w:rFonts w:ascii="Bookman Old Style" w:hAnsi="Bookman Old Style" w:cs="Bookman Old Style"/>
                      <w:b/>
                      <w:smallCaps/>
                      <w:color w:val="FFFFFF"/>
                      <w:sz w:val="32"/>
                      <w:szCs w:val="32"/>
                    </w:rPr>
                  </w:pPr>
                  <w:r w:rsidRPr="000A15B6">
                    <w:rPr>
                      <w:rFonts w:ascii="Bookman Old Style" w:hAnsi="Bookman Old Style" w:cs="Bookman Old Style"/>
                      <w:b/>
                      <w:smallCaps/>
                      <w:color w:val="FFFFFF"/>
                      <w:sz w:val="32"/>
                      <w:szCs w:val="32"/>
                    </w:rPr>
                    <w:t>«Троицкий агротехнический техникум»</w:t>
                  </w:r>
                </w:p>
              </w:txbxContent>
            </v:textbox>
          </v:shape>
        </w:pict>
      </w:r>
    </w:p>
    <w:p w:rsidR="000A15B6" w:rsidRPr="00166F20" w:rsidRDefault="000A15B6" w:rsidP="000A15B6"/>
    <w:p w:rsidR="000A15B6" w:rsidRPr="00166F20" w:rsidRDefault="000A15B6" w:rsidP="000A15B6">
      <w:pPr>
        <w:pStyle w:val="1"/>
        <w:spacing w:before="720"/>
        <w:ind w:hanging="425"/>
        <w:rPr>
          <w:rFonts w:eastAsia="Calibri"/>
          <w:b w:val="0"/>
          <w:color w:val="auto"/>
          <w:spacing w:val="60"/>
          <w:sz w:val="72"/>
          <w:szCs w:val="72"/>
          <w:lang w:eastAsia="en-US"/>
        </w:rPr>
      </w:pPr>
      <w:r w:rsidRPr="00166F20">
        <w:rPr>
          <w:rFonts w:eastAsia="Calibri"/>
          <w:b w:val="0"/>
          <w:color w:val="auto"/>
          <w:spacing w:val="60"/>
          <w:sz w:val="72"/>
          <w:szCs w:val="72"/>
          <w:lang w:eastAsia="en-US"/>
        </w:rPr>
        <w:t xml:space="preserve">                   </w:t>
      </w:r>
    </w:p>
    <w:p w:rsidR="000A15B6" w:rsidRPr="00166F20" w:rsidRDefault="000A15B6" w:rsidP="000A15B6">
      <w:pPr>
        <w:pStyle w:val="1"/>
        <w:spacing w:before="0"/>
        <w:jc w:val="center"/>
        <w:rPr>
          <w:rFonts w:eastAsia="Calibri"/>
          <w:color w:val="auto"/>
          <w:sz w:val="24"/>
          <w:szCs w:val="24"/>
          <w:lang w:eastAsia="en-US"/>
        </w:rPr>
      </w:pPr>
      <w:r w:rsidRPr="00166F20">
        <w:rPr>
          <w:rFonts w:ascii="Bookman Old Style" w:eastAsia="Calibri" w:hAnsi="Bookman Old Style"/>
          <w:color w:val="auto"/>
          <w:spacing w:val="60"/>
          <w:sz w:val="24"/>
          <w:szCs w:val="24"/>
          <w:lang w:eastAsia="en-US"/>
        </w:rPr>
        <w:t>(КГБПОУ «ТАТТ»)</w:t>
      </w:r>
    </w:p>
    <w:tbl>
      <w:tblPr>
        <w:tblpPr w:leftFromText="180" w:rightFromText="180" w:vertAnchor="text" w:horzAnchor="margin" w:tblpY="219"/>
        <w:tblW w:w="10421" w:type="dxa"/>
        <w:tblLayout w:type="fixed"/>
        <w:tblLook w:val="0000"/>
      </w:tblPr>
      <w:tblGrid>
        <w:gridCol w:w="5210"/>
        <w:gridCol w:w="5211"/>
      </w:tblGrid>
      <w:tr w:rsidR="006F3C02" w:rsidRPr="00166F20" w:rsidTr="006F3C02">
        <w:trPr>
          <w:trHeight w:val="479"/>
        </w:trPr>
        <w:tc>
          <w:tcPr>
            <w:tcW w:w="5210" w:type="dxa"/>
          </w:tcPr>
          <w:p w:rsidR="006F3C02" w:rsidRPr="00166F20" w:rsidRDefault="006F3C02" w:rsidP="006F3C02">
            <w:pPr>
              <w:pStyle w:val="4"/>
              <w:snapToGrid w:val="0"/>
              <w:rPr>
                <w:b w:val="0"/>
                <w:sz w:val="28"/>
              </w:rPr>
            </w:pPr>
          </w:p>
        </w:tc>
        <w:tc>
          <w:tcPr>
            <w:tcW w:w="5211" w:type="dxa"/>
          </w:tcPr>
          <w:p w:rsidR="006F3C02" w:rsidRPr="00166F20" w:rsidRDefault="006F3C02" w:rsidP="006F3C02">
            <w:pPr>
              <w:pStyle w:val="4"/>
              <w:rPr>
                <w:szCs w:val="24"/>
              </w:rPr>
            </w:pPr>
            <w:r w:rsidRPr="00166F20">
              <w:rPr>
                <w:b w:val="0"/>
                <w:sz w:val="28"/>
              </w:rPr>
              <w:t>УТВЕРЖДАЮ:</w:t>
            </w:r>
          </w:p>
          <w:p w:rsidR="006F3C02" w:rsidRPr="00166F20" w:rsidRDefault="006F3C02" w:rsidP="006F3C02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 xml:space="preserve">Зам. Директора по УР________Г.И. </w:t>
            </w:r>
            <w:proofErr w:type="spellStart"/>
            <w:r w:rsidRPr="00166F20">
              <w:rPr>
                <w:sz w:val="24"/>
                <w:szCs w:val="24"/>
              </w:rPr>
              <w:t>Кошкарова</w:t>
            </w:r>
            <w:proofErr w:type="spellEnd"/>
          </w:p>
          <w:p w:rsidR="006F3C02" w:rsidRPr="00166F20" w:rsidRDefault="006F3C02" w:rsidP="006F3C02">
            <w:pPr>
              <w:rPr>
                <w:sz w:val="24"/>
                <w:szCs w:val="24"/>
              </w:rPr>
            </w:pPr>
          </w:p>
          <w:p w:rsidR="006F3C02" w:rsidRPr="00166F20" w:rsidRDefault="006F3C02" w:rsidP="006F3C02">
            <w:r w:rsidRPr="00166F20">
              <w:rPr>
                <w:sz w:val="24"/>
                <w:szCs w:val="24"/>
              </w:rPr>
              <w:t>«____»_________________20____г.</w:t>
            </w:r>
          </w:p>
        </w:tc>
      </w:tr>
    </w:tbl>
    <w:p w:rsidR="000A15B6" w:rsidRPr="00166F20" w:rsidRDefault="000A15B6" w:rsidP="000A15B6">
      <w:pPr>
        <w:jc w:val="center"/>
        <w:rPr>
          <w:b/>
          <w:sz w:val="40"/>
          <w:szCs w:val="40"/>
        </w:rPr>
      </w:pPr>
    </w:p>
    <w:p w:rsidR="000A15B6" w:rsidRPr="00166F20" w:rsidRDefault="000A15B6" w:rsidP="000A15B6">
      <w:pPr>
        <w:jc w:val="center"/>
        <w:rPr>
          <w:b/>
          <w:sz w:val="40"/>
          <w:szCs w:val="40"/>
        </w:rPr>
      </w:pPr>
    </w:p>
    <w:p w:rsidR="000A15B6" w:rsidRPr="00166F20" w:rsidRDefault="000A15B6" w:rsidP="000A15B6">
      <w:pPr>
        <w:jc w:val="center"/>
        <w:rPr>
          <w:rFonts w:ascii="Bookman Old Style" w:hAnsi="Bookman Old Style" w:cs="Bookman Old Style"/>
          <w:b/>
          <w:caps/>
          <w:sz w:val="40"/>
          <w:szCs w:val="40"/>
        </w:rPr>
      </w:pPr>
    </w:p>
    <w:p w:rsidR="000A15B6" w:rsidRPr="00166F20" w:rsidRDefault="000A15B6" w:rsidP="000A15B6">
      <w:pPr>
        <w:jc w:val="center"/>
        <w:rPr>
          <w:b/>
          <w:sz w:val="52"/>
          <w:szCs w:val="52"/>
        </w:rPr>
      </w:pPr>
      <w:r w:rsidRPr="00166F20">
        <w:rPr>
          <w:b/>
          <w:sz w:val="52"/>
          <w:szCs w:val="52"/>
        </w:rPr>
        <w:t>ФОНД</w:t>
      </w:r>
    </w:p>
    <w:p w:rsidR="000A15B6" w:rsidRPr="00166F20" w:rsidRDefault="000A15B6" w:rsidP="000A15B6">
      <w:pPr>
        <w:jc w:val="center"/>
        <w:rPr>
          <w:sz w:val="28"/>
          <w:szCs w:val="28"/>
        </w:rPr>
      </w:pPr>
      <w:r w:rsidRPr="00166F20">
        <w:rPr>
          <w:b/>
          <w:sz w:val="52"/>
          <w:szCs w:val="52"/>
        </w:rPr>
        <w:t>ОЦЕНОЧНЫХ СРЕДСТВ</w:t>
      </w:r>
    </w:p>
    <w:p w:rsidR="000A15B6" w:rsidRPr="00166F20" w:rsidRDefault="000A15B6" w:rsidP="000A15B6">
      <w:pPr>
        <w:jc w:val="center"/>
        <w:rPr>
          <w:sz w:val="28"/>
          <w:szCs w:val="28"/>
        </w:rPr>
      </w:pPr>
    </w:p>
    <w:p w:rsidR="000A15B6" w:rsidRPr="00166F20" w:rsidRDefault="000A15B6" w:rsidP="000A15B6">
      <w:pPr>
        <w:pStyle w:val="4"/>
        <w:spacing w:before="120"/>
        <w:jc w:val="center"/>
      </w:pPr>
      <w:r w:rsidRPr="00166F20">
        <w:rPr>
          <w:sz w:val="28"/>
        </w:rPr>
        <w:t>ПРОФЕССИОНАЛЬНОГО МОДУЛЯ</w:t>
      </w:r>
    </w:p>
    <w:p w:rsidR="000A15B6" w:rsidRPr="00166F20" w:rsidRDefault="000A15B6" w:rsidP="000A15B6"/>
    <w:p w:rsidR="000A15B6" w:rsidRPr="00166F20" w:rsidRDefault="000A15B6" w:rsidP="000A15B6">
      <w:pPr>
        <w:jc w:val="center"/>
        <w:rPr>
          <w:b/>
          <w:sz w:val="36"/>
          <w:szCs w:val="36"/>
        </w:rPr>
      </w:pPr>
      <w:r w:rsidRPr="00166F20">
        <w:rPr>
          <w:b/>
          <w:sz w:val="36"/>
          <w:szCs w:val="36"/>
        </w:rPr>
        <w:t>ПМ.02 «Прием, размещение и выписка гостей»</w:t>
      </w:r>
    </w:p>
    <w:p w:rsidR="000A15B6" w:rsidRPr="00166F20" w:rsidRDefault="000A15B6" w:rsidP="000A1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708"/>
        <w:jc w:val="center"/>
        <w:rPr>
          <w:rFonts w:ascii="Bookman Old Style" w:hAnsi="Bookman Old Style"/>
          <w:b/>
          <w:sz w:val="28"/>
          <w:szCs w:val="28"/>
        </w:rPr>
      </w:pPr>
    </w:p>
    <w:p w:rsidR="000A15B6" w:rsidRPr="00166F20" w:rsidRDefault="000A15B6" w:rsidP="000A1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708"/>
        <w:jc w:val="center"/>
        <w:rPr>
          <w:b/>
          <w:sz w:val="28"/>
          <w:szCs w:val="28"/>
        </w:rPr>
      </w:pPr>
      <w:r w:rsidRPr="00166F20">
        <w:rPr>
          <w:b/>
          <w:sz w:val="28"/>
          <w:szCs w:val="28"/>
        </w:rPr>
        <w:t>специальность   43.02.11 Гостиничный сервис</w:t>
      </w:r>
    </w:p>
    <w:p w:rsidR="000A15B6" w:rsidRPr="00166F20" w:rsidRDefault="000A15B6" w:rsidP="000A15B6">
      <w:pPr>
        <w:suppressLineNumbers/>
        <w:rPr>
          <w:sz w:val="16"/>
          <w:szCs w:val="16"/>
        </w:rPr>
      </w:pPr>
    </w:p>
    <w:p w:rsidR="000A15B6" w:rsidRPr="00166F20" w:rsidRDefault="000A15B6" w:rsidP="006F3C02">
      <w:pPr>
        <w:rPr>
          <w:sz w:val="16"/>
          <w:szCs w:val="16"/>
        </w:rPr>
      </w:pPr>
    </w:p>
    <w:p w:rsidR="000A15B6" w:rsidRPr="00166F20" w:rsidRDefault="000A15B6" w:rsidP="000A15B6">
      <w:pPr>
        <w:jc w:val="center"/>
        <w:rPr>
          <w:sz w:val="16"/>
          <w:szCs w:val="16"/>
        </w:rPr>
      </w:pPr>
    </w:p>
    <w:p w:rsidR="000A15B6" w:rsidRPr="00166F20" w:rsidRDefault="000A15B6" w:rsidP="000A15B6">
      <w:pPr>
        <w:jc w:val="center"/>
        <w:rPr>
          <w:sz w:val="32"/>
          <w:szCs w:val="32"/>
        </w:rPr>
      </w:pPr>
      <w:r w:rsidRPr="00166F20">
        <w:rPr>
          <w:sz w:val="32"/>
          <w:szCs w:val="32"/>
        </w:rPr>
        <w:t xml:space="preserve">Менеджер </w:t>
      </w:r>
    </w:p>
    <w:p w:rsidR="000A15B6" w:rsidRPr="00166F20" w:rsidRDefault="000A15B6" w:rsidP="000A15B6">
      <w:pPr>
        <w:jc w:val="center"/>
        <w:rPr>
          <w:sz w:val="32"/>
          <w:szCs w:val="32"/>
        </w:rPr>
      </w:pPr>
      <w:r w:rsidRPr="00166F20">
        <w:rPr>
          <w:sz w:val="32"/>
          <w:szCs w:val="32"/>
        </w:rPr>
        <w:t>__________________________</w:t>
      </w:r>
    </w:p>
    <w:p w:rsidR="000A15B6" w:rsidRPr="00166F20" w:rsidRDefault="000A15B6" w:rsidP="000A15B6">
      <w:pPr>
        <w:jc w:val="center"/>
        <w:rPr>
          <w:sz w:val="18"/>
          <w:szCs w:val="18"/>
        </w:rPr>
      </w:pPr>
      <w:r w:rsidRPr="00166F20">
        <w:rPr>
          <w:sz w:val="18"/>
          <w:szCs w:val="18"/>
        </w:rPr>
        <w:t>(квалификация выпускника)</w:t>
      </w:r>
    </w:p>
    <w:p w:rsidR="000A15B6" w:rsidRPr="00166F20" w:rsidRDefault="000A15B6" w:rsidP="000A15B6">
      <w:pPr>
        <w:rPr>
          <w:sz w:val="28"/>
          <w:szCs w:val="28"/>
        </w:rPr>
      </w:pPr>
    </w:p>
    <w:p w:rsidR="000A15B6" w:rsidRPr="00166F20" w:rsidRDefault="000A15B6" w:rsidP="000A15B6">
      <w:pPr>
        <w:rPr>
          <w:sz w:val="28"/>
          <w:szCs w:val="28"/>
        </w:rPr>
      </w:pPr>
    </w:p>
    <w:p w:rsidR="000A15B6" w:rsidRPr="00166F20" w:rsidRDefault="000A15B6" w:rsidP="000A15B6">
      <w:pPr>
        <w:rPr>
          <w:sz w:val="28"/>
          <w:szCs w:val="28"/>
        </w:rPr>
      </w:pPr>
    </w:p>
    <w:p w:rsidR="000A15B6" w:rsidRPr="00166F20" w:rsidRDefault="000A15B6" w:rsidP="000A15B6">
      <w:pPr>
        <w:jc w:val="center"/>
        <w:rPr>
          <w:sz w:val="28"/>
          <w:szCs w:val="28"/>
        </w:rPr>
      </w:pPr>
    </w:p>
    <w:p w:rsidR="000A15B6" w:rsidRPr="00166F20" w:rsidRDefault="000A15B6" w:rsidP="006F3C02">
      <w:pPr>
        <w:rPr>
          <w:sz w:val="28"/>
          <w:szCs w:val="28"/>
        </w:rPr>
      </w:pPr>
    </w:p>
    <w:p w:rsidR="000A15B6" w:rsidRPr="00166F20" w:rsidRDefault="000A15B6" w:rsidP="000A15B6">
      <w:pPr>
        <w:rPr>
          <w:sz w:val="28"/>
          <w:szCs w:val="28"/>
        </w:rPr>
      </w:pPr>
    </w:p>
    <w:p w:rsidR="000A15B6" w:rsidRPr="00166F20" w:rsidRDefault="000A15B6" w:rsidP="000A15B6">
      <w:pPr>
        <w:jc w:val="center"/>
        <w:rPr>
          <w:sz w:val="28"/>
          <w:szCs w:val="28"/>
        </w:rPr>
      </w:pPr>
    </w:p>
    <w:p w:rsidR="000A15B6" w:rsidRPr="00166F20" w:rsidRDefault="000A15B6" w:rsidP="000A15B6">
      <w:pPr>
        <w:jc w:val="center"/>
        <w:rPr>
          <w:sz w:val="28"/>
          <w:szCs w:val="28"/>
        </w:rPr>
      </w:pPr>
    </w:p>
    <w:p w:rsidR="000A15B6" w:rsidRPr="00166F20" w:rsidRDefault="000A15B6" w:rsidP="000A15B6">
      <w:pPr>
        <w:jc w:val="center"/>
        <w:rPr>
          <w:sz w:val="28"/>
          <w:szCs w:val="28"/>
        </w:rPr>
      </w:pPr>
      <w:r w:rsidRPr="00166F20">
        <w:rPr>
          <w:sz w:val="28"/>
          <w:szCs w:val="28"/>
        </w:rPr>
        <w:t>Троицкое</w:t>
      </w:r>
    </w:p>
    <w:p w:rsidR="000A15B6" w:rsidRPr="00166F20" w:rsidRDefault="000A15B6" w:rsidP="000A15B6">
      <w:pPr>
        <w:jc w:val="center"/>
        <w:rPr>
          <w:b/>
          <w:sz w:val="28"/>
          <w:szCs w:val="28"/>
        </w:rPr>
      </w:pPr>
      <w:r w:rsidRPr="00166F20">
        <w:rPr>
          <w:sz w:val="28"/>
          <w:szCs w:val="28"/>
        </w:rPr>
        <w:t>201</w:t>
      </w:r>
      <w:r w:rsidR="00166F20">
        <w:rPr>
          <w:sz w:val="28"/>
          <w:szCs w:val="28"/>
        </w:rPr>
        <w:t>6</w:t>
      </w:r>
    </w:p>
    <w:p w:rsidR="000A15B6" w:rsidRPr="00166F20" w:rsidRDefault="000A15B6" w:rsidP="00F73D44">
      <w:pPr>
        <w:jc w:val="center"/>
        <w:rPr>
          <w:rFonts w:ascii="Bookman Old Style" w:hAnsi="Bookman Old Style" w:cs="Bookman Old Style"/>
          <w:b/>
          <w:caps/>
        </w:rPr>
      </w:pPr>
    </w:p>
    <w:p w:rsidR="004A1A75" w:rsidRPr="00166F20" w:rsidRDefault="004A1A75" w:rsidP="00DE6AA0">
      <w:pPr>
        <w:pageBreakBefore/>
        <w:spacing w:after="200" w:line="276" w:lineRule="auto"/>
        <w:rPr>
          <w:b/>
          <w:sz w:val="28"/>
          <w:szCs w:val="28"/>
        </w:rPr>
      </w:pPr>
    </w:p>
    <w:p w:rsidR="00F73D44" w:rsidRPr="00166F20" w:rsidRDefault="00F73D44" w:rsidP="00F73D44">
      <w:pPr>
        <w:spacing w:after="200" w:line="276" w:lineRule="auto"/>
        <w:jc w:val="center"/>
        <w:rPr>
          <w:b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6487"/>
        <w:gridCol w:w="3934"/>
      </w:tblGrid>
      <w:tr w:rsidR="00F73D44" w:rsidRPr="00166F20" w:rsidTr="002939AA">
        <w:tc>
          <w:tcPr>
            <w:tcW w:w="6487" w:type="dxa"/>
            <w:shd w:val="clear" w:color="auto" w:fill="auto"/>
          </w:tcPr>
          <w:p w:rsidR="00F73D44" w:rsidRPr="00166F20" w:rsidRDefault="00166F20" w:rsidP="002939AA">
            <w:pPr>
              <w:ind w:hanging="18"/>
              <w:rPr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Разработчик</w:t>
            </w:r>
            <w:r w:rsidR="00F73D44" w:rsidRPr="00166F20">
              <w:rPr>
                <w:caps/>
                <w:sz w:val="24"/>
                <w:szCs w:val="24"/>
              </w:rPr>
              <w:t>:</w:t>
            </w:r>
          </w:p>
          <w:p w:rsidR="00F73D44" w:rsidRPr="00166F20" w:rsidRDefault="00F73D44" w:rsidP="002939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u w:val="single"/>
                <w:vertAlign w:val="superscript"/>
              </w:rPr>
            </w:pPr>
            <w:r w:rsidRPr="00166F20">
              <w:rPr>
                <w:sz w:val="24"/>
                <w:szCs w:val="24"/>
                <w:u w:val="single"/>
              </w:rPr>
              <w:t>Воловик Е.Г., преподаватель КГБПОУ</w:t>
            </w:r>
            <w:r w:rsidR="00280241" w:rsidRPr="00166F20">
              <w:rPr>
                <w:sz w:val="24"/>
                <w:szCs w:val="24"/>
                <w:u w:val="single"/>
              </w:rPr>
              <w:t xml:space="preserve"> </w:t>
            </w:r>
            <w:r w:rsidRPr="00166F20">
              <w:rPr>
                <w:sz w:val="24"/>
                <w:szCs w:val="24"/>
                <w:u w:val="single"/>
              </w:rPr>
              <w:t xml:space="preserve"> «ТАТТ»</w:t>
            </w:r>
          </w:p>
          <w:p w:rsidR="00F73D44" w:rsidRPr="00166F20" w:rsidRDefault="00F73D44" w:rsidP="002939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  <w:vertAlign w:val="superscript"/>
              </w:rPr>
              <w:t>Ф.И.О., должность, организация</w:t>
            </w:r>
          </w:p>
          <w:p w:rsidR="00F73D44" w:rsidRPr="00166F20" w:rsidRDefault="00F73D44" w:rsidP="002939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vertAlign w:val="superscript"/>
              </w:rPr>
            </w:pPr>
          </w:p>
          <w:p w:rsidR="00F73D44" w:rsidRPr="00166F20" w:rsidRDefault="00F73D44" w:rsidP="002939AA">
            <w:pPr>
              <w:ind w:hanging="18"/>
              <w:rPr>
                <w:caps/>
                <w:sz w:val="24"/>
                <w:szCs w:val="24"/>
              </w:rPr>
            </w:pPr>
          </w:p>
          <w:p w:rsidR="00F73D44" w:rsidRPr="00166F20" w:rsidRDefault="00F73D44" w:rsidP="002939AA">
            <w:pPr>
              <w:ind w:hanging="18"/>
              <w:rPr>
                <w:caps/>
                <w:sz w:val="24"/>
                <w:szCs w:val="24"/>
              </w:rPr>
            </w:pPr>
          </w:p>
        </w:tc>
        <w:tc>
          <w:tcPr>
            <w:tcW w:w="3934" w:type="dxa"/>
            <w:shd w:val="clear" w:color="auto" w:fill="auto"/>
          </w:tcPr>
          <w:p w:rsidR="00F73D44" w:rsidRPr="00166F20" w:rsidRDefault="00F73D44" w:rsidP="002939AA">
            <w:pPr>
              <w:snapToGrid w:val="0"/>
              <w:rPr>
                <w:sz w:val="28"/>
                <w:szCs w:val="28"/>
              </w:rPr>
            </w:pPr>
          </w:p>
        </w:tc>
      </w:tr>
      <w:tr w:rsidR="00F73D44" w:rsidRPr="00166F20" w:rsidTr="002939AA">
        <w:tc>
          <w:tcPr>
            <w:tcW w:w="6487" w:type="dxa"/>
            <w:shd w:val="clear" w:color="auto" w:fill="auto"/>
          </w:tcPr>
          <w:p w:rsidR="00F73D44" w:rsidRPr="00166F20" w:rsidRDefault="00F73D44" w:rsidP="002939AA">
            <w:pPr>
              <w:ind w:hanging="18"/>
              <w:rPr>
                <w:sz w:val="24"/>
                <w:szCs w:val="24"/>
              </w:rPr>
            </w:pPr>
            <w:r w:rsidRPr="00166F20">
              <w:rPr>
                <w:caps/>
                <w:sz w:val="24"/>
                <w:szCs w:val="24"/>
              </w:rPr>
              <w:t>Рассмотрено</w:t>
            </w:r>
          </w:p>
          <w:p w:rsidR="00F73D44" w:rsidRPr="00166F20" w:rsidRDefault="00F73D44" w:rsidP="002939AA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на заседании ЦМК</w:t>
            </w:r>
          </w:p>
          <w:p w:rsidR="00F73D44" w:rsidRPr="00166F20" w:rsidRDefault="00F73D44" w:rsidP="002939AA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«___»__________20__ г., протокол №___</w:t>
            </w:r>
          </w:p>
          <w:p w:rsidR="00F73D44" w:rsidRPr="00166F20" w:rsidRDefault="00F73D44" w:rsidP="002939AA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председатель ЦМК</w:t>
            </w:r>
          </w:p>
          <w:p w:rsidR="00F73D44" w:rsidRPr="00166F20" w:rsidRDefault="00F73D44" w:rsidP="002939AA">
            <w:pPr>
              <w:rPr>
                <w:sz w:val="24"/>
                <w:szCs w:val="24"/>
                <w:vertAlign w:val="superscript"/>
              </w:rPr>
            </w:pPr>
            <w:r w:rsidRPr="00166F20">
              <w:rPr>
                <w:sz w:val="24"/>
                <w:szCs w:val="24"/>
              </w:rPr>
              <w:t>______________________/</w:t>
            </w:r>
            <w:r w:rsidR="00166F20">
              <w:rPr>
                <w:sz w:val="24"/>
                <w:szCs w:val="24"/>
              </w:rPr>
              <w:t>________</w:t>
            </w:r>
          </w:p>
          <w:p w:rsidR="00F73D44" w:rsidRPr="00166F20" w:rsidRDefault="00F73D44" w:rsidP="002939AA">
            <w:pPr>
              <w:rPr>
                <w:sz w:val="28"/>
                <w:szCs w:val="28"/>
              </w:rPr>
            </w:pPr>
            <w:r w:rsidRPr="00166F20">
              <w:rPr>
                <w:sz w:val="24"/>
                <w:szCs w:val="24"/>
                <w:vertAlign w:val="superscript"/>
              </w:rPr>
              <w:t xml:space="preserve">                      (подпись)</w:t>
            </w:r>
          </w:p>
        </w:tc>
        <w:tc>
          <w:tcPr>
            <w:tcW w:w="3934" w:type="dxa"/>
            <w:shd w:val="clear" w:color="auto" w:fill="auto"/>
          </w:tcPr>
          <w:p w:rsidR="00F73D44" w:rsidRPr="00166F20" w:rsidRDefault="00F73D44" w:rsidP="002939AA">
            <w:pPr>
              <w:snapToGrid w:val="0"/>
              <w:rPr>
                <w:sz w:val="28"/>
                <w:szCs w:val="28"/>
              </w:rPr>
            </w:pPr>
          </w:p>
        </w:tc>
      </w:tr>
      <w:tr w:rsidR="00F73D44" w:rsidRPr="00166F20" w:rsidTr="002939AA">
        <w:tc>
          <w:tcPr>
            <w:tcW w:w="6487" w:type="dxa"/>
            <w:shd w:val="clear" w:color="auto" w:fill="auto"/>
          </w:tcPr>
          <w:p w:rsidR="00F73D44" w:rsidRPr="00166F20" w:rsidRDefault="00F73D44" w:rsidP="002939AA">
            <w:pPr>
              <w:snapToGrid w:val="0"/>
              <w:ind w:hanging="18"/>
              <w:rPr>
                <w:caps/>
                <w:sz w:val="24"/>
                <w:szCs w:val="24"/>
              </w:rPr>
            </w:pPr>
          </w:p>
          <w:p w:rsidR="00F73D44" w:rsidRPr="00166F20" w:rsidRDefault="00F73D44" w:rsidP="002939AA">
            <w:pPr>
              <w:ind w:hanging="18"/>
              <w:rPr>
                <w:caps/>
                <w:sz w:val="24"/>
                <w:szCs w:val="24"/>
              </w:rPr>
            </w:pPr>
          </w:p>
          <w:p w:rsidR="00F73D44" w:rsidRPr="00166F20" w:rsidRDefault="00F73D44" w:rsidP="002939AA">
            <w:pPr>
              <w:widowControl w:val="0"/>
              <w:autoSpaceDE w:val="0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СОГЛАСОВАНО:</w:t>
            </w:r>
          </w:p>
          <w:p w:rsidR="00F73D44" w:rsidRPr="00166F20" w:rsidRDefault="00F73D44" w:rsidP="002939AA">
            <w:pPr>
              <w:widowControl w:val="0"/>
              <w:autoSpaceDE w:val="0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Внешние эксперты:</w:t>
            </w:r>
          </w:p>
          <w:p w:rsidR="00F73D44" w:rsidRPr="00166F20" w:rsidRDefault="00F73D44" w:rsidP="002939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vertAlign w:val="superscript"/>
              </w:rPr>
            </w:pPr>
            <w:r w:rsidRPr="00166F20">
              <w:rPr>
                <w:sz w:val="24"/>
                <w:szCs w:val="24"/>
              </w:rPr>
              <w:t>_________________________________________________</w:t>
            </w:r>
          </w:p>
          <w:p w:rsidR="00F73D44" w:rsidRPr="00166F20" w:rsidRDefault="00F73D44" w:rsidP="002939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  <w:vertAlign w:val="superscript"/>
              </w:rPr>
              <w:t xml:space="preserve">Ф.И.О., должность, организация </w:t>
            </w:r>
          </w:p>
          <w:p w:rsidR="00F73D44" w:rsidRPr="00166F20" w:rsidRDefault="00F73D44" w:rsidP="002939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vertAlign w:val="superscript"/>
              </w:rPr>
            </w:pPr>
            <w:r w:rsidRPr="00166F20">
              <w:rPr>
                <w:sz w:val="24"/>
                <w:szCs w:val="24"/>
              </w:rPr>
              <w:t>_________________________________________________</w:t>
            </w:r>
          </w:p>
          <w:p w:rsidR="00F73D44" w:rsidRPr="00166F20" w:rsidRDefault="00F73D44" w:rsidP="002939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aps/>
                <w:sz w:val="24"/>
                <w:szCs w:val="24"/>
              </w:rPr>
            </w:pPr>
            <w:r w:rsidRPr="00166F20">
              <w:rPr>
                <w:sz w:val="24"/>
                <w:szCs w:val="24"/>
                <w:vertAlign w:val="superscript"/>
              </w:rPr>
              <w:t xml:space="preserve">Ф.И.О., должность, организация </w:t>
            </w:r>
          </w:p>
          <w:p w:rsidR="00F73D44" w:rsidRPr="00166F20" w:rsidRDefault="00F73D44" w:rsidP="002939AA">
            <w:pPr>
              <w:ind w:hanging="18"/>
              <w:rPr>
                <w:caps/>
                <w:sz w:val="24"/>
                <w:szCs w:val="24"/>
              </w:rPr>
            </w:pPr>
          </w:p>
        </w:tc>
        <w:tc>
          <w:tcPr>
            <w:tcW w:w="3934" w:type="dxa"/>
            <w:shd w:val="clear" w:color="auto" w:fill="auto"/>
          </w:tcPr>
          <w:p w:rsidR="00F73D44" w:rsidRPr="00166F20" w:rsidRDefault="00F73D44" w:rsidP="002939AA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4A1A75" w:rsidRPr="00166F20" w:rsidRDefault="004A1A75" w:rsidP="00DE6AA0">
      <w:pPr>
        <w:spacing w:after="200" w:line="276" w:lineRule="auto"/>
        <w:jc w:val="center"/>
        <w:rPr>
          <w:b/>
          <w:sz w:val="28"/>
          <w:szCs w:val="28"/>
        </w:rPr>
      </w:pPr>
    </w:p>
    <w:tbl>
      <w:tblPr>
        <w:tblW w:w="10421" w:type="dxa"/>
        <w:tblLayout w:type="fixed"/>
        <w:tblLook w:val="0000"/>
      </w:tblPr>
      <w:tblGrid>
        <w:gridCol w:w="4325"/>
        <w:gridCol w:w="1771"/>
        <w:gridCol w:w="4325"/>
      </w:tblGrid>
      <w:tr w:rsidR="00F73D44" w:rsidRPr="00166F20" w:rsidTr="00F73D44">
        <w:trPr>
          <w:gridAfter w:val="2"/>
          <w:wAfter w:w="6096" w:type="dxa"/>
        </w:trPr>
        <w:tc>
          <w:tcPr>
            <w:tcW w:w="4325" w:type="dxa"/>
          </w:tcPr>
          <w:p w:rsidR="00F73D44" w:rsidRPr="00166F20" w:rsidRDefault="00F73D44" w:rsidP="00E72202">
            <w:pPr>
              <w:snapToGrid w:val="0"/>
              <w:rPr>
                <w:sz w:val="28"/>
                <w:szCs w:val="28"/>
              </w:rPr>
            </w:pPr>
          </w:p>
        </w:tc>
      </w:tr>
      <w:tr w:rsidR="00F73D44" w:rsidRPr="00166F20" w:rsidTr="00F73D44">
        <w:trPr>
          <w:gridAfter w:val="2"/>
          <w:wAfter w:w="6096" w:type="dxa"/>
        </w:trPr>
        <w:tc>
          <w:tcPr>
            <w:tcW w:w="4325" w:type="dxa"/>
          </w:tcPr>
          <w:p w:rsidR="00F73D44" w:rsidRPr="00166F20" w:rsidRDefault="00F73D44" w:rsidP="00E72202">
            <w:pPr>
              <w:snapToGrid w:val="0"/>
              <w:rPr>
                <w:sz w:val="28"/>
                <w:szCs w:val="28"/>
              </w:rPr>
            </w:pPr>
          </w:p>
        </w:tc>
      </w:tr>
      <w:tr w:rsidR="004A1A75" w:rsidRPr="00166F20" w:rsidTr="00F73D44">
        <w:tc>
          <w:tcPr>
            <w:tcW w:w="6096" w:type="dxa"/>
            <w:gridSpan w:val="2"/>
          </w:tcPr>
          <w:p w:rsidR="004A1A75" w:rsidRPr="00166F20" w:rsidRDefault="004A1A75" w:rsidP="00E72202">
            <w:pPr>
              <w:snapToGrid w:val="0"/>
              <w:ind w:hanging="18"/>
              <w:rPr>
                <w:caps/>
                <w:sz w:val="24"/>
                <w:szCs w:val="24"/>
              </w:rPr>
            </w:pPr>
          </w:p>
          <w:p w:rsidR="004A1A75" w:rsidRPr="00166F20" w:rsidRDefault="004A1A75" w:rsidP="00E72202">
            <w:pPr>
              <w:ind w:hanging="18"/>
              <w:rPr>
                <w:caps/>
                <w:sz w:val="24"/>
                <w:szCs w:val="24"/>
              </w:rPr>
            </w:pPr>
          </w:p>
          <w:p w:rsidR="004A1A75" w:rsidRPr="00166F20" w:rsidRDefault="004A1A75" w:rsidP="00A6371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aps/>
                <w:sz w:val="24"/>
                <w:szCs w:val="24"/>
              </w:rPr>
            </w:pPr>
          </w:p>
        </w:tc>
        <w:tc>
          <w:tcPr>
            <w:tcW w:w="4325" w:type="dxa"/>
          </w:tcPr>
          <w:p w:rsidR="004A1A75" w:rsidRPr="00166F20" w:rsidRDefault="004A1A75" w:rsidP="00E72202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4A1A75" w:rsidRPr="00166F20" w:rsidRDefault="004A1A75" w:rsidP="00DE6AA0">
      <w:pPr>
        <w:spacing w:after="200" w:line="276" w:lineRule="auto"/>
      </w:pPr>
    </w:p>
    <w:p w:rsidR="004A1A75" w:rsidRPr="00166F20" w:rsidRDefault="004A1A75" w:rsidP="00DE6AA0">
      <w:pPr>
        <w:suppressAutoHyphens w:val="0"/>
        <w:spacing w:after="200" w:line="276" w:lineRule="auto"/>
        <w:rPr>
          <w:b/>
          <w:sz w:val="28"/>
          <w:szCs w:val="28"/>
        </w:rPr>
      </w:pPr>
      <w:r w:rsidRPr="00166F20">
        <w:rPr>
          <w:b/>
          <w:sz w:val="28"/>
          <w:szCs w:val="28"/>
        </w:rPr>
        <w:br w:type="page"/>
      </w:r>
    </w:p>
    <w:p w:rsidR="004A1A75" w:rsidRPr="00166F20" w:rsidRDefault="004A1A75" w:rsidP="00DE6AA0">
      <w:pPr>
        <w:jc w:val="center"/>
        <w:rPr>
          <w:b/>
          <w:sz w:val="28"/>
          <w:szCs w:val="28"/>
        </w:rPr>
      </w:pPr>
    </w:p>
    <w:p w:rsidR="004A1A75" w:rsidRPr="00166F20" w:rsidRDefault="004A1A75" w:rsidP="00DE6AA0">
      <w:pPr>
        <w:jc w:val="center"/>
        <w:rPr>
          <w:b/>
          <w:sz w:val="28"/>
          <w:szCs w:val="28"/>
        </w:rPr>
      </w:pPr>
    </w:p>
    <w:p w:rsidR="004A1A75" w:rsidRPr="00166F20" w:rsidRDefault="004A1A75" w:rsidP="00DE6AA0">
      <w:pPr>
        <w:jc w:val="center"/>
        <w:rPr>
          <w:b/>
          <w:sz w:val="28"/>
          <w:szCs w:val="28"/>
        </w:rPr>
      </w:pPr>
    </w:p>
    <w:p w:rsidR="004A1A75" w:rsidRPr="00166F20" w:rsidRDefault="004A1A75" w:rsidP="00DE6AA0">
      <w:pPr>
        <w:jc w:val="center"/>
        <w:rPr>
          <w:b/>
          <w:sz w:val="28"/>
          <w:szCs w:val="28"/>
        </w:rPr>
      </w:pPr>
    </w:p>
    <w:p w:rsidR="004A1A75" w:rsidRPr="00166F20" w:rsidRDefault="004A1A75" w:rsidP="00DE6AA0">
      <w:pPr>
        <w:jc w:val="center"/>
        <w:rPr>
          <w:b/>
          <w:sz w:val="28"/>
          <w:szCs w:val="28"/>
        </w:rPr>
      </w:pPr>
    </w:p>
    <w:p w:rsidR="004A1A75" w:rsidRPr="00166F20" w:rsidRDefault="004A1A75" w:rsidP="00DE6AA0">
      <w:pPr>
        <w:jc w:val="center"/>
        <w:rPr>
          <w:b/>
          <w:sz w:val="28"/>
          <w:szCs w:val="28"/>
        </w:rPr>
      </w:pPr>
    </w:p>
    <w:p w:rsidR="004A1A75" w:rsidRPr="00166F20" w:rsidRDefault="004A1A75" w:rsidP="00DE6AA0">
      <w:pPr>
        <w:jc w:val="center"/>
        <w:rPr>
          <w:b/>
          <w:sz w:val="28"/>
          <w:szCs w:val="28"/>
        </w:rPr>
      </w:pPr>
    </w:p>
    <w:p w:rsidR="004A1A75" w:rsidRPr="00166F20" w:rsidRDefault="004A1A75" w:rsidP="00DE6AA0">
      <w:pPr>
        <w:jc w:val="center"/>
        <w:rPr>
          <w:b/>
          <w:sz w:val="28"/>
          <w:szCs w:val="28"/>
        </w:rPr>
      </w:pPr>
    </w:p>
    <w:p w:rsidR="004A1A75" w:rsidRPr="00166F20" w:rsidRDefault="004A1A75" w:rsidP="00DE6AA0">
      <w:pPr>
        <w:jc w:val="center"/>
        <w:rPr>
          <w:b/>
          <w:sz w:val="28"/>
          <w:szCs w:val="28"/>
        </w:rPr>
      </w:pPr>
    </w:p>
    <w:p w:rsidR="004A1A75" w:rsidRPr="00166F20" w:rsidRDefault="004A1A75" w:rsidP="00DE6AA0">
      <w:pPr>
        <w:jc w:val="center"/>
        <w:rPr>
          <w:b/>
          <w:sz w:val="28"/>
          <w:szCs w:val="28"/>
        </w:rPr>
      </w:pPr>
    </w:p>
    <w:p w:rsidR="004A1A75" w:rsidRPr="00166F20" w:rsidRDefault="004A1A75" w:rsidP="00DE6AA0">
      <w:pPr>
        <w:jc w:val="center"/>
        <w:rPr>
          <w:b/>
          <w:sz w:val="28"/>
          <w:szCs w:val="28"/>
        </w:rPr>
      </w:pPr>
    </w:p>
    <w:p w:rsidR="004A1A75" w:rsidRPr="00166F20" w:rsidRDefault="004A1A75" w:rsidP="00DE6AA0">
      <w:pPr>
        <w:jc w:val="center"/>
        <w:rPr>
          <w:b/>
          <w:sz w:val="28"/>
          <w:szCs w:val="28"/>
        </w:rPr>
      </w:pPr>
    </w:p>
    <w:p w:rsidR="004A1A75" w:rsidRPr="00166F20" w:rsidRDefault="004A1A75" w:rsidP="00DE6AA0">
      <w:pPr>
        <w:jc w:val="center"/>
        <w:rPr>
          <w:b/>
          <w:sz w:val="28"/>
          <w:szCs w:val="28"/>
        </w:rPr>
      </w:pPr>
    </w:p>
    <w:p w:rsidR="004A1A75" w:rsidRPr="00166F20" w:rsidRDefault="004A1A75" w:rsidP="00DE6AA0">
      <w:pPr>
        <w:jc w:val="center"/>
        <w:rPr>
          <w:b/>
          <w:sz w:val="28"/>
          <w:szCs w:val="28"/>
        </w:rPr>
      </w:pPr>
    </w:p>
    <w:p w:rsidR="004A1A75" w:rsidRPr="00166F20" w:rsidRDefault="004A1A75" w:rsidP="00DE6AA0">
      <w:pPr>
        <w:jc w:val="center"/>
        <w:rPr>
          <w:b/>
          <w:sz w:val="28"/>
          <w:szCs w:val="28"/>
        </w:rPr>
      </w:pPr>
    </w:p>
    <w:p w:rsidR="004A1A75" w:rsidRPr="00166F20" w:rsidRDefault="004A1A75" w:rsidP="00DE6AA0">
      <w:pPr>
        <w:jc w:val="center"/>
        <w:rPr>
          <w:b/>
          <w:sz w:val="28"/>
          <w:szCs w:val="28"/>
        </w:rPr>
      </w:pPr>
    </w:p>
    <w:p w:rsidR="004A1A75" w:rsidRPr="00166F20" w:rsidRDefault="004A1A75" w:rsidP="00DE6AA0">
      <w:pPr>
        <w:jc w:val="center"/>
        <w:rPr>
          <w:b/>
          <w:sz w:val="28"/>
          <w:szCs w:val="28"/>
        </w:rPr>
      </w:pPr>
    </w:p>
    <w:p w:rsidR="004A1A75" w:rsidRPr="00166F20" w:rsidRDefault="004A1A75" w:rsidP="00DE6AA0">
      <w:pPr>
        <w:jc w:val="center"/>
        <w:rPr>
          <w:b/>
          <w:sz w:val="28"/>
          <w:szCs w:val="28"/>
        </w:rPr>
      </w:pPr>
      <w:r w:rsidRPr="00166F20">
        <w:rPr>
          <w:b/>
          <w:sz w:val="28"/>
          <w:szCs w:val="28"/>
        </w:rPr>
        <w:t>Паспорт ФОС</w:t>
      </w:r>
    </w:p>
    <w:p w:rsidR="004A1A75" w:rsidRPr="00166F20" w:rsidRDefault="004A1A75" w:rsidP="00DE6AA0">
      <w:pPr>
        <w:jc w:val="center"/>
        <w:rPr>
          <w:bCs/>
          <w:i/>
          <w:sz w:val="24"/>
          <w:szCs w:val="24"/>
        </w:rPr>
      </w:pPr>
      <w:r w:rsidRPr="00166F20">
        <w:rPr>
          <w:b/>
          <w:sz w:val="28"/>
          <w:szCs w:val="28"/>
        </w:rPr>
        <w:t xml:space="preserve">Перечень </w:t>
      </w:r>
      <w:r w:rsidRPr="00166F20">
        <w:rPr>
          <w:b/>
          <w:bCs/>
          <w:sz w:val="28"/>
          <w:szCs w:val="28"/>
        </w:rPr>
        <w:t>основных показателей оценки результатов, элементов практического опыта, знаний и умений, подлежащих текущему контролю и промежуточной аттестации</w:t>
      </w:r>
    </w:p>
    <w:tbl>
      <w:tblPr>
        <w:tblW w:w="0" w:type="auto"/>
        <w:tblInd w:w="-17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87"/>
        <w:gridCol w:w="2410"/>
        <w:gridCol w:w="2693"/>
        <w:gridCol w:w="2632"/>
      </w:tblGrid>
      <w:tr w:rsidR="004A1A75" w:rsidRPr="00166F20" w:rsidTr="00E72202">
        <w:trPr>
          <w:trHeight w:val="891"/>
        </w:trPr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A1A75" w:rsidRPr="00166F20" w:rsidRDefault="004A1A75" w:rsidP="00E72202">
            <w:pPr>
              <w:keepNext/>
              <w:keepLines/>
              <w:suppressLineNumbers/>
              <w:jc w:val="center"/>
              <w:rPr>
                <w:b/>
                <w:bCs/>
                <w:kern w:val="1"/>
                <w:sz w:val="24"/>
                <w:szCs w:val="24"/>
              </w:rPr>
            </w:pPr>
            <w:r w:rsidRPr="00166F20">
              <w:rPr>
                <w:b/>
                <w:bCs/>
                <w:kern w:val="1"/>
                <w:sz w:val="24"/>
                <w:szCs w:val="24"/>
              </w:rPr>
              <w:lastRenderedPageBreak/>
              <w:t xml:space="preserve">Код </w:t>
            </w:r>
          </w:p>
          <w:p w:rsidR="004A1A75" w:rsidRPr="00166F20" w:rsidRDefault="004A1A75" w:rsidP="008645D7">
            <w:pPr>
              <w:keepNext/>
              <w:keepLines/>
              <w:suppressLineNumbers/>
              <w:jc w:val="center"/>
              <w:rPr>
                <w:b/>
                <w:bCs/>
                <w:kern w:val="1"/>
                <w:sz w:val="24"/>
                <w:szCs w:val="24"/>
              </w:rPr>
            </w:pPr>
            <w:r w:rsidRPr="00166F20">
              <w:rPr>
                <w:b/>
                <w:bCs/>
                <w:kern w:val="1"/>
                <w:sz w:val="24"/>
                <w:szCs w:val="24"/>
              </w:rPr>
              <w:t>и наименование основных показателей оценки результатов (ОПОР)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A1A75" w:rsidRPr="00166F20" w:rsidRDefault="004A1A75" w:rsidP="00E72202">
            <w:pPr>
              <w:keepNext/>
              <w:keepLines/>
              <w:suppressLineNumbers/>
              <w:jc w:val="center"/>
              <w:rPr>
                <w:b/>
                <w:bCs/>
                <w:kern w:val="1"/>
                <w:sz w:val="24"/>
                <w:szCs w:val="24"/>
              </w:rPr>
            </w:pPr>
            <w:r w:rsidRPr="00166F20">
              <w:rPr>
                <w:b/>
                <w:bCs/>
                <w:kern w:val="1"/>
                <w:sz w:val="24"/>
                <w:szCs w:val="24"/>
              </w:rPr>
              <w:t xml:space="preserve">Код </w:t>
            </w:r>
          </w:p>
          <w:p w:rsidR="004A1A75" w:rsidRPr="00166F20" w:rsidRDefault="004A1A75" w:rsidP="008645D7">
            <w:pPr>
              <w:keepNext/>
              <w:keepLines/>
              <w:suppressLineNumbers/>
              <w:jc w:val="center"/>
              <w:rPr>
                <w:b/>
                <w:bCs/>
                <w:kern w:val="1"/>
                <w:sz w:val="24"/>
                <w:szCs w:val="24"/>
              </w:rPr>
            </w:pPr>
            <w:r w:rsidRPr="00166F20">
              <w:rPr>
                <w:b/>
                <w:bCs/>
                <w:kern w:val="1"/>
                <w:sz w:val="24"/>
                <w:szCs w:val="24"/>
              </w:rPr>
              <w:t>и наименование элемента практического опыта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A1A75" w:rsidRPr="00166F20" w:rsidRDefault="004A1A75" w:rsidP="00E72202">
            <w:pPr>
              <w:keepNext/>
              <w:keepLines/>
              <w:suppressLineNumbers/>
              <w:jc w:val="center"/>
              <w:rPr>
                <w:b/>
                <w:bCs/>
                <w:kern w:val="1"/>
                <w:sz w:val="24"/>
                <w:szCs w:val="24"/>
              </w:rPr>
            </w:pPr>
            <w:r w:rsidRPr="00166F20">
              <w:rPr>
                <w:b/>
                <w:bCs/>
                <w:kern w:val="1"/>
                <w:sz w:val="24"/>
                <w:szCs w:val="24"/>
              </w:rPr>
              <w:t xml:space="preserve">Код </w:t>
            </w:r>
          </w:p>
          <w:p w:rsidR="004A1A75" w:rsidRPr="00166F20" w:rsidRDefault="004A1A75" w:rsidP="00E72202">
            <w:pPr>
              <w:keepNext/>
              <w:keepLines/>
              <w:suppressLineNumbers/>
              <w:jc w:val="center"/>
              <w:rPr>
                <w:b/>
                <w:bCs/>
                <w:kern w:val="1"/>
                <w:sz w:val="24"/>
                <w:szCs w:val="24"/>
              </w:rPr>
            </w:pPr>
            <w:r w:rsidRPr="00166F20">
              <w:rPr>
                <w:b/>
                <w:bCs/>
                <w:kern w:val="1"/>
                <w:sz w:val="24"/>
                <w:szCs w:val="24"/>
              </w:rPr>
              <w:t>и наименование элемента умений</w:t>
            </w:r>
            <w:r w:rsidRPr="00166F20">
              <w:rPr>
                <w:b/>
                <w:bCs/>
                <w:kern w:val="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1A75" w:rsidRPr="00166F20" w:rsidRDefault="004A1A75" w:rsidP="00E72202">
            <w:pPr>
              <w:keepNext/>
              <w:keepLines/>
              <w:suppressLineNumbers/>
              <w:jc w:val="center"/>
              <w:rPr>
                <w:b/>
                <w:bCs/>
                <w:kern w:val="1"/>
                <w:sz w:val="24"/>
                <w:szCs w:val="24"/>
              </w:rPr>
            </w:pPr>
            <w:r w:rsidRPr="00166F20">
              <w:rPr>
                <w:b/>
                <w:bCs/>
                <w:kern w:val="1"/>
                <w:sz w:val="24"/>
                <w:szCs w:val="24"/>
              </w:rPr>
              <w:t xml:space="preserve">Код </w:t>
            </w:r>
          </w:p>
          <w:p w:rsidR="004A1A75" w:rsidRPr="00166F20" w:rsidRDefault="004A1A75" w:rsidP="00E72202">
            <w:pPr>
              <w:keepNext/>
              <w:keepLines/>
              <w:suppressLineNumbers/>
              <w:jc w:val="center"/>
              <w:rPr>
                <w:sz w:val="24"/>
                <w:szCs w:val="24"/>
              </w:rPr>
            </w:pPr>
            <w:r w:rsidRPr="00166F20">
              <w:rPr>
                <w:b/>
                <w:bCs/>
                <w:kern w:val="1"/>
                <w:sz w:val="24"/>
                <w:szCs w:val="24"/>
              </w:rPr>
              <w:t>и наименование элемента знаний</w:t>
            </w:r>
            <w:r w:rsidRPr="00166F20">
              <w:rPr>
                <w:b/>
                <w:bCs/>
                <w:kern w:val="1"/>
                <w:sz w:val="24"/>
                <w:szCs w:val="24"/>
                <w:vertAlign w:val="superscript"/>
              </w:rPr>
              <w:t>3</w:t>
            </w:r>
          </w:p>
        </w:tc>
      </w:tr>
      <w:tr w:rsidR="004A1A75" w:rsidRPr="00166F20" w:rsidTr="00EA0C51">
        <w:trPr>
          <w:trHeight w:val="3015"/>
        </w:trPr>
        <w:tc>
          <w:tcPr>
            <w:tcW w:w="1987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4A1A75" w:rsidRPr="00166F20" w:rsidRDefault="004A1A75" w:rsidP="00DE6AA0">
            <w:pPr>
              <w:keepNext/>
              <w:keepLines/>
              <w:suppressLineNumbers/>
              <w:rPr>
                <w:sz w:val="24"/>
                <w:szCs w:val="24"/>
              </w:rPr>
            </w:pPr>
            <w:r w:rsidRPr="00166F20">
              <w:rPr>
                <w:bCs/>
                <w:sz w:val="24"/>
                <w:szCs w:val="24"/>
              </w:rPr>
              <w:t xml:space="preserve">Тема 1.1. </w:t>
            </w:r>
            <w:r w:rsidRPr="00166F20">
              <w:t>Порядок регистрации и размещения гостей (VIP-гостей, групп, иностранных граждан).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4A1A75" w:rsidRPr="00166F20" w:rsidRDefault="004A1A75" w:rsidP="00E72202">
            <w:pPr>
              <w:keepNext/>
              <w:keepLines/>
              <w:suppressLineNumbers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ПО</w:t>
            </w:r>
            <w:proofErr w:type="gramStart"/>
            <w:r w:rsidRPr="00166F20">
              <w:rPr>
                <w:sz w:val="24"/>
                <w:szCs w:val="24"/>
              </w:rPr>
              <w:t>1</w:t>
            </w:r>
            <w:proofErr w:type="gramEnd"/>
            <w:r w:rsidRPr="00166F20">
              <w:rPr>
                <w:sz w:val="24"/>
                <w:szCs w:val="24"/>
              </w:rPr>
              <w:t xml:space="preserve"> </w:t>
            </w:r>
            <w:r w:rsidRPr="00166F20">
              <w:t>приёма, регистрации и размещения гостей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4A1A75" w:rsidRPr="00166F20" w:rsidRDefault="004A1A75" w:rsidP="00147302">
            <w:pPr>
              <w:ind w:firstLine="284"/>
            </w:pPr>
            <w:r w:rsidRPr="00166F20">
              <w:rPr>
                <w:sz w:val="24"/>
                <w:szCs w:val="24"/>
              </w:rPr>
              <w:t>У</w:t>
            </w:r>
            <w:proofErr w:type="gramStart"/>
            <w:r w:rsidRPr="00166F20">
              <w:rPr>
                <w:sz w:val="24"/>
                <w:szCs w:val="24"/>
              </w:rPr>
              <w:t>1</w:t>
            </w:r>
            <w:proofErr w:type="gramEnd"/>
            <w:r w:rsidRPr="00166F20">
              <w:rPr>
                <w:sz w:val="24"/>
                <w:szCs w:val="24"/>
              </w:rPr>
              <w:t xml:space="preserve"> </w:t>
            </w:r>
            <w:r w:rsidRPr="00166F20">
              <w:t>организовывать рабочее место службы приема и размещения;</w:t>
            </w:r>
          </w:p>
          <w:p w:rsidR="004A1A75" w:rsidRPr="00166F20" w:rsidRDefault="004A1A75" w:rsidP="009F4B99">
            <w:pPr>
              <w:ind w:firstLine="284"/>
              <w:rPr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A1A75" w:rsidRPr="00166F20" w:rsidRDefault="004A1A75" w:rsidP="009F4B99">
            <w:pPr>
              <w:ind w:firstLine="284"/>
            </w:pPr>
            <w:r w:rsidRPr="00166F20">
              <w:rPr>
                <w:sz w:val="24"/>
                <w:szCs w:val="24"/>
              </w:rPr>
              <w:t>З</w:t>
            </w:r>
            <w:proofErr w:type="gramStart"/>
            <w:r w:rsidRPr="00166F20">
              <w:rPr>
                <w:sz w:val="24"/>
                <w:szCs w:val="24"/>
              </w:rPr>
              <w:t>1</w:t>
            </w:r>
            <w:proofErr w:type="gramEnd"/>
            <w:r w:rsidRPr="00166F20">
              <w:rPr>
                <w:sz w:val="24"/>
                <w:szCs w:val="24"/>
              </w:rPr>
              <w:t xml:space="preserve"> </w:t>
            </w:r>
            <w:r w:rsidRPr="00166F20">
              <w:t>нормативную документацию, регламентирующую деятельность гостиниц при приеме, регистрации и размещении гостей;</w:t>
            </w:r>
          </w:p>
          <w:p w:rsidR="004A1A75" w:rsidRPr="00166F20" w:rsidRDefault="004A1A75" w:rsidP="009F4B99">
            <w:pPr>
              <w:ind w:firstLine="284"/>
            </w:pPr>
            <w:r w:rsidRPr="00166F20">
              <w:t>стандарты качества обслуживания при приеме и выписке гостей;</w:t>
            </w:r>
          </w:p>
          <w:p w:rsidR="004A1A75" w:rsidRPr="00166F20" w:rsidRDefault="004A1A75" w:rsidP="009F4B99">
            <w:pPr>
              <w:ind w:firstLine="284"/>
              <w:rPr>
                <w:sz w:val="24"/>
                <w:szCs w:val="24"/>
              </w:rPr>
            </w:pPr>
            <w:r w:rsidRPr="00166F20">
              <w:t>правила приема, регистрации и поселения гостей, групп, корпоративных гостей;</w:t>
            </w:r>
          </w:p>
        </w:tc>
      </w:tr>
      <w:tr w:rsidR="004A1A75" w:rsidRPr="00166F20" w:rsidTr="00EA0C51">
        <w:trPr>
          <w:trHeight w:val="975"/>
        </w:trPr>
        <w:tc>
          <w:tcPr>
            <w:tcW w:w="1987" w:type="dxa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4A1A75" w:rsidRPr="00166F20" w:rsidRDefault="004A1A75" w:rsidP="00DE6AA0">
            <w:pPr>
              <w:keepNext/>
              <w:keepLines/>
              <w:suppressLineNumbers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8" w:space="0" w:color="000000"/>
            </w:tcBorders>
          </w:tcPr>
          <w:p w:rsidR="004A1A75" w:rsidRPr="00166F20" w:rsidRDefault="004A1A75" w:rsidP="00E72202">
            <w:pPr>
              <w:keepNext/>
              <w:keepLines/>
              <w:suppressLineNumbers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000000"/>
            </w:tcBorders>
          </w:tcPr>
          <w:p w:rsidR="004A1A75" w:rsidRPr="00166F20" w:rsidRDefault="004A1A75" w:rsidP="009F4B99">
            <w:pPr>
              <w:ind w:firstLine="284"/>
            </w:pPr>
            <w:r w:rsidRPr="00166F20">
              <w:rPr>
                <w:sz w:val="24"/>
                <w:szCs w:val="24"/>
              </w:rPr>
              <w:t>У</w:t>
            </w:r>
            <w:proofErr w:type="gramStart"/>
            <w:r w:rsidRPr="00166F20">
              <w:rPr>
                <w:sz w:val="24"/>
                <w:szCs w:val="24"/>
              </w:rPr>
              <w:t>2</w:t>
            </w:r>
            <w:proofErr w:type="gramEnd"/>
            <w:r w:rsidRPr="00166F20">
              <w:rPr>
                <w:sz w:val="24"/>
                <w:szCs w:val="24"/>
              </w:rPr>
              <w:t xml:space="preserve"> </w:t>
            </w:r>
            <w:r w:rsidRPr="00166F20">
              <w:t>регистрировать гостей (VIP-гостей, групп, корпоративных гостей, иностранных граждан);</w:t>
            </w:r>
          </w:p>
          <w:p w:rsidR="004A1A75" w:rsidRPr="00166F20" w:rsidRDefault="004A1A75" w:rsidP="00E72202">
            <w:pPr>
              <w:keepNext/>
              <w:keepLines/>
              <w:suppressLineNumbers/>
              <w:rPr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4A1A75" w:rsidRPr="00166F20" w:rsidRDefault="004A1A75" w:rsidP="009F4B99">
            <w:pPr>
              <w:ind w:firstLine="284"/>
            </w:pPr>
            <w:r w:rsidRPr="00166F20">
              <w:rPr>
                <w:sz w:val="24"/>
                <w:szCs w:val="24"/>
              </w:rPr>
              <w:t>З</w:t>
            </w:r>
            <w:proofErr w:type="gramStart"/>
            <w:r w:rsidRPr="00166F20">
              <w:rPr>
                <w:sz w:val="24"/>
                <w:szCs w:val="24"/>
              </w:rPr>
              <w:t>2</w:t>
            </w:r>
            <w:proofErr w:type="gramEnd"/>
            <w:r w:rsidRPr="00166F20">
              <w:rPr>
                <w:sz w:val="24"/>
                <w:szCs w:val="24"/>
              </w:rPr>
              <w:t xml:space="preserve"> </w:t>
            </w:r>
            <w:r w:rsidRPr="00166F20">
              <w:t>юридические аспекты и правила регистрации иностранных гостей;</w:t>
            </w:r>
          </w:p>
          <w:p w:rsidR="004A1A75" w:rsidRPr="00166F20" w:rsidRDefault="004A1A75" w:rsidP="00E72202">
            <w:pPr>
              <w:keepNext/>
              <w:keepLines/>
              <w:suppressLineNumbers/>
              <w:rPr>
                <w:sz w:val="24"/>
                <w:szCs w:val="24"/>
              </w:rPr>
            </w:pPr>
          </w:p>
        </w:tc>
      </w:tr>
      <w:tr w:rsidR="004A1A75" w:rsidRPr="00166F20" w:rsidTr="00FD3116">
        <w:trPr>
          <w:trHeight w:val="690"/>
        </w:trPr>
        <w:tc>
          <w:tcPr>
            <w:tcW w:w="1987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4A1A75" w:rsidRPr="00166F20" w:rsidRDefault="004A1A75" w:rsidP="00DE6AA0">
            <w:pPr>
              <w:keepNext/>
              <w:keepLines/>
              <w:suppressLineNumbers/>
              <w:rPr>
                <w:sz w:val="24"/>
                <w:szCs w:val="24"/>
              </w:rPr>
            </w:pPr>
            <w:r w:rsidRPr="00166F20">
              <w:rPr>
                <w:bCs/>
                <w:sz w:val="24"/>
                <w:szCs w:val="24"/>
              </w:rPr>
              <w:t>Тема</w:t>
            </w:r>
            <w:r w:rsidRPr="00166F20">
              <w:rPr>
                <w:sz w:val="24"/>
                <w:szCs w:val="24"/>
              </w:rPr>
              <w:t xml:space="preserve"> 1.2.</w:t>
            </w:r>
            <w:r w:rsidRPr="00166F20">
              <w:rPr>
                <w:b/>
                <w:bCs/>
                <w:i/>
              </w:rPr>
              <w:t xml:space="preserve"> </w:t>
            </w:r>
            <w:r w:rsidRPr="00166F20">
              <w:t>Заключение договоров об оказании гостиничных услуг и предоставление информацию о гостиничных услугах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4A1A75" w:rsidRPr="00166F20" w:rsidRDefault="004A1A75" w:rsidP="00FD3116">
            <w:pPr>
              <w:ind w:firstLine="284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 xml:space="preserve">ПО2 </w:t>
            </w:r>
            <w:r w:rsidRPr="00166F20">
              <w:t>участия в заключени</w:t>
            </w:r>
            <w:proofErr w:type="gramStart"/>
            <w:r w:rsidRPr="00166F20">
              <w:t>и</w:t>
            </w:r>
            <w:proofErr w:type="gramEnd"/>
            <w:r w:rsidRPr="00166F20">
              <w:t xml:space="preserve"> договоров об оказании гостиничных услуг;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4A1A75" w:rsidRPr="00166F20" w:rsidRDefault="004A1A75" w:rsidP="009F4B99">
            <w:pPr>
              <w:ind w:firstLine="284"/>
            </w:pPr>
            <w:r w:rsidRPr="00166F20">
              <w:rPr>
                <w:sz w:val="24"/>
                <w:szCs w:val="24"/>
              </w:rPr>
              <w:t>У</w:t>
            </w:r>
            <w:r w:rsidRPr="00166F20">
              <w:rPr>
                <w:sz w:val="22"/>
                <w:szCs w:val="22"/>
              </w:rPr>
              <w:t>3</w:t>
            </w:r>
            <w:r w:rsidRPr="00166F20">
              <w:t xml:space="preserve"> готовить проекты договоров в соответствии с принятыми соглашениями и заключать их с турагентствами, туроператорами и иными сторонними организациями;</w:t>
            </w:r>
          </w:p>
          <w:p w:rsidR="004A1A75" w:rsidRPr="00166F20" w:rsidRDefault="004A1A75" w:rsidP="00E72202">
            <w:pPr>
              <w:keepNext/>
              <w:keepLines/>
              <w:suppressLineNumbers/>
              <w:snapToGrid w:val="0"/>
              <w:rPr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A1A75" w:rsidRPr="00166F20" w:rsidRDefault="004A1A75" w:rsidP="009F4B99">
            <w:pPr>
              <w:ind w:firstLine="284"/>
            </w:pPr>
            <w:r w:rsidRPr="00166F20">
              <w:rPr>
                <w:sz w:val="24"/>
                <w:szCs w:val="24"/>
              </w:rPr>
              <w:t xml:space="preserve">З3 </w:t>
            </w:r>
            <w:r w:rsidRPr="00166F20">
              <w:t>виды соглашений (договоров), правила их составления, порядок согласования и подписания;</w:t>
            </w:r>
          </w:p>
          <w:p w:rsidR="004A1A75" w:rsidRPr="00166F20" w:rsidRDefault="004A1A75" w:rsidP="009F4B99">
            <w:pPr>
              <w:ind w:firstLine="284"/>
              <w:rPr>
                <w:sz w:val="24"/>
                <w:szCs w:val="24"/>
              </w:rPr>
            </w:pPr>
          </w:p>
        </w:tc>
      </w:tr>
      <w:tr w:rsidR="004A1A75" w:rsidRPr="00166F20" w:rsidTr="00042C03">
        <w:trPr>
          <w:trHeight w:val="1050"/>
        </w:trPr>
        <w:tc>
          <w:tcPr>
            <w:tcW w:w="1987" w:type="dxa"/>
            <w:vMerge/>
            <w:tcBorders>
              <w:left w:val="single" w:sz="8" w:space="0" w:color="000000"/>
            </w:tcBorders>
          </w:tcPr>
          <w:p w:rsidR="004A1A75" w:rsidRPr="00166F20" w:rsidRDefault="004A1A75" w:rsidP="00DE6AA0">
            <w:pPr>
              <w:keepNext/>
              <w:keepLines/>
              <w:suppressLineNumbers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4A1A75" w:rsidRPr="00166F20" w:rsidRDefault="004A1A75" w:rsidP="00FD3116">
            <w:pPr>
              <w:ind w:firstLine="284"/>
            </w:pPr>
            <w:r w:rsidRPr="00166F20">
              <w:rPr>
                <w:sz w:val="24"/>
                <w:szCs w:val="24"/>
              </w:rPr>
              <w:t xml:space="preserve">ПО3 </w:t>
            </w:r>
            <w:r w:rsidRPr="00166F20">
              <w:t>контроля оказания перечня услуг, предоставляемых в гостиницах (по договору);</w:t>
            </w:r>
          </w:p>
          <w:p w:rsidR="004A1A75" w:rsidRPr="00166F20" w:rsidRDefault="004A1A75" w:rsidP="00E72202">
            <w:pPr>
              <w:keepNext/>
              <w:keepLines/>
              <w:suppressLineNumbers/>
              <w:snapToGrid w:val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4A1A75" w:rsidRPr="00166F20" w:rsidRDefault="004A1A75" w:rsidP="009F4B99">
            <w:pPr>
              <w:ind w:firstLine="284"/>
            </w:pPr>
            <w:r w:rsidRPr="00166F20">
              <w:rPr>
                <w:sz w:val="24"/>
                <w:szCs w:val="24"/>
              </w:rPr>
              <w:t>У</w:t>
            </w:r>
            <w:proofErr w:type="gramStart"/>
            <w:r w:rsidRPr="00166F20">
              <w:rPr>
                <w:sz w:val="22"/>
                <w:szCs w:val="22"/>
              </w:rPr>
              <w:t>4</w:t>
            </w:r>
            <w:proofErr w:type="gramEnd"/>
            <w:r w:rsidRPr="00166F20">
              <w:rPr>
                <w:sz w:val="22"/>
                <w:szCs w:val="22"/>
              </w:rPr>
              <w:t xml:space="preserve"> </w:t>
            </w:r>
            <w:r w:rsidRPr="00166F20">
              <w:t>контролировать оказание перечня услуг, предоставляемых в гостиницах (по договору);</w:t>
            </w:r>
          </w:p>
          <w:p w:rsidR="004A1A75" w:rsidRPr="00166F20" w:rsidRDefault="004A1A75" w:rsidP="00E72202">
            <w:pPr>
              <w:keepNext/>
              <w:keepLines/>
              <w:suppressLineNumbers/>
              <w:snapToGrid w:val="0"/>
              <w:rPr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A1A75" w:rsidRPr="00166F20" w:rsidRDefault="004A1A75" w:rsidP="009F4B99">
            <w:pPr>
              <w:ind w:firstLine="284"/>
            </w:pPr>
            <w:r w:rsidRPr="00166F20">
              <w:rPr>
                <w:sz w:val="24"/>
                <w:szCs w:val="24"/>
              </w:rPr>
              <w:t>З</w:t>
            </w:r>
            <w:proofErr w:type="gramStart"/>
            <w:r w:rsidRPr="00166F20">
              <w:rPr>
                <w:sz w:val="24"/>
                <w:szCs w:val="24"/>
              </w:rPr>
              <w:t>4</w:t>
            </w:r>
            <w:proofErr w:type="gramEnd"/>
            <w:r w:rsidRPr="00166F20">
              <w:rPr>
                <w:sz w:val="24"/>
                <w:szCs w:val="24"/>
              </w:rPr>
              <w:t xml:space="preserve"> </w:t>
            </w:r>
            <w:r w:rsidRPr="00166F20">
              <w:t>основные и дополнительные услуги, предоставляемые гостиницей;</w:t>
            </w:r>
          </w:p>
          <w:p w:rsidR="004A1A75" w:rsidRPr="00166F20" w:rsidRDefault="004A1A75" w:rsidP="00E72202">
            <w:pPr>
              <w:keepNext/>
              <w:keepLines/>
              <w:suppressLineNumbers/>
              <w:snapToGrid w:val="0"/>
              <w:rPr>
                <w:sz w:val="24"/>
                <w:szCs w:val="24"/>
              </w:rPr>
            </w:pPr>
          </w:p>
        </w:tc>
      </w:tr>
      <w:tr w:rsidR="004A1A75" w:rsidRPr="00166F20" w:rsidTr="008645D7">
        <w:trPr>
          <w:trHeight w:val="1050"/>
        </w:trPr>
        <w:tc>
          <w:tcPr>
            <w:tcW w:w="1987" w:type="dxa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4A1A75" w:rsidRPr="00166F20" w:rsidRDefault="004A1A75" w:rsidP="00DE6AA0">
            <w:pPr>
              <w:keepNext/>
              <w:keepLines/>
              <w:suppressLineNumbers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4A1A75" w:rsidRPr="00166F20" w:rsidRDefault="004A1A75" w:rsidP="00FD3116">
            <w:pPr>
              <w:ind w:firstLine="284"/>
            </w:pPr>
            <w:r w:rsidRPr="00166F20">
              <w:rPr>
                <w:sz w:val="24"/>
                <w:szCs w:val="24"/>
              </w:rPr>
              <w:t>ПО</w:t>
            </w:r>
            <w:proofErr w:type="gramStart"/>
            <w:r w:rsidRPr="00166F20">
              <w:rPr>
                <w:sz w:val="24"/>
                <w:szCs w:val="24"/>
              </w:rPr>
              <w:t>4</w:t>
            </w:r>
            <w:proofErr w:type="gramEnd"/>
            <w:r w:rsidRPr="00166F20">
              <w:rPr>
                <w:sz w:val="24"/>
                <w:szCs w:val="24"/>
              </w:rPr>
              <w:t xml:space="preserve"> </w:t>
            </w:r>
            <w:r w:rsidRPr="00166F20">
              <w:t>предоставления информации гостям об услугах в гостинице;</w:t>
            </w:r>
          </w:p>
          <w:p w:rsidR="004A1A75" w:rsidRPr="00166F20" w:rsidRDefault="004A1A75" w:rsidP="00E72202">
            <w:pPr>
              <w:keepNext/>
              <w:keepLines/>
              <w:suppressLineNumbers/>
              <w:snapToGrid w:val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4A1A75" w:rsidRPr="00166F20" w:rsidRDefault="004A1A75" w:rsidP="009F4B99">
            <w:pPr>
              <w:ind w:firstLine="284"/>
            </w:pPr>
            <w:r w:rsidRPr="00166F20">
              <w:rPr>
                <w:sz w:val="24"/>
                <w:szCs w:val="24"/>
              </w:rPr>
              <w:t>У</w:t>
            </w:r>
            <w:r w:rsidRPr="00166F20">
              <w:rPr>
                <w:sz w:val="22"/>
                <w:szCs w:val="22"/>
              </w:rPr>
              <w:t xml:space="preserve">5 </w:t>
            </w:r>
            <w:r w:rsidRPr="00166F20">
              <w:t>информировать потребителя о видах услуг и правилах безопасности во время проживания в гостинице;</w:t>
            </w:r>
          </w:p>
          <w:p w:rsidR="004A1A75" w:rsidRPr="00166F20" w:rsidRDefault="004A1A75" w:rsidP="00E72202">
            <w:pPr>
              <w:keepNext/>
              <w:keepLines/>
              <w:suppressLineNumbers/>
              <w:snapToGrid w:val="0"/>
              <w:rPr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1A75" w:rsidRPr="00166F20" w:rsidRDefault="004A1A75" w:rsidP="00042C03">
            <w:pPr>
              <w:ind w:firstLine="284"/>
            </w:pPr>
            <w:r w:rsidRPr="00166F20">
              <w:rPr>
                <w:sz w:val="24"/>
                <w:szCs w:val="24"/>
              </w:rPr>
              <w:t xml:space="preserve">З5 </w:t>
            </w:r>
            <w:r w:rsidRPr="00166F20">
              <w:t>принципы взаимодействия службы приема и размещения с другими отделами гостиницы;</w:t>
            </w:r>
          </w:p>
          <w:p w:rsidR="004A1A75" w:rsidRPr="00166F20" w:rsidRDefault="004A1A75" w:rsidP="00042C03">
            <w:pPr>
              <w:ind w:firstLine="284"/>
              <w:rPr>
                <w:sz w:val="24"/>
                <w:szCs w:val="24"/>
              </w:rPr>
            </w:pPr>
            <w:r w:rsidRPr="00166F20">
              <w:t>правила работы с информационной базой данных гостиницы</w:t>
            </w:r>
          </w:p>
        </w:tc>
      </w:tr>
      <w:tr w:rsidR="004A1A75" w:rsidRPr="00166F20" w:rsidTr="008645D7">
        <w:trPr>
          <w:trHeight w:val="915"/>
        </w:trPr>
        <w:tc>
          <w:tcPr>
            <w:tcW w:w="1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4A1A75" w:rsidRPr="00166F20" w:rsidRDefault="004A1A75" w:rsidP="00E72202">
            <w:pPr>
              <w:keepNext/>
              <w:keepLines/>
              <w:suppressLineNumbers/>
              <w:rPr>
                <w:sz w:val="24"/>
                <w:szCs w:val="24"/>
              </w:rPr>
            </w:pPr>
            <w:r w:rsidRPr="00166F20">
              <w:rPr>
                <w:bCs/>
                <w:sz w:val="24"/>
                <w:szCs w:val="24"/>
              </w:rPr>
              <w:t>Тема</w:t>
            </w:r>
            <w:r w:rsidRPr="00166F20">
              <w:rPr>
                <w:sz w:val="24"/>
                <w:szCs w:val="24"/>
              </w:rPr>
              <w:t xml:space="preserve"> 2.1.</w:t>
            </w:r>
            <w:r w:rsidRPr="00166F20">
              <w:t xml:space="preserve"> Произведение расчета с гостями и организация отъезда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4A1A75" w:rsidRPr="00166F20" w:rsidRDefault="004A1A75" w:rsidP="00FD3116">
            <w:pPr>
              <w:ind w:firstLine="284"/>
            </w:pPr>
            <w:r w:rsidRPr="00166F20">
              <w:rPr>
                <w:sz w:val="24"/>
                <w:szCs w:val="24"/>
              </w:rPr>
              <w:t xml:space="preserve">ПО5 </w:t>
            </w:r>
            <w:r w:rsidRPr="00166F20">
              <w:t>подготовки счетов и организации отъезда гостей;</w:t>
            </w:r>
          </w:p>
          <w:p w:rsidR="004A1A75" w:rsidRPr="00166F20" w:rsidRDefault="004A1A75" w:rsidP="00E72202">
            <w:pPr>
              <w:keepNext/>
              <w:keepLines/>
              <w:suppressLineNumbers/>
              <w:snapToGrid w:val="0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4A1A75" w:rsidRPr="00166F20" w:rsidRDefault="004A1A75" w:rsidP="009F4B99">
            <w:pPr>
              <w:ind w:firstLine="284"/>
            </w:pPr>
            <w:r w:rsidRPr="00166F20">
              <w:rPr>
                <w:sz w:val="24"/>
                <w:szCs w:val="24"/>
              </w:rPr>
              <w:t>У</w:t>
            </w:r>
            <w:proofErr w:type="gramStart"/>
            <w:r w:rsidRPr="00166F20">
              <w:rPr>
                <w:sz w:val="22"/>
                <w:szCs w:val="22"/>
              </w:rPr>
              <w:t>6</w:t>
            </w:r>
            <w:proofErr w:type="gramEnd"/>
            <w:r w:rsidRPr="00166F20">
              <w:rPr>
                <w:sz w:val="22"/>
                <w:szCs w:val="22"/>
              </w:rPr>
              <w:t xml:space="preserve"> </w:t>
            </w:r>
            <w:r w:rsidRPr="00166F20">
              <w:t>оформлять и подготавливать счета гостей и производить расчеты с ними;</w:t>
            </w:r>
          </w:p>
          <w:p w:rsidR="004A1A75" w:rsidRPr="00166F20" w:rsidRDefault="004A1A75" w:rsidP="00E72202">
            <w:pPr>
              <w:keepNext/>
              <w:keepLines/>
              <w:suppressLineNumbers/>
              <w:snapToGrid w:val="0"/>
              <w:rPr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A1A75" w:rsidRPr="00166F20" w:rsidRDefault="004A1A75" w:rsidP="009F4B99">
            <w:pPr>
              <w:ind w:firstLine="284"/>
            </w:pPr>
            <w:r w:rsidRPr="00166F20">
              <w:rPr>
                <w:sz w:val="24"/>
                <w:szCs w:val="24"/>
              </w:rPr>
              <w:t>З</w:t>
            </w:r>
            <w:proofErr w:type="gramStart"/>
            <w:r w:rsidRPr="00166F20">
              <w:rPr>
                <w:sz w:val="24"/>
                <w:szCs w:val="24"/>
              </w:rPr>
              <w:t>6</w:t>
            </w:r>
            <w:proofErr w:type="gramEnd"/>
            <w:r w:rsidRPr="00166F20">
              <w:rPr>
                <w:sz w:val="24"/>
                <w:szCs w:val="24"/>
              </w:rPr>
              <w:t xml:space="preserve"> </w:t>
            </w:r>
            <w:r w:rsidRPr="00166F20">
              <w:t>правила оформления счетов за проживание и дополнительные услуги;</w:t>
            </w:r>
          </w:p>
          <w:p w:rsidR="004A1A75" w:rsidRPr="00166F20" w:rsidRDefault="004A1A75" w:rsidP="00042C03">
            <w:pPr>
              <w:ind w:firstLine="284"/>
            </w:pPr>
            <w:r w:rsidRPr="00166F20">
              <w:t>виды отчетной документации, порядок возврата денежных сумм гостям;</w:t>
            </w:r>
          </w:p>
        </w:tc>
      </w:tr>
      <w:tr w:rsidR="004A1A75" w:rsidRPr="00166F20" w:rsidTr="008645D7">
        <w:trPr>
          <w:trHeight w:val="1890"/>
        </w:trPr>
        <w:tc>
          <w:tcPr>
            <w:tcW w:w="198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4A1A75" w:rsidRPr="00166F20" w:rsidRDefault="004A1A75" w:rsidP="00E72202">
            <w:pPr>
              <w:keepNext/>
              <w:keepLines/>
              <w:suppressLineNumbers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4A1A75" w:rsidRPr="00166F20" w:rsidRDefault="004A1A75" w:rsidP="00FD3116">
            <w:pPr>
              <w:ind w:firstLine="284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4A1A75" w:rsidRPr="00166F20" w:rsidRDefault="004A1A75" w:rsidP="009F4B99">
            <w:pPr>
              <w:ind w:firstLine="284"/>
            </w:pPr>
            <w:r w:rsidRPr="00166F20">
              <w:rPr>
                <w:sz w:val="24"/>
                <w:szCs w:val="24"/>
              </w:rPr>
              <w:t>У</w:t>
            </w:r>
            <w:proofErr w:type="gramStart"/>
            <w:r w:rsidRPr="00166F20">
              <w:rPr>
                <w:sz w:val="22"/>
                <w:szCs w:val="22"/>
              </w:rPr>
              <w:t>7</w:t>
            </w:r>
            <w:proofErr w:type="gramEnd"/>
            <w:r w:rsidRPr="00166F20">
              <w:rPr>
                <w:sz w:val="22"/>
                <w:szCs w:val="22"/>
              </w:rPr>
              <w:t xml:space="preserve"> </w:t>
            </w:r>
            <w:r w:rsidRPr="00166F20">
              <w:t>составлять и обрабатывать необходимую документацию (по загрузке номеров, ожидаемому заезду, выезду, состоянию номеров, начислению на счета гостей за дополнительные услуги);</w:t>
            </w:r>
          </w:p>
          <w:p w:rsidR="004A1A75" w:rsidRPr="00166F20" w:rsidRDefault="004A1A75" w:rsidP="00E72202">
            <w:pPr>
              <w:keepNext/>
              <w:keepLines/>
              <w:suppressLineNumbers/>
              <w:snapToGrid w:val="0"/>
            </w:pPr>
          </w:p>
        </w:tc>
        <w:tc>
          <w:tcPr>
            <w:tcW w:w="263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1A75" w:rsidRPr="00166F20" w:rsidRDefault="004A1A75" w:rsidP="00042C03">
            <w:pPr>
              <w:ind w:firstLine="284"/>
            </w:pPr>
            <w:r w:rsidRPr="00166F20">
              <w:rPr>
                <w:sz w:val="24"/>
                <w:szCs w:val="24"/>
              </w:rPr>
              <w:t>З</w:t>
            </w:r>
            <w:proofErr w:type="gramStart"/>
            <w:r w:rsidRPr="00166F20">
              <w:rPr>
                <w:sz w:val="24"/>
                <w:szCs w:val="24"/>
              </w:rPr>
              <w:t>7</w:t>
            </w:r>
            <w:proofErr w:type="gramEnd"/>
            <w:r w:rsidRPr="00166F20">
              <w:rPr>
                <w:sz w:val="24"/>
                <w:szCs w:val="24"/>
              </w:rPr>
              <w:t xml:space="preserve"> </w:t>
            </w:r>
            <w:r w:rsidRPr="00166F20">
              <w:t>поддерживать информационную базу данных о наличии занятых, свободных мест, о гостях (проживающих, выписавшихся, отъезжающих);</w:t>
            </w:r>
          </w:p>
          <w:p w:rsidR="004A1A75" w:rsidRPr="00166F20" w:rsidRDefault="004A1A75" w:rsidP="00E72202">
            <w:pPr>
              <w:keepNext/>
              <w:keepLines/>
              <w:suppressLineNumbers/>
              <w:snapToGrid w:val="0"/>
            </w:pPr>
          </w:p>
        </w:tc>
      </w:tr>
      <w:tr w:rsidR="004A1A75" w:rsidRPr="00166F20" w:rsidTr="008645D7">
        <w:trPr>
          <w:trHeight w:val="415"/>
        </w:trPr>
        <w:tc>
          <w:tcPr>
            <w:tcW w:w="198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4A1A75" w:rsidRPr="00166F20" w:rsidRDefault="004A1A75" w:rsidP="00FD31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2"/>
                <w:szCs w:val="22"/>
              </w:rPr>
            </w:pPr>
            <w:r w:rsidRPr="00166F20">
              <w:rPr>
                <w:bCs/>
                <w:sz w:val="22"/>
                <w:szCs w:val="22"/>
              </w:rPr>
              <w:t xml:space="preserve">Тема 2.2. </w:t>
            </w:r>
          </w:p>
          <w:p w:rsidR="004A1A75" w:rsidRPr="00166F20" w:rsidRDefault="004A1A75" w:rsidP="00FD3116">
            <w:pPr>
              <w:keepNext/>
              <w:keepLines/>
              <w:suppressLineNumbers/>
              <w:rPr>
                <w:bCs/>
                <w:sz w:val="24"/>
                <w:szCs w:val="24"/>
              </w:rPr>
            </w:pPr>
            <w:r w:rsidRPr="00166F20">
              <w:t>Координирование процесса ночного аудита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4A1A75" w:rsidRPr="00166F20" w:rsidRDefault="004A1A75" w:rsidP="00FD3116">
            <w:pPr>
              <w:ind w:firstLine="284"/>
            </w:pPr>
            <w:r w:rsidRPr="00166F20">
              <w:rPr>
                <w:sz w:val="24"/>
                <w:szCs w:val="24"/>
              </w:rPr>
              <w:t xml:space="preserve">ПО 6 </w:t>
            </w:r>
            <w:r w:rsidRPr="00166F20">
              <w:t>проведения ночного аудита и передачи дел по окончании смены;</w:t>
            </w:r>
          </w:p>
          <w:p w:rsidR="004A1A75" w:rsidRPr="00166F20" w:rsidRDefault="004A1A75" w:rsidP="00E72202">
            <w:pPr>
              <w:keepNext/>
              <w:keepLines/>
              <w:suppressLineNumbers/>
              <w:snapToGrid w:val="0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A1A75" w:rsidRPr="00166F20" w:rsidRDefault="004A1A75" w:rsidP="009F4B99">
            <w:pPr>
              <w:ind w:firstLine="284"/>
            </w:pPr>
            <w:r w:rsidRPr="00166F20">
              <w:rPr>
                <w:sz w:val="24"/>
                <w:szCs w:val="24"/>
              </w:rPr>
              <w:t>У</w:t>
            </w:r>
            <w:r w:rsidRPr="00166F20">
              <w:rPr>
                <w:sz w:val="22"/>
                <w:szCs w:val="22"/>
              </w:rPr>
              <w:t xml:space="preserve">8 </w:t>
            </w:r>
            <w:r w:rsidRPr="00166F20">
              <w:t>выполнять обязанности ночного портье;</w:t>
            </w:r>
          </w:p>
          <w:p w:rsidR="004A1A75" w:rsidRPr="00166F20" w:rsidRDefault="004A1A75" w:rsidP="00E72202">
            <w:pPr>
              <w:keepNext/>
              <w:keepLines/>
              <w:suppressLineNumbers/>
              <w:snapToGrid w:val="0"/>
              <w:rPr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1A75" w:rsidRPr="00166F20" w:rsidRDefault="004A1A75" w:rsidP="009F4B99">
            <w:pPr>
              <w:ind w:firstLine="284"/>
            </w:pPr>
            <w:r w:rsidRPr="00166F20">
              <w:rPr>
                <w:sz w:val="24"/>
                <w:szCs w:val="24"/>
              </w:rPr>
              <w:t xml:space="preserve">З8 </w:t>
            </w:r>
            <w:r w:rsidRPr="00166F20">
              <w:t>основные функции службы ночного портье и правила выполнения ночного аудита;</w:t>
            </w:r>
          </w:p>
          <w:p w:rsidR="004A1A75" w:rsidRPr="00166F20" w:rsidRDefault="004A1A75" w:rsidP="009F4B99">
            <w:pPr>
              <w:rPr>
                <w:sz w:val="24"/>
                <w:szCs w:val="24"/>
              </w:rPr>
            </w:pPr>
          </w:p>
        </w:tc>
      </w:tr>
    </w:tbl>
    <w:p w:rsidR="004A1A75" w:rsidRPr="00166F20" w:rsidRDefault="004A1A75" w:rsidP="00DE6AA0">
      <w:pPr>
        <w:jc w:val="center"/>
        <w:rPr>
          <w:sz w:val="28"/>
          <w:szCs w:val="28"/>
        </w:rPr>
      </w:pPr>
    </w:p>
    <w:p w:rsidR="004A1A75" w:rsidRPr="00166F20" w:rsidRDefault="004A1A75" w:rsidP="00DE6AA0">
      <w:pPr>
        <w:jc w:val="center"/>
        <w:rPr>
          <w:sz w:val="28"/>
          <w:szCs w:val="28"/>
        </w:rPr>
      </w:pPr>
      <w:r w:rsidRPr="00166F20">
        <w:rPr>
          <w:sz w:val="28"/>
          <w:szCs w:val="28"/>
        </w:rPr>
        <w:t xml:space="preserve">Паспорт фонда оценочных средств </w:t>
      </w:r>
    </w:p>
    <w:p w:rsidR="004A1A75" w:rsidRPr="00166F20" w:rsidRDefault="004A1A75" w:rsidP="00A6371A">
      <w:pPr>
        <w:jc w:val="center"/>
        <w:rPr>
          <w:b/>
          <w:sz w:val="28"/>
          <w:szCs w:val="28"/>
        </w:rPr>
      </w:pPr>
      <w:r w:rsidRPr="00166F20">
        <w:rPr>
          <w:b/>
          <w:sz w:val="28"/>
          <w:szCs w:val="28"/>
        </w:rPr>
        <w:t>по ПМ.02 «Прием, размещение и выписка гостей»</w:t>
      </w:r>
    </w:p>
    <w:p w:rsidR="004A1A75" w:rsidRPr="00166F20" w:rsidRDefault="004A1A75" w:rsidP="00DE6AA0">
      <w:pPr>
        <w:jc w:val="center"/>
        <w:rPr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45"/>
        <w:gridCol w:w="3705"/>
        <w:gridCol w:w="3333"/>
        <w:gridCol w:w="2566"/>
      </w:tblGrid>
      <w:tr w:rsidR="004A1A75" w:rsidRPr="00166F20" w:rsidTr="00E72202"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A1A75" w:rsidRPr="00166F20" w:rsidRDefault="004A1A75" w:rsidP="00E72202">
            <w:pPr>
              <w:pStyle w:val="af4"/>
              <w:jc w:val="center"/>
            </w:pPr>
            <w:r w:rsidRPr="00166F20">
              <w:t xml:space="preserve">№ </w:t>
            </w:r>
            <w:proofErr w:type="spellStart"/>
            <w:proofErr w:type="gramStart"/>
            <w:r w:rsidRPr="00166F20">
              <w:t>п</w:t>
            </w:r>
            <w:proofErr w:type="spellEnd"/>
            <w:proofErr w:type="gramEnd"/>
            <w:r w:rsidRPr="00166F20">
              <w:t>/</w:t>
            </w:r>
            <w:proofErr w:type="spellStart"/>
            <w:r w:rsidRPr="00166F20">
              <w:t>п</w:t>
            </w:r>
            <w:proofErr w:type="spellEnd"/>
          </w:p>
        </w:tc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A1A75" w:rsidRPr="00166F20" w:rsidRDefault="004A1A75" w:rsidP="00E72202">
            <w:pPr>
              <w:pStyle w:val="af4"/>
              <w:jc w:val="center"/>
            </w:pPr>
            <w:r w:rsidRPr="00166F20">
              <w:t>Контролируемые разделы, (темы) дисциплины (модуля)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A1A75" w:rsidRPr="00166F20" w:rsidRDefault="004A1A75" w:rsidP="00E72202">
            <w:pPr>
              <w:pStyle w:val="af4"/>
              <w:jc w:val="center"/>
            </w:pPr>
            <w:r w:rsidRPr="00166F20">
              <w:t>Код контролируемой компетенции</w:t>
            </w:r>
          </w:p>
        </w:tc>
        <w:tc>
          <w:tcPr>
            <w:tcW w:w="2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A75" w:rsidRPr="00166F20" w:rsidRDefault="004A1A75" w:rsidP="00E72202">
            <w:pPr>
              <w:pStyle w:val="af4"/>
              <w:jc w:val="center"/>
            </w:pPr>
            <w:r w:rsidRPr="00166F20">
              <w:t>Наименование оценочного средства</w:t>
            </w:r>
          </w:p>
        </w:tc>
      </w:tr>
      <w:tr w:rsidR="004A1A75" w:rsidRPr="00166F20" w:rsidTr="00E72202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4A1A75" w:rsidRPr="00166F20" w:rsidRDefault="004A1A75" w:rsidP="00EA0C51">
            <w:pPr>
              <w:pStyle w:val="af4"/>
              <w:snapToGrid w:val="0"/>
              <w:jc w:val="center"/>
            </w:pPr>
          </w:p>
          <w:p w:rsidR="004A1A75" w:rsidRPr="00166F20" w:rsidRDefault="004A1A75" w:rsidP="00EA0C51">
            <w:pPr>
              <w:jc w:val="center"/>
            </w:pPr>
            <w:r w:rsidRPr="00166F20">
              <w:t>1</w:t>
            </w:r>
          </w:p>
        </w:tc>
        <w:tc>
          <w:tcPr>
            <w:tcW w:w="3705" w:type="dxa"/>
            <w:tcBorders>
              <w:left w:val="single" w:sz="2" w:space="0" w:color="000000"/>
              <w:bottom w:val="single" w:sz="2" w:space="0" w:color="000000"/>
            </w:tcBorders>
          </w:tcPr>
          <w:p w:rsidR="004A1A75" w:rsidRPr="00166F20" w:rsidRDefault="004A1A75" w:rsidP="00A6371A">
            <w:pPr>
              <w:pStyle w:val="af4"/>
              <w:tabs>
                <w:tab w:val="left" w:pos="450"/>
              </w:tabs>
              <w:snapToGrid w:val="0"/>
            </w:pPr>
            <w:r w:rsidRPr="00166F20">
              <w:rPr>
                <w:bCs/>
                <w:sz w:val="24"/>
                <w:szCs w:val="24"/>
              </w:rPr>
              <w:t>Тема 1.1.</w:t>
            </w:r>
            <w:r w:rsidRPr="00166F20">
              <w:t xml:space="preserve"> Порядок регистрации и размещения гостей (VIP-гостей, групп, иностранных граждан).</w:t>
            </w:r>
          </w:p>
        </w:tc>
        <w:tc>
          <w:tcPr>
            <w:tcW w:w="3333" w:type="dxa"/>
            <w:tcBorders>
              <w:left w:val="single" w:sz="2" w:space="0" w:color="000000"/>
              <w:bottom w:val="single" w:sz="2" w:space="0" w:color="000000"/>
            </w:tcBorders>
          </w:tcPr>
          <w:p w:rsidR="004A1A75" w:rsidRPr="00166F20" w:rsidRDefault="004A1A75" w:rsidP="00042C03">
            <w:pPr>
              <w:pStyle w:val="ab"/>
              <w:widowControl w:val="0"/>
              <w:rPr>
                <w:rFonts w:cs="Times New Roman"/>
                <w:b w:val="0"/>
                <w:sz w:val="20"/>
              </w:rPr>
            </w:pPr>
            <w:r w:rsidRPr="00166F20">
              <w:rPr>
                <w:b w:val="0"/>
                <w:sz w:val="20"/>
              </w:rPr>
              <w:t>ПК 2.1. Принимать, регистрировать и размещать гостей.</w:t>
            </w:r>
          </w:p>
          <w:p w:rsidR="004A1A75" w:rsidRPr="00166F20" w:rsidRDefault="004A1A75" w:rsidP="00042C03">
            <w:pPr>
              <w:pStyle w:val="af4"/>
              <w:tabs>
                <w:tab w:val="left" w:pos="255"/>
              </w:tabs>
              <w:snapToGrid w:val="0"/>
            </w:pPr>
          </w:p>
        </w:tc>
        <w:tc>
          <w:tcPr>
            <w:tcW w:w="25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A75" w:rsidRPr="00166F20" w:rsidRDefault="004A1A75" w:rsidP="00EA0C51">
            <w:pPr>
              <w:pStyle w:val="af4"/>
              <w:snapToGrid w:val="0"/>
            </w:pPr>
            <w:r w:rsidRPr="00166F20">
              <w:t>Тест, задания для самостоятельной работы</w:t>
            </w:r>
          </w:p>
        </w:tc>
      </w:tr>
      <w:tr w:rsidR="004A1A75" w:rsidRPr="00166F20" w:rsidTr="00E72202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4A1A75" w:rsidRPr="00166F20" w:rsidRDefault="004A1A75" w:rsidP="00E72202">
            <w:pPr>
              <w:pStyle w:val="af4"/>
              <w:snapToGrid w:val="0"/>
              <w:jc w:val="center"/>
            </w:pPr>
            <w:r w:rsidRPr="00166F20">
              <w:t>2</w:t>
            </w:r>
          </w:p>
        </w:tc>
        <w:tc>
          <w:tcPr>
            <w:tcW w:w="3705" w:type="dxa"/>
            <w:tcBorders>
              <w:left w:val="single" w:sz="2" w:space="0" w:color="000000"/>
              <w:bottom w:val="single" w:sz="2" w:space="0" w:color="000000"/>
            </w:tcBorders>
          </w:tcPr>
          <w:p w:rsidR="004A1A75" w:rsidRPr="00166F20" w:rsidRDefault="004A1A75" w:rsidP="00042C03">
            <w:pPr>
              <w:pStyle w:val="af4"/>
              <w:snapToGrid w:val="0"/>
            </w:pPr>
            <w:r w:rsidRPr="00166F20">
              <w:rPr>
                <w:bCs/>
                <w:sz w:val="24"/>
                <w:szCs w:val="24"/>
              </w:rPr>
              <w:t>Тема</w:t>
            </w:r>
            <w:r w:rsidRPr="00166F20">
              <w:rPr>
                <w:sz w:val="24"/>
                <w:szCs w:val="24"/>
              </w:rPr>
              <w:t xml:space="preserve"> 1.2.</w:t>
            </w:r>
            <w:r w:rsidRPr="00166F20">
              <w:rPr>
                <w:b/>
                <w:bCs/>
                <w:i/>
              </w:rPr>
              <w:t xml:space="preserve"> </w:t>
            </w:r>
            <w:r w:rsidRPr="00166F20">
              <w:t>Заключение договоров об оказании гостиничных услуг и предоставление информацию о гостиничных услугах</w:t>
            </w:r>
          </w:p>
        </w:tc>
        <w:tc>
          <w:tcPr>
            <w:tcW w:w="3333" w:type="dxa"/>
            <w:tcBorders>
              <w:left w:val="single" w:sz="2" w:space="0" w:color="000000"/>
              <w:bottom w:val="single" w:sz="2" w:space="0" w:color="000000"/>
            </w:tcBorders>
          </w:tcPr>
          <w:p w:rsidR="004A1A75" w:rsidRPr="00166F20" w:rsidRDefault="004A1A75" w:rsidP="00042C03">
            <w:pPr>
              <w:pStyle w:val="ab"/>
              <w:widowControl w:val="0"/>
              <w:jc w:val="both"/>
              <w:rPr>
                <w:rFonts w:cs="Times New Roman"/>
                <w:b w:val="0"/>
                <w:sz w:val="20"/>
              </w:rPr>
            </w:pPr>
            <w:r w:rsidRPr="00166F20">
              <w:rPr>
                <w:rFonts w:cs="Times New Roman"/>
                <w:b w:val="0"/>
                <w:sz w:val="20"/>
              </w:rPr>
              <w:t>ПК 2.2. Предоставлять гостю информацию о гостиничных услугах.</w:t>
            </w:r>
          </w:p>
          <w:p w:rsidR="004A1A75" w:rsidRPr="00166F20" w:rsidRDefault="004A1A75" w:rsidP="007E0400">
            <w:pPr>
              <w:pStyle w:val="ab"/>
              <w:widowControl w:val="0"/>
              <w:rPr>
                <w:rFonts w:cs="Times New Roman"/>
                <w:b w:val="0"/>
                <w:sz w:val="20"/>
              </w:rPr>
            </w:pPr>
            <w:r w:rsidRPr="00166F20">
              <w:rPr>
                <w:rFonts w:cs="Times New Roman"/>
                <w:b w:val="0"/>
                <w:sz w:val="20"/>
              </w:rPr>
              <w:t>ПК 2.3. Принимать участие в заключени</w:t>
            </w:r>
            <w:proofErr w:type="gramStart"/>
            <w:r w:rsidRPr="00166F20">
              <w:rPr>
                <w:rFonts w:cs="Times New Roman"/>
                <w:b w:val="0"/>
                <w:sz w:val="20"/>
              </w:rPr>
              <w:t>и</w:t>
            </w:r>
            <w:proofErr w:type="gramEnd"/>
            <w:r w:rsidRPr="00166F20">
              <w:rPr>
                <w:rFonts w:cs="Times New Roman"/>
                <w:b w:val="0"/>
                <w:sz w:val="20"/>
              </w:rPr>
              <w:t xml:space="preserve"> договоров об оказании гостиничных услуг.</w:t>
            </w:r>
          </w:p>
          <w:p w:rsidR="004A1A75" w:rsidRPr="00166F20" w:rsidRDefault="004A1A75" w:rsidP="007E0400">
            <w:pPr>
              <w:pStyle w:val="ab"/>
              <w:widowControl w:val="0"/>
              <w:rPr>
                <w:rFonts w:cs="Times New Roman"/>
                <w:b w:val="0"/>
                <w:sz w:val="20"/>
              </w:rPr>
            </w:pPr>
            <w:r w:rsidRPr="00166F20">
              <w:rPr>
                <w:rFonts w:cs="Times New Roman"/>
                <w:b w:val="0"/>
                <w:sz w:val="20"/>
              </w:rPr>
              <w:t>ПК 2.4. Обеспечивать выполнение договоров об оказании гостиничных услуг.</w:t>
            </w:r>
          </w:p>
          <w:p w:rsidR="004A1A75" w:rsidRPr="00166F20" w:rsidRDefault="004A1A75" w:rsidP="007E0400">
            <w:pPr>
              <w:pStyle w:val="ab"/>
              <w:widowControl w:val="0"/>
              <w:rPr>
                <w:b w:val="0"/>
                <w:sz w:val="20"/>
              </w:rPr>
            </w:pPr>
          </w:p>
        </w:tc>
        <w:tc>
          <w:tcPr>
            <w:tcW w:w="25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A75" w:rsidRPr="00166F20" w:rsidRDefault="004A1A75" w:rsidP="00EA0C51">
            <w:r w:rsidRPr="00166F20">
              <w:t>Тест,  деловая игра, ПК,</w:t>
            </w:r>
          </w:p>
          <w:p w:rsidR="004A1A75" w:rsidRPr="00166F20" w:rsidRDefault="004A1A75" w:rsidP="00EA0C51">
            <w:r w:rsidRPr="00166F20">
              <w:t>Программный</w:t>
            </w:r>
          </w:p>
          <w:p w:rsidR="004A1A75" w:rsidRPr="00166F20" w:rsidRDefault="004A1A75" w:rsidP="00EA0C51">
            <w:pPr>
              <w:pStyle w:val="af4"/>
              <w:snapToGrid w:val="0"/>
            </w:pPr>
            <w:r w:rsidRPr="00166F20">
              <w:t>комплекс автоматизации гостиницы, задания для самостоятельной работы, собеседование</w:t>
            </w:r>
          </w:p>
        </w:tc>
      </w:tr>
      <w:tr w:rsidR="004A1A75" w:rsidRPr="00166F20" w:rsidTr="00E72202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4A1A75" w:rsidRPr="00166F20" w:rsidRDefault="004A1A75" w:rsidP="00E72202">
            <w:pPr>
              <w:pStyle w:val="af4"/>
              <w:snapToGrid w:val="0"/>
              <w:jc w:val="center"/>
            </w:pPr>
            <w:r w:rsidRPr="00166F20">
              <w:t>3</w:t>
            </w:r>
          </w:p>
        </w:tc>
        <w:tc>
          <w:tcPr>
            <w:tcW w:w="3705" w:type="dxa"/>
            <w:tcBorders>
              <w:left w:val="single" w:sz="2" w:space="0" w:color="000000"/>
              <w:bottom w:val="single" w:sz="2" w:space="0" w:color="000000"/>
            </w:tcBorders>
          </w:tcPr>
          <w:p w:rsidR="004A1A75" w:rsidRPr="00166F20" w:rsidRDefault="004A1A75" w:rsidP="00042C03">
            <w:pPr>
              <w:pStyle w:val="af4"/>
              <w:snapToGrid w:val="0"/>
            </w:pPr>
            <w:r w:rsidRPr="00166F20">
              <w:rPr>
                <w:bCs/>
                <w:sz w:val="24"/>
                <w:szCs w:val="24"/>
              </w:rPr>
              <w:t>Тема</w:t>
            </w:r>
            <w:r w:rsidRPr="00166F20">
              <w:rPr>
                <w:sz w:val="24"/>
                <w:szCs w:val="24"/>
              </w:rPr>
              <w:t xml:space="preserve"> 2.1.</w:t>
            </w:r>
            <w:r w:rsidRPr="00166F20">
              <w:t xml:space="preserve"> Произведение расчета с гостями и организация отъезда</w:t>
            </w:r>
          </w:p>
        </w:tc>
        <w:tc>
          <w:tcPr>
            <w:tcW w:w="3333" w:type="dxa"/>
            <w:tcBorders>
              <w:left w:val="single" w:sz="2" w:space="0" w:color="000000"/>
              <w:bottom w:val="single" w:sz="2" w:space="0" w:color="000000"/>
            </w:tcBorders>
          </w:tcPr>
          <w:p w:rsidR="004A1A75" w:rsidRPr="00166F20" w:rsidRDefault="004A1A75" w:rsidP="007E0400">
            <w:pPr>
              <w:pStyle w:val="ab"/>
              <w:widowControl w:val="0"/>
              <w:rPr>
                <w:rFonts w:cs="Times New Roman"/>
                <w:b w:val="0"/>
                <w:sz w:val="20"/>
              </w:rPr>
            </w:pPr>
            <w:r w:rsidRPr="00166F20">
              <w:rPr>
                <w:rFonts w:cs="Times New Roman"/>
                <w:b w:val="0"/>
                <w:sz w:val="20"/>
              </w:rPr>
              <w:t>ПК 2.5. Производить расчеты с гостями, организовывать отъезд и проводы гостей.</w:t>
            </w:r>
          </w:p>
          <w:p w:rsidR="004A1A75" w:rsidRPr="00166F20" w:rsidRDefault="004A1A75" w:rsidP="00E72202">
            <w:pPr>
              <w:pStyle w:val="af4"/>
              <w:snapToGrid w:val="0"/>
              <w:jc w:val="center"/>
            </w:pPr>
          </w:p>
        </w:tc>
        <w:tc>
          <w:tcPr>
            <w:tcW w:w="25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A75" w:rsidRPr="00166F20" w:rsidRDefault="004A1A75" w:rsidP="00EA0C51">
            <w:r w:rsidRPr="00166F20">
              <w:t>ПК,</w:t>
            </w:r>
          </w:p>
          <w:p w:rsidR="004A1A75" w:rsidRPr="00166F20" w:rsidRDefault="004A1A75" w:rsidP="00EA0C51">
            <w:r w:rsidRPr="00166F20">
              <w:t>Программный</w:t>
            </w:r>
          </w:p>
          <w:p w:rsidR="004A1A75" w:rsidRPr="00166F20" w:rsidRDefault="004A1A75" w:rsidP="00EA0C51">
            <w:pPr>
              <w:pStyle w:val="af4"/>
              <w:tabs>
                <w:tab w:val="left" w:pos="210"/>
              </w:tabs>
              <w:snapToGrid w:val="0"/>
            </w:pPr>
            <w:r w:rsidRPr="00166F20">
              <w:t>комплекс автоматизации гостиницы, задания для самостоятельной работы, зачет</w:t>
            </w:r>
          </w:p>
        </w:tc>
      </w:tr>
      <w:tr w:rsidR="004A1A75" w:rsidRPr="00166F20" w:rsidTr="00E72202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4A1A75" w:rsidRPr="00166F20" w:rsidRDefault="004A1A75" w:rsidP="00E72202">
            <w:pPr>
              <w:pStyle w:val="af4"/>
              <w:snapToGrid w:val="0"/>
              <w:jc w:val="center"/>
            </w:pPr>
            <w:r w:rsidRPr="00166F20">
              <w:t>4</w:t>
            </w:r>
          </w:p>
        </w:tc>
        <w:tc>
          <w:tcPr>
            <w:tcW w:w="3705" w:type="dxa"/>
            <w:tcBorders>
              <w:left w:val="single" w:sz="2" w:space="0" w:color="000000"/>
              <w:bottom w:val="single" w:sz="2" w:space="0" w:color="000000"/>
            </w:tcBorders>
          </w:tcPr>
          <w:p w:rsidR="004A1A75" w:rsidRPr="00166F20" w:rsidRDefault="004A1A75" w:rsidP="00042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2"/>
                <w:szCs w:val="22"/>
              </w:rPr>
            </w:pPr>
            <w:r w:rsidRPr="00166F20">
              <w:rPr>
                <w:bCs/>
                <w:sz w:val="22"/>
                <w:szCs w:val="22"/>
              </w:rPr>
              <w:t xml:space="preserve">Тема 2.2. </w:t>
            </w:r>
          </w:p>
          <w:p w:rsidR="004A1A75" w:rsidRPr="00166F20" w:rsidRDefault="004A1A75" w:rsidP="00042C03">
            <w:pPr>
              <w:pStyle w:val="af4"/>
              <w:snapToGrid w:val="0"/>
            </w:pPr>
            <w:r w:rsidRPr="00166F20">
              <w:t>Координирование процесса ночного аудита</w:t>
            </w:r>
          </w:p>
        </w:tc>
        <w:tc>
          <w:tcPr>
            <w:tcW w:w="3333" w:type="dxa"/>
            <w:tcBorders>
              <w:left w:val="single" w:sz="2" w:space="0" w:color="000000"/>
              <w:bottom w:val="single" w:sz="2" w:space="0" w:color="000000"/>
            </w:tcBorders>
          </w:tcPr>
          <w:p w:rsidR="004A1A75" w:rsidRPr="00166F20" w:rsidRDefault="004A1A75" w:rsidP="007E0400">
            <w:pPr>
              <w:pStyle w:val="ab"/>
              <w:widowControl w:val="0"/>
              <w:rPr>
                <w:b w:val="0"/>
                <w:sz w:val="20"/>
              </w:rPr>
            </w:pPr>
            <w:r w:rsidRPr="00166F20">
              <w:rPr>
                <w:b w:val="0"/>
                <w:sz w:val="20"/>
              </w:rPr>
              <w:t>ПК 2.6. Координировать процесс ночного аудита и передачи дел по окончании смены.</w:t>
            </w:r>
          </w:p>
          <w:p w:rsidR="004A1A75" w:rsidRPr="00166F20" w:rsidRDefault="004A1A75" w:rsidP="007E0400">
            <w:pPr>
              <w:pStyle w:val="af4"/>
              <w:snapToGrid w:val="0"/>
            </w:pPr>
          </w:p>
        </w:tc>
        <w:tc>
          <w:tcPr>
            <w:tcW w:w="25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A75" w:rsidRPr="00166F20" w:rsidRDefault="004A1A75" w:rsidP="00EA0C51">
            <w:r w:rsidRPr="00166F20">
              <w:t>ПК,</w:t>
            </w:r>
          </w:p>
          <w:p w:rsidR="004A1A75" w:rsidRPr="00166F20" w:rsidRDefault="004A1A75" w:rsidP="00EA0C51">
            <w:r w:rsidRPr="00166F20">
              <w:t>Программный</w:t>
            </w:r>
          </w:p>
          <w:p w:rsidR="004A1A75" w:rsidRPr="00166F20" w:rsidRDefault="004A1A75" w:rsidP="00EA0C51">
            <w:pPr>
              <w:pStyle w:val="af4"/>
              <w:snapToGrid w:val="0"/>
            </w:pPr>
            <w:r w:rsidRPr="00166F20">
              <w:t>комплекс автоматизации гостиницы, задания для самостоятельной работы, зачет</w:t>
            </w:r>
          </w:p>
        </w:tc>
      </w:tr>
    </w:tbl>
    <w:p w:rsidR="004A1A75" w:rsidRPr="00166F20" w:rsidRDefault="004A1A75" w:rsidP="00DE6AA0">
      <w:pPr>
        <w:jc w:val="center"/>
      </w:pPr>
    </w:p>
    <w:p w:rsidR="004A1A75" w:rsidRPr="00166F20" w:rsidRDefault="004A1A75" w:rsidP="00EA0C51">
      <w:pPr>
        <w:jc w:val="center"/>
        <w:rPr>
          <w:b/>
          <w:sz w:val="28"/>
          <w:szCs w:val="28"/>
        </w:rPr>
      </w:pPr>
    </w:p>
    <w:p w:rsidR="004A1A75" w:rsidRPr="00166F20" w:rsidRDefault="004A1A75" w:rsidP="00EA0C51">
      <w:pPr>
        <w:jc w:val="center"/>
        <w:rPr>
          <w:b/>
          <w:sz w:val="28"/>
          <w:szCs w:val="28"/>
        </w:rPr>
      </w:pPr>
    </w:p>
    <w:p w:rsidR="004A1A75" w:rsidRPr="00166F20" w:rsidRDefault="004A1A75" w:rsidP="00EA0C51">
      <w:pPr>
        <w:jc w:val="center"/>
        <w:rPr>
          <w:b/>
          <w:sz w:val="28"/>
          <w:szCs w:val="28"/>
        </w:rPr>
      </w:pPr>
    </w:p>
    <w:p w:rsidR="004A1A75" w:rsidRPr="00166F20" w:rsidRDefault="004A1A75" w:rsidP="00EA0C51">
      <w:pPr>
        <w:jc w:val="center"/>
        <w:rPr>
          <w:b/>
          <w:sz w:val="28"/>
          <w:szCs w:val="28"/>
        </w:rPr>
      </w:pPr>
    </w:p>
    <w:p w:rsidR="004A1A75" w:rsidRPr="00166F20" w:rsidRDefault="004A1A75" w:rsidP="00EA0C51">
      <w:pPr>
        <w:jc w:val="center"/>
        <w:rPr>
          <w:b/>
          <w:sz w:val="28"/>
          <w:szCs w:val="28"/>
        </w:rPr>
      </w:pPr>
    </w:p>
    <w:p w:rsidR="004A1A75" w:rsidRPr="00166F20" w:rsidRDefault="004A1A75" w:rsidP="00EA0C51">
      <w:pPr>
        <w:jc w:val="center"/>
        <w:rPr>
          <w:b/>
          <w:sz w:val="28"/>
          <w:szCs w:val="28"/>
        </w:rPr>
      </w:pPr>
    </w:p>
    <w:p w:rsidR="004A1A75" w:rsidRPr="00166F20" w:rsidRDefault="004A1A75" w:rsidP="00EA0C51">
      <w:pPr>
        <w:jc w:val="center"/>
        <w:rPr>
          <w:b/>
          <w:sz w:val="28"/>
          <w:szCs w:val="28"/>
        </w:rPr>
      </w:pPr>
    </w:p>
    <w:p w:rsidR="004A1A75" w:rsidRPr="00166F20" w:rsidRDefault="004A1A75" w:rsidP="00EA0C51">
      <w:pPr>
        <w:jc w:val="center"/>
        <w:rPr>
          <w:b/>
          <w:sz w:val="28"/>
          <w:szCs w:val="28"/>
        </w:rPr>
      </w:pPr>
    </w:p>
    <w:p w:rsidR="004A1A75" w:rsidRPr="00166F20" w:rsidRDefault="004A1A75" w:rsidP="00EA0C51">
      <w:pPr>
        <w:jc w:val="center"/>
        <w:rPr>
          <w:b/>
          <w:sz w:val="28"/>
          <w:szCs w:val="28"/>
        </w:rPr>
      </w:pPr>
    </w:p>
    <w:p w:rsidR="004A1A75" w:rsidRPr="00166F20" w:rsidRDefault="004A1A75">
      <w:pPr>
        <w:suppressAutoHyphens w:val="0"/>
        <w:spacing w:after="200" w:line="276" w:lineRule="auto"/>
        <w:rPr>
          <w:b/>
          <w:sz w:val="28"/>
          <w:szCs w:val="28"/>
        </w:rPr>
      </w:pPr>
      <w:r w:rsidRPr="00166F20">
        <w:rPr>
          <w:b/>
          <w:sz w:val="28"/>
          <w:szCs w:val="28"/>
        </w:rPr>
        <w:br w:type="page"/>
      </w:r>
    </w:p>
    <w:p w:rsidR="004A1A75" w:rsidRPr="00166F20" w:rsidRDefault="004A1A75" w:rsidP="00EA0C51">
      <w:pPr>
        <w:jc w:val="center"/>
        <w:rPr>
          <w:b/>
          <w:sz w:val="28"/>
          <w:szCs w:val="28"/>
        </w:rPr>
      </w:pPr>
    </w:p>
    <w:p w:rsidR="004A1A75" w:rsidRPr="00166F20" w:rsidRDefault="004A1A75" w:rsidP="00EA0C51">
      <w:pPr>
        <w:jc w:val="center"/>
        <w:rPr>
          <w:b/>
          <w:sz w:val="28"/>
          <w:szCs w:val="28"/>
        </w:rPr>
      </w:pPr>
      <w:r w:rsidRPr="00166F20">
        <w:rPr>
          <w:b/>
          <w:sz w:val="28"/>
          <w:szCs w:val="28"/>
        </w:rPr>
        <w:t>Кодификатор контрольных заданий</w:t>
      </w:r>
    </w:p>
    <w:tbl>
      <w:tblPr>
        <w:tblW w:w="10632" w:type="dxa"/>
        <w:tblInd w:w="-34" w:type="dxa"/>
        <w:tblLayout w:type="fixed"/>
        <w:tblLook w:val="0000"/>
      </w:tblPr>
      <w:tblGrid>
        <w:gridCol w:w="14"/>
        <w:gridCol w:w="2396"/>
        <w:gridCol w:w="24"/>
        <w:gridCol w:w="6463"/>
        <w:gridCol w:w="34"/>
        <w:gridCol w:w="1672"/>
        <w:gridCol w:w="29"/>
      </w:tblGrid>
      <w:tr w:rsidR="004A1A75" w:rsidRPr="00166F20" w:rsidTr="00EA0C51">
        <w:trPr>
          <w:gridBefore w:val="1"/>
          <w:wBefore w:w="14" w:type="dxa"/>
        </w:trPr>
        <w:tc>
          <w:tcPr>
            <w:tcW w:w="2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1A75" w:rsidRPr="00166F20" w:rsidRDefault="004A1A75" w:rsidP="00EA0C51">
            <w:pPr>
              <w:keepNext/>
              <w:keepLines/>
              <w:suppressLineNumbers/>
              <w:jc w:val="center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Функциональный признак оценочного средства (тип контрольного задания)</w:t>
            </w:r>
          </w:p>
        </w:tc>
        <w:tc>
          <w:tcPr>
            <w:tcW w:w="6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1A75" w:rsidRPr="00166F20" w:rsidRDefault="004A1A75" w:rsidP="00EA0C51">
            <w:pPr>
              <w:keepNext/>
              <w:keepLines/>
              <w:suppressLineNumbers/>
              <w:jc w:val="center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Метод/форма контроля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A75" w:rsidRPr="00166F20" w:rsidRDefault="004A1A75" w:rsidP="00EA0C51">
            <w:pPr>
              <w:keepNext/>
              <w:keepLines/>
              <w:suppressLineNumbers/>
              <w:jc w:val="center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Код контрольного задания</w:t>
            </w:r>
          </w:p>
        </w:tc>
      </w:tr>
      <w:tr w:rsidR="004A1A75" w:rsidRPr="00166F20" w:rsidTr="00EA0C51">
        <w:trPr>
          <w:gridBefore w:val="1"/>
          <w:wBefore w:w="14" w:type="dxa"/>
        </w:trPr>
        <w:tc>
          <w:tcPr>
            <w:tcW w:w="2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EA0C51">
            <w:pPr>
              <w:keepNext/>
              <w:keepLines/>
              <w:suppressLineNumbers/>
              <w:rPr>
                <w:b/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Расчетная задача</w:t>
            </w:r>
          </w:p>
        </w:tc>
        <w:tc>
          <w:tcPr>
            <w:tcW w:w="6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EA0C51">
            <w:pPr>
              <w:keepNext/>
              <w:keepLines/>
              <w:suppressLineNumbers/>
              <w:rPr>
                <w:i/>
                <w:sz w:val="24"/>
                <w:szCs w:val="24"/>
              </w:rPr>
            </w:pPr>
            <w:r w:rsidRPr="00166F20">
              <w:rPr>
                <w:b/>
                <w:sz w:val="24"/>
                <w:szCs w:val="24"/>
              </w:rPr>
              <w:t>Контрольная работа</w:t>
            </w:r>
            <w:r w:rsidRPr="00166F20">
              <w:rPr>
                <w:sz w:val="24"/>
                <w:szCs w:val="24"/>
              </w:rPr>
              <w:t>, индивидуальное домашнее задание, лабораторная работа, практические занятия, письменный экзамен.</w:t>
            </w:r>
          </w:p>
          <w:p w:rsidR="004A1A75" w:rsidRPr="00166F20" w:rsidRDefault="004A1A75" w:rsidP="00EA0C51">
            <w:pPr>
              <w:keepNext/>
              <w:keepLines/>
              <w:suppressLineNumbers/>
              <w:rPr>
                <w:sz w:val="24"/>
                <w:szCs w:val="24"/>
              </w:rPr>
            </w:pPr>
            <w:r w:rsidRPr="00166F20">
              <w:rPr>
                <w:i/>
                <w:sz w:val="24"/>
                <w:szCs w:val="24"/>
              </w:rPr>
              <w:t>Средство проверки умений применять полученные знания по заранее определенной методике для решения задач или заданий по модулю или дисциплине в целом.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EA0C51">
            <w:pPr>
              <w:keepNext/>
              <w:keepLines/>
              <w:suppressLineNumbers/>
              <w:jc w:val="center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1</w:t>
            </w:r>
          </w:p>
        </w:tc>
      </w:tr>
      <w:tr w:rsidR="004A1A75" w:rsidRPr="00166F20" w:rsidTr="00EA0C51">
        <w:trPr>
          <w:gridBefore w:val="1"/>
          <w:wBefore w:w="14" w:type="dxa"/>
        </w:trPr>
        <w:tc>
          <w:tcPr>
            <w:tcW w:w="2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EA0C51">
            <w:pPr>
              <w:keepNext/>
              <w:keepLines/>
              <w:suppressLineNumbers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Задача на программирование</w:t>
            </w:r>
          </w:p>
        </w:tc>
        <w:tc>
          <w:tcPr>
            <w:tcW w:w="6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EA0C51">
            <w:pPr>
              <w:keepNext/>
              <w:keepLines/>
              <w:suppressLineNumbers/>
              <w:rPr>
                <w:b/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Практические занятия, индивидуальное домашнее задание.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EA0C51">
            <w:pPr>
              <w:keepNext/>
              <w:keepLines/>
              <w:suppressLineNumbers/>
              <w:jc w:val="center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2</w:t>
            </w:r>
          </w:p>
        </w:tc>
      </w:tr>
      <w:tr w:rsidR="004A1A75" w:rsidRPr="00166F20" w:rsidTr="00EA0C51">
        <w:trPr>
          <w:gridAfter w:val="1"/>
          <w:wAfter w:w="29" w:type="dxa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EA0C51">
            <w:pPr>
              <w:keepNext/>
              <w:keepLines/>
              <w:suppressLineNumbers/>
              <w:rPr>
                <w:b/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Тест, тестовое задание</w:t>
            </w:r>
          </w:p>
        </w:tc>
        <w:tc>
          <w:tcPr>
            <w:tcW w:w="6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EA0C51">
            <w:pPr>
              <w:keepNext/>
              <w:keepLines/>
              <w:suppressLineNumbers/>
              <w:rPr>
                <w:i/>
                <w:sz w:val="24"/>
                <w:szCs w:val="24"/>
              </w:rPr>
            </w:pPr>
            <w:r w:rsidRPr="00166F20">
              <w:rPr>
                <w:b/>
                <w:sz w:val="24"/>
                <w:szCs w:val="24"/>
              </w:rPr>
              <w:t>Тестирование,</w:t>
            </w:r>
            <w:r w:rsidRPr="00166F20">
              <w:rPr>
                <w:sz w:val="24"/>
                <w:szCs w:val="24"/>
              </w:rPr>
              <w:t xml:space="preserve"> письменный экзамен.</w:t>
            </w:r>
          </w:p>
          <w:p w:rsidR="004A1A75" w:rsidRPr="00166F20" w:rsidRDefault="004A1A75" w:rsidP="00EA0C51">
            <w:pPr>
              <w:keepNext/>
              <w:keepLines/>
              <w:suppressLineNumbers/>
              <w:rPr>
                <w:sz w:val="24"/>
                <w:szCs w:val="24"/>
              </w:rPr>
            </w:pPr>
            <w:r w:rsidRPr="00166F20">
              <w:rPr>
                <w:i/>
                <w:sz w:val="24"/>
                <w:szCs w:val="24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EA0C51">
            <w:pPr>
              <w:keepNext/>
              <w:keepLines/>
              <w:suppressLineNumbers/>
              <w:jc w:val="center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3</w:t>
            </w:r>
          </w:p>
        </w:tc>
      </w:tr>
      <w:tr w:rsidR="004A1A75" w:rsidRPr="00166F20" w:rsidTr="00EA0C51">
        <w:trPr>
          <w:gridAfter w:val="1"/>
          <w:wAfter w:w="29" w:type="dxa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EA0C51">
            <w:pPr>
              <w:keepNext/>
              <w:keepLines/>
              <w:suppressLineNumbers/>
              <w:rPr>
                <w:b/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Практическое задание</w:t>
            </w:r>
          </w:p>
        </w:tc>
        <w:tc>
          <w:tcPr>
            <w:tcW w:w="6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EA0C51">
            <w:pPr>
              <w:keepNext/>
              <w:keepLines/>
              <w:suppressLineNumbers/>
              <w:rPr>
                <w:i/>
                <w:sz w:val="24"/>
                <w:szCs w:val="24"/>
              </w:rPr>
            </w:pPr>
            <w:r w:rsidRPr="00166F20">
              <w:rPr>
                <w:b/>
                <w:sz w:val="24"/>
                <w:szCs w:val="24"/>
              </w:rPr>
              <w:t>Лабораторная работа</w:t>
            </w:r>
            <w:r w:rsidRPr="00166F20">
              <w:rPr>
                <w:sz w:val="24"/>
                <w:szCs w:val="24"/>
              </w:rPr>
              <w:t>, практические занятия, практический экзамен.</w:t>
            </w:r>
          </w:p>
          <w:p w:rsidR="004A1A75" w:rsidRPr="00166F20" w:rsidRDefault="004A1A75" w:rsidP="00EA0C51">
            <w:pPr>
              <w:keepNext/>
              <w:keepLines/>
              <w:suppressLineNumbers/>
              <w:rPr>
                <w:sz w:val="24"/>
                <w:szCs w:val="24"/>
              </w:rPr>
            </w:pPr>
            <w:proofErr w:type="gramStart"/>
            <w:r w:rsidRPr="00166F20">
              <w:rPr>
                <w:i/>
                <w:sz w:val="24"/>
                <w:szCs w:val="24"/>
              </w:rPr>
              <w:t>Средство для  контроля приобретенных обучающимся профессиональных навыков и умений по управлению конкретным материальным объектом.</w:t>
            </w:r>
            <w:proofErr w:type="gramEnd"/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EA0C51">
            <w:pPr>
              <w:keepNext/>
              <w:keepLines/>
              <w:suppressLineNumbers/>
              <w:jc w:val="center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4</w:t>
            </w:r>
          </w:p>
        </w:tc>
      </w:tr>
      <w:tr w:rsidR="004A1A75" w:rsidRPr="00166F20" w:rsidTr="00EA0C51">
        <w:trPr>
          <w:gridAfter w:val="1"/>
          <w:wAfter w:w="29" w:type="dxa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EA0C51">
            <w:pPr>
              <w:keepNext/>
              <w:keepLines/>
              <w:suppressLineNumbers/>
              <w:rPr>
                <w:b/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Исследовательское задание</w:t>
            </w:r>
          </w:p>
        </w:tc>
        <w:tc>
          <w:tcPr>
            <w:tcW w:w="6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EA0C51">
            <w:pPr>
              <w:keepNext/>
              <w:keepLines/>
              <w:suppressLineNumbers/>
              <w:rPr>
                <w:i/>
                <w:sz w:val="24"/>
                <w:szCs w:val="24"/>
              </w:rPr>
            </w:pPr>
            <w:r w:rsidRPr="00166F20">
              <w:rPr>
                <w:b/>
                <w:sz w:val="24"/>
                <w:szCs w:val="24"/>
              </w:rPr>
              <w:t>Исследовательская работа</w:t>
            </w:r>
            <w:r w:rsidRPr="00166F20">
              <w:rPr>
                <w:sz w:val="24"/>
                <w:szCs w:val="24"/>
              </w:rPr>
              <w:t>.</w:t>
            </w:r>
          </w:p>
          <w:p w:rsidR="004A1A75" w:rsidRPr="00166F20" w:rsidRDefault="004A1A75" w:rsidP="00EA0C51">
            <w:pPr>
              <w:keepNext/>
              <w:keepLines/>
              <w:suppressLineNumbers/>
              <w:rPr>
                <w:sz w:val="24"/>
                <w:szCs w:val="24"/>
              </w:rPr>
            </w:pPr>
            <w:r w:rsidRPr="00166F20">
              <w:rPr>
                <w:i/>
                <w:sz w:val="24"/>
                <w:szCs w:val="24"/>
              </w:rPr>
              <w:t xml:space="preserve">Задание, имеющее нестандартное решение и позволяющее диагностировать умения, интегрировать знания различных областей, аргументировать собственную точку зрения. Может выполняться в индивидуальном порядке или группой </w:t>
            </w:r>
            <w:proofErr w:type="gramStart"/>
            <w:r w:rsidRPr="00166F20">
              <w:rPr>
                <w:i/>
                <w:sz w:val="24"/>
                <w:szCs w:val="24"/>
              </w:rPr>
              <w:t>обучающихся</w:t>
            </w:r>
            <w:proofErr w:type="gramEnd"/>
            <w:r w:rsidRPr="00166F20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EA0C51">
            <w:pPr>
              <w:keepNext/>
              <w:keepLines/>
              <w:suppressLineNumbers/>
              <w:jc w:val="center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5</w:t>
            </w:r>
          </w:p>
        </w:tc>
      </w:tr>
      <w:tr w:rsidR="004A1A75" w:rsidRPr="00166F20" w:rsidTr="00EA0C51">
        <w:trPr>
          <w:gridAfter w:val="1"/>
          <w:wAfter w:w="29" w:type="dxa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EA0C51">
            <w:pPr>
              <w:rPr>
                <w:i/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Рабочая тетрадь</w:t>
            </w:r>
          </w:p>
        </w:tc>
        <w:tc>
          <w:tcPr>
            <w:tcW w:w="6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EA0C51">
            <w:pPr>
              <w:ind w:left="64" w:right="122" w:firstLine="28"/>
              <w:jc w:val="both"/>
              <w:rPr>
                <w:sz w:val="24"/>
                <w:szCs w:val="24"/>
              </w:rPr>
            </w:pPr>
            <w:r w:rsidRPr="00166F20">
              <w:rPr>
                <w:i/>
                <w:sz w:val="24"/>
                <w:szCs w:val="24"/>
              </w:rPr>
              <w:t>Дидактический комплекс, предназначенный для самостоятельной работы обучающегося и позволяющий оценивать уровень усвоения им  учебного материала.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EA0C51">
            <w:pPr>
              <w:keepNext/>
              <w:keepLines/>
              <w:suppressLineNumbers/>
              <w:jc w:val="center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6</w:t>
            </w:r>
          </w:p>
        </w:tc>
      </w:tr>
      <w:tr w:rsidR="004A1A75" w:rsidRPr="00166F20" w:rsidTr="00EA0C51">
        <w:trPr>
          <w:gridAfter w:val="1"/>
          <w:wAfter w:w="29" w:type="dxa"/>
        </w:trPr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EA0C51">
            <w:pPr>
              <w:rPr>
                <w:i/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Доклад, сообщение</w:t>
            </w:r>
          </w:p>
        </w:tc>
        <w:tc>
          <w:tcPr>
            <w:tcW w:w="6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EA0C51">
            <w:pPr>
              <w:ind w:right="22"/>
              <w:rPr>
                <w:sz w:val="24"/>
                <w:szCs w:val="24"/>
              </w:rPr>
            </w:pPr>
            <w:proofErr w:type="gramStart"/>
            <w:r w:rsidRPr="00166F20">
              <w:rPr>
                <w:i/>
                <w:sz w:val="24"/>
                <w:szCs w:val="24"/>
              </w:rPr>
              <w:t>Продукт самостоятельной работы обучающегося,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  <w:proofErr w:type="gramEnd"/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EA0C51">
            <w:pPr>
              <w:keepNext/>
              <w:keepLines/>
              <w:suppressLineNumbers/>
              <w:jc w:val="center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7</w:t>
            </w:r>
          </w:p>
        </w:tc>
      </w:tr>
    </w:tbl>
    <w:p w:rsidR="004A1A75" w:rsidRPr="00166F20" w:rsidRDefault="004A1A75" w:rsidP="00EA0C51">
      <w:pPr>
        <w:jc w:val="center"/>
        <w:rPr>
          <w:sz w:val="28"/>
          <w:szCs w:val="28"/>
        </w:rPr>
      </w:pPr>
    </w:p>
    <w:p w:rsidR="004A1A75" w:rsidRPr="00166F20" w:rsidRDefault="004A1A75" w:rsidP="00EA0C51">
      <w:pPr>
        <w:jc w:val="center"/>
        <w:rPr>
          <w:sz w:val="28"/>
          <w:szCs w:val="28"/>
        </w:rPr>
      </w:pPr>
    </w:p>
    <w:p w:rsidR="004A1A75" w:rsidRPr="00166F20" w:rsidRDefault="004A1A75" w:rsidP="00EA0C51">
      <w:pPr>
        <w:jc w:val="center"/>
        <w:rPr>
          <w:sz w:val="28"/>
          <w:szCs w:val="28"/>
        </w:rPr>
      </w:pPr>
    </w:p>
    <w:p w:rsidR="004A1A75" w:rsidRPr="00166F20" w:rsidRDefault="004A1A75" w:rsidP="00EA0C51">
      <w:pPr>
        <w:jc w:val="center"/>
        <w:rPr>
          <w:sz w:val="28"/>
          <w:szCs w:val="28"/>
        </w:rPr>
      </w:pPr>
    </w:p>
    <w:p w:rsidR="004A1A75" w:rsidRPr="00166F20" w:rsidRDefault="004A1A75" w:rsidP="00EA0C51">
      <w:pPr>
        <w:jc w:val="center"/>
        <w:rPr>
          <w:sz w:val="28"/>
          <w:szCs w:val="28"/>
        </w:rPr>
      </w:pPr>
    </w:p>
    <w:p w:rsidR="004A1A75" w:rsidRPr="00166F20" w:rsidRDefault="004A1A75" w:rsidP="00EA0C51">
      <w:pPr>
        <w:jc w:val="center"/>
        <w:rPr>
          <w:sz w:val="28"/>
          <w:szCs w:val="28"/>
        </w:rPr>
      </w:pPr>
    </w:p>
    <w:p w:rsidR="004A1A75" w:rsidRPr="00166F20" w:rsidRDefault="004A1A75" w:rsidP="00EA0C51">
      <w:pPr>
        <w:jc w:val="center"/>
        <w:rPr>
          <w:sz w:val="28"/>
          <w:szCs w:val="28"/>
        </w:rPr>
      </w:pPr>
    </w:p>
    <w:p w:rsidR="004A1A75" w:rsidRPr="00166F20" w:rsidRDefault="004A1A75" w:rsidP="00EA0C51">
      <w:pPr>
        <w:jc w:val="center"/>
        <w:rPr>
          <w:sz w:val="28"/>
          <w:szCs w:val="28"/>
        </w:rPr>
      </w:pPr>
    </w:p>
    <w:p w:rsidR="004A1A75" w:rsidRPr="00166F20" w:rsidRDefault="004A1A75" w:rsidP="00EA0C51">
      <w:pPr>
        <w:jc w:val="center"/>
        <w:rPr>
          <w:sz w:val="28"/>
          <w:szCs w:val="28"/>
        </w:rPr>
      </w:pPr>
    </w:p>
    <w:p w:rsidR="004A1A75" w:rsidRPr="00166F20" w:rsidRDefault="004A1A75" w:rsidP="00EA0C51">
      <w:pPr>
        <w:jc w:val="center"/>
        <w:rPr>
          <w:sz w:val="28"/>
          <w:szCs w:val="28"/>
        </w:rPr>
      </w:pPr>
    </w:p>
    <w:p w:rsidR="004A1A75" w:rsidRPr="00166F20" w:rsidRDefault="004A1A75" w:rsidP="00CC5266">
      <w:pPr>
        <w:suppressAutoHyphens w:val="0"/>
        <w:spacing w:after="200" w:line="276" w:lineRule="auto"/>
        <w:jc w:val="center"/>
        <w:rPr>
          <w:sz w:val="28"/>
          <w:szCs w:val="28"/>
        </w:rPr>
      </w:pPr>
      <w:r w:rsidRPr="00166F20">
        <w:rPr>
          <w:b/>
          <w:sz w:val="28"/>
          <w:szCs w:val="28"/>
        </w:rPr>
        <w:lastRenderedPageBreak/>
        <w:t>Перечень  оценочных средств</w:t>
      </w:r>
    </w:p>
    <w:p w:rsidR="004A1A75" w:rsidRPr="00166F20" w:rsidRDefault="004A1A75" w:rsidP="00DE6AA0">
      <w:pPr>
        <w:rPr>
          <w:sz w:val="28"/>
          <w:szCs w:val="28"/>
        </w:rPr>
      </w:pPr>
    </w:p>
    <w:tbl>
      <w:tblPr>
        <w:tblW w:w="9497" w:type="dxa"/>
        <w:tblInd w:w="-176" w:type="dxa"/>
        <w:tblLayout w:type="fixed"/>
        <w:tblLook w:val="0000"/>
      </w:tblPr>
      <w:tblGrid>
        <w:gridCol w:w="1984"/>
        <w:gridCol w:w="5103"/>
        <w:gridCol w:w="2410"/>
      </w:tblGrid>
      <w:tr w:rsidR="004A1A75" w:rsidRPr="00166F20" w:rsidTr="00FD3116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1A75" w:rsidRPr="00166F20" w:rsidRDefault="004A1A75" w:rsidP="00FD3116">
            <w:pPr>
              <w:jc w:val="center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1A75" w:rsidRPr="00166F20" w:rsidRDefault="004A1A75" w:rsidP="00FD3116">
            <w:pPr>
              <w:jc w:val="center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A75" w:rsidRPr="00166F20" w:rsidRDefault="004A1A75" w:rsidP="00FD3116">
            <w:pPr>
              <w:jc w:val="center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 xml:space="preserve">Представление оценочного средства в фонде </w:t>
            </w:r>
          </w:p>
        </w:tc>
      </w:tr>
      <w:tr w:rsidR="004A1A75" w:rsidRPr="00166F20" w:rsidTr="00FD3116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1A75" w:rsidRPr="00166F20" w:rsidRDefault="004A1A75" w:rsidP="00FD3116">
            <w:pPr>
              <w:jc w:val="center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1A75" w:rsidRPr="00166F20" w:rsidRDefault="004A1A75" w:rsidP="00FD3116">
            <w:pPr>
              <w:jc w:val="center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A75" w:rsidRPr="00166F20" w:rsidRDefault="004A1A75" w:rsidP="00FD3116">
            <w:pPr>
              <w:jc w:val="center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3</w:t>
            </w:r>
          </w:p>
        </w:tc>
      </w:tr>
      <w:tr w:rsidR="004A1A75" w:rsidRPr="00166F20" w:rsidTr="00FD3116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Кейс-задача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ind w:left="64" w:right="122" w:firstLine="28"/>
              <w:jc w:val="both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 xml:space="preserve">Проблемное задание, в котором </w:t>
            </w:r>
            <w:proofErr w:type="gramStart"/>
            <w:r w:rsidRPr="00166F20">
              <w:rPr>
                <w:sz w:val="24"/>
                <w:szCs w:val="24"/>
              </w:rPr>
              <w:t>обучающемуся</w:t>
            </w:r>
            <w:proofErr w:type="gramEnd"/>
            <w:r w:rsidRPr="00166F20">
              <w:rPr>
                <w:sz w:val="24"/>
                <w:szCs w:val="24"/>
              </w:rPr>
              <w:t xml:space="preserve"> предлагают осмыслить реальную профессионально-ориентированную ситуацию, необходимую для решения  данной проблемы.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FD3116">
            <w:pPr>
              <w:ind w:right="70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 xml:space="preserve">Задания для решения </w:t>
            </w:r>
            <w:proofErr w:type="spellStart"/>
            <w:proofErr w:type="gramStart"/>
            <w:r w:rsidRPr="00166F20">
              <w:rPr>
                <w:sz w:val="24"/>
                <w:szCs w:val="24"/>
              </w:rPr>
              <w:t>кейс-задачи</w:t>
            </w:r>
            <w:proofErr w:type="spellEnd"/>
            <w:proofErr w:type="gramEnd"/>
            <w:r w:rsidRPr="00166F20">
              <w:rPr>
                <w:sz w:val="24"/>
                <w:szCs w:val="24"/>
              </w:rPr>
              <w:t xml:space="preserve"> </w:t>
            </w:r>
          </w:p>
        </w:tc>
      </w:tr>
      <w:tr w:rsidR="004A1A75" w:rsidRPr="00166F20" w:rsidTr="00FD3116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Зачет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ind w:left="64" w:right="122" w:firstLine="28"/>
              <w:jc w:val="both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 xml:space="preserve">Средство контроля усвоения учебного материала темы, раздела или разделов дисциплины, организованное как учебное занятие в виде собеседования преподавателя с </w:t>
            </w:r>
            <w:proofErr w:type="gramStart"/>
            <w:r w:rsidRPr="00166F20">
              <w:rPr>
                <w:sz w:val="24"/>
                <w:szCs w:val="24"/>
              </w:rPr>
              <w:t>обучающимися</w:t>
            </w:r>
            <w:proofErr w:type="gramEnd"/>
            <w:r w:rsidRPr="00166F20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FD3116">
            <w:pPr>
              <w:ind w:right="70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 xml:space="preserve">Вопросы по темам/разделам дисциплины </w:t>
            </w:r>
          </w:p>
        </w:tc>
      </w:tr>
      <w:tr w:rsidR="004A1A75" w:rsidRPr="00166F20" w:rsidTr="00FD3116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Задания для самостоятельной работы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ind w:left="64" w:right="122" w:hanging="24"/>
              <w:jc w:val="both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 xml:space="preserve">Средство проверки умений применять полученные знания по заранее определенной методике для решения задач или заданий по модулю или дисциплине в целом.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FD3116">
            <w:pPr>
              <w:ind w:right="70"/>
            </w:pPr>
            <w:r w:rsidRPr="00166F20">
              <w:rPr>
                <w:sz w:val="24"/>
                <w:szCs w:val="24"/>
              </w:rPr>
              <w:t xml:space="preserve">Комплект заданий </w:t>
            </w:r>
          </w:p>
        </w:tc>
      </w:tr>
      <w:tr w:rsidR="004A1A75" w:rsidRPr="00166F20" w:rsidTr="00FD3116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Доклад, сообщение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ind w:right="22"/>
              <w:jc w:val="both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FD3116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Темы докладов, сообщений</w:t>
            </w:r>
          </w:p>
        </w:tc>
      </w:tr>
      <w:tr w:rsidR="004A1A75" w:rsidRPr="00166F20" w:rsidTr="00FD3116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Собеседование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ind w:right="22"/>
              <w:jc w:val="both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 xml:space="preserve">Средство контроля, организованное как специальная беседа преподавателя с </w:t>
            </w:r>
            <w:proofErr w:type="gramStart"/>
            <w:r w:rsidRPr="00166F20">
              <w:rPr>
                <w:sz w:val="24"/>
                <w:szCs w:val="24"/>
              </w:rPr>
              <w:t>обучающимся</w:t>
            </w:r>
            <w:proofErr w:type="gramEnd"/>
            <w:r w:rsidRPr="00166F20">
              <w:rPr>
                <w:sz w:val="24"/>
                <w:szCs w:val="24"/>
              </w:rPr>
              <w:t xml:space="preserve"> на темы, связанные с изучаемой дисциплиной, и рассчитанное на выяснение объема знаний обучающегося по определенному разделу, теме, проблеме и т.п.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FD3116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 xml:space="preserve">Вопросы по темам/разделам дисциплины </w:t>
            </w:r>
          </w:p>
        </w:tc>
      </w:tr>
      <w:tr w:rsidR="004A1A75" w:rsidRPr="00166F20" w:rsidTr="00FD3116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Тест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ind w:right="22"/>
              <w:jc w:val="both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FD3116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Фонд тестовых заданий</w:t>
            </w:r>
          </w:p>
        </w:tc>
      </w:tr>
      <w:tr w:rsidR="004A1A75" w:rsidRPr="00166F20" w:rsidTr="00FD3116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ПК,</w:t>
            </w:r>
          </w:p>
          <w:p w:rsidR="004A1A75" w:rsidRPr="00166F20" w:rsidRDefault="004A1A75" w:rsidP="00FD3116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Программный</w:t>
            </w:r>
          </w:p>
          <w:p w:rsidR="004A1A75" w:rsidRPr="00166F20" w:rsidRDefault="004A1A75" w:rsidP="00FD3116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комплекс</w:t>
            </w:r>
          </w:p>
          <w:p w:rsidR="004A1A75" w:rsidRPr="00166F20" w:rsidRDefault="004A1A75" w:rsidP="00FD3116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автоматизации гостиницы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ind w:right="22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Техническое средство, которое может быть использовано для  контроля приобретенных студентом профессиональных навыков и умений по управлению конкретным материальным объектом.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FD3116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Комплект заданий для работы на компьютере в программном комплексе автоматизации гостиницы</w:t>
            </w:r>
          </w:p>
        </w:tc>
      </w:tr>
    </w:tbl>
    <w:p w:rsidR="004A1A75" w:rsidRPr="00166F20" w:rsidRDefault="009477B2" w:rsidP="00DE6AA0">
      <w:pPr>
        <w:ind w:left="-100"/>
        <w:jc w:val="both"/>
      </w:pPr>
      <w:r w:rsidRPr="00166F20">
        <w:rPr>
          <w:noProof/>
          <w:lang w:eastAsia="ru-RU"/>
        </w:rPr>
        <w:pict>
          <v:shape id="_x0000_s1027" type="#_x0000_t202" style="position:absolute;left:0;text-align:left;margin-left:714.9pt;margin-top:46.65pt;width:14.85pt;height:15.45pt;z-index:251655680;mso-wrap-distance-left:9.05pt;mso-wrap-distance-right:9.05pt;mso-position-horizontal-relative:text;mso-position-vertical-relative:text" stroked="f">
            <v:fill color2="black"/>
            <v:textbox inset="0,0,0,0">
              <w:txbxContent>
                <w:p w:rsidR="00E120F8" w:rsidRDefault="00E120F8" w:rsidP="00DE6AA0"/>
              </w:txbxContent>
            </v:textbox>
          </v:shape>
        </w:pict>
      </w:r>
    </w:p>
    <w:p w:rsidR="004A1A75" w:rsidRPr="00166F20" w:rsidRDefault="004A1A75" w:rsidP="00DE6AA0">
      <w:pPr>
        <w:spacing w:line="100" w:lineRule="atLeast"/>
        <w:ind w:left="720"/>
        <w:jc w:val="center"/>
      </w:pPr>
    </w:p>
    <w:p w:rsidR="004A1A75" w:rsidRPr="00166F20" w:rsidRDefault="004A1A75" w:rsidP="00DE6AA0">
      <w:pPr>
        <w:spacing w:line="100" w:lineRule="atLeast"/>
        <w:ind w:left="720"/>
        <w:jc w:val="both"/>
      </w:pPr>
    </w:p>
    <w:p w:rsidR="006F3C02" w:rsidRPr="00166F20" w:rsidRDefault="004A1A75" w:rsidP="006F3C02">
      <w:pPr>
        <w:ind w:right="159"/>
        <w:jc w:val="center"/>
        <w:rPr>
          <w:sz w:val="28"/>
          <w:szCs w:val="28"/>
        </w:rPr>
      </w:pPr>
      <w:r w:rsidRPr="00166F20">
        <w:rPr>
          <w:b/>
          <w:sz w:val="32"/>
          <w:szCs w:val="32"/>
        </w:rPr>
        <w:br w:type="page"/>
      </w:r>
    </w:p>
    <w:p w:rsidR="004A1A75" w:rsidRPr="00166F20" w:rsidRDefault="00166F20">
      <w:pPr>
        <w:suppressAutoHyphens w:val="0"/>
        <w:spacing w:after="200" w:line="276" w:lineRule="auto"/>
        <w:rPr>
          <w:sz w:val="28"/>
          <w:szCs w:val="28"/>
        </w:rPr>
      </w:pPr>
      <w:r w:rsidRPr="00166F20">
        <w:pict>
          <v:shape id="_x0000_s1035" type="#_x0000_t202" style="position:absolute;margin-left:19.6pt;margin-top:-14.1pt;width:503.65pt;height:88.7pt;z-index:251658752;mso-wrap-distance-left:9.05pt;mso-wrap-distance-right:9.05pt" fillcolor="#33c" stroked="f">
            <v:fill color2="#cc3"/>
            <v:textbox style="mso-next-textbox:#_x0000_s1035" inset="0,0,0,0">
              <w:txbxContent>
                <w:p w:rsidR="00E120F8" w:rsidRDefault="00E120F8" w:rsidP="006F3C02">
                  <w:pPr>
                    <w:ind w:left="1418"/>
                    <w:jc w:val="center"/>
                    <w:rPr>
                      <w:rFonts w:ascii="Bookman Old Style" w:hAnsi="Bookman Old Style" w:cs="Bookman Old Style"/>
                      <w:b/>
                      <w:bCs/>
                      <w:color w:val="FFFFFF"/>
                    </w:rPr>
                  </w:pPr>
                  <w:r>
                    <w:rPr>
                      <w:rFonts w:ascii="Bookman Old Style" w:hAnsi="Bookman Old Style" w:cs="Bookman Old Style"/>
                      <w:b/>
                      <w:bCs/>
                      <w:color w:val="FFFFFF"/>
                    </w:rPr>
                    <w:t xml:space="preserve">  </w:t>
                  </w:r>
                </w:p>
                <w:p w:rsidR="00E120F8" w:rsidRDefault="00E120F8" w:rsidP="006F3C02">
                  <w:pPr>
                    <w:ind w:left="1418" w:right="157"/>
                    <w:jc w:val="center"/>
                    <w:rPr>
                      <w:rFonts w:ascii="Bookman Old Style" w:hAnsi="Bookman Old Style" w:cs="Bookman Old Style"/>
                      <w:b/>
                      <w:bCs/>
                      <w:color w:val="FFFFFF"/>
                    </w:rPr>
                  </w:pPr>
                  <w:r>
                    <w:rPr>
                      <w:rFonts w:ascii="Bookman Old Style" w:hAnsi="Bookman Old Style" w:cs="Bookman Old Style"/>
                      <w:b/>
                      <w:bCs/>
                      <w:color w:val="FFFFFF"/>
                    </w:rPr>
                    <w:t xml:space="preserve"> Главное управление образования и молодежной политики Алтайского края</w:t>
                  </w:r>
                </w:p>
                <w:p w:rsidR="00E120F8" w:rsidRPr="00F73D44" w:rsidRDefault="00E120F8" w:rsidP="006F3C02">
                  <w:pPr>
                    <w:pStyle w:val="af0"/>
                    <w:ind w:left="1843" w:right="157"/>
                    <w:jc w:val="center"/>
                    <w:rPr>
                      <w:rFonts w:ascii="Bookman Old Style" w:hAnsi="Bookman Old Style" w:cs="Bookman Old Style"/>
                      <w:b/>
                      <w:smallCaps/>
                      <w:color w:val="FFFFFF"/>
                    </w:rPr>
                  </w:pPr>
                  <w:r w:rsidRPr="00F73D44">
                    <w:rPr>
                      <w:rFonts w:ascii="Bookman Old Style" w:hAnsi="Bookman Old Style" w:cs="Bookman Old Style"/>
                      <w:b/>
                      <w:smallCaps/>
                      <w:color w:val="FFFFFF"/>
                    </w:rPr>
                    <w:t>краевое государственное бюджетное профессиональное образовательное</w:t>
                  </w:r>
                </w:p>
                <w:p w:rsidR="00E120F8" w:rsidRPr="00F73D44" w:rsidRDefault="00E120F8" w:rsidP="006F3C02">
                  <w:pPr>
                    <w:pStyle w:val="af0"/>
                    <w:ind w:left="1843" w:right="157"/>
                    <w:jc w:val="center"/>
                    <w:rPr>
                      <w:rFonts w:ascii="Bookman Old Style" w:hAnsi="Bookman Old Style" w:cs="Bookman Old Style"/>
                      <w:b/>
                      <w:smallCaps/>
                      <w:color w:val="FFFFFF"/>
                    </w:rPr>
                  </w:pPr>
                  <w:r w:rsidRPr="00F73D44">
                    <w:rPr>
                      <w:rFonts w:ascii="Bookman Old Style" w:hAnsi="Bookman Old Style" w:cs="Bookman Old Style"/>
                      <w:b/>
                      <w:smallCaps/>
                      <w:color w:val="FFFFFF"/>
                    </w:rPr>
                    <w:t>учреждение</w:t>
                  </w:r>
                </w:p>
                <w:p w:rsidR="00E120F8" w:rsidRPr="00F73D44" w:rsidRDefault="00E120F8" w:rsidP="006F3C02">
                  <w:pPr>
                    <w:pStyle w:val="af0"/>
                    <w:ind w:left="1843" w:right="157"/>
                    <w:jc w:val="center"/>
                    <w:rPr>
                      <w:rFonts w:ascii="Bookman Old Style" w:hAnsi="Bookman Old Style" w:cs="Bookman Old Style"/>
                      <w:b/>
                      <w:smallCaps/>
                      <w:color w:val="FFFFFF"/>
                      <w:sz w:val="32"/>
                      <w:szCs w:val="32"/>
                    </w:rPr>
                  </w:pPr>
                  <w:r w:rsidRPr="00F73D44">
                    <w:rPr>
                      <w:rFonts w:ascii="Bookman Old Style" w:hAnsi="Bookman Old Style" w:cs="Bookman Old Style"/>
                      <w:b/>
                      <w:smallCaps/>
                      <w:color w:val="FFFFFF"/>
                      <w:sz w:val="32"/>
                      <w:szCs w:val="32"/>
                    </w:rPr>
                    <w:t>«Троицкий агротехнический техникум»</w:t>
                  </w:r>
                </w:p>
              </w:txbxContent>
            </v:textbox>
          </v:shape>
        </w:pict>
      </w:r>
      <w:r w:rsidRPr="00166F20">
        <w:rPr>
          <w:rFonts w:eastAsia="Calibri"/>
          <w:b/>
          <w:noProof/>
          <w:spacing w:val="60"/>
          <w:sz w:val="72"/>
          <w:szCs w:val="72"/>
        </w:rPr>
        <w:pict>
          <v:shape id="Рисунок 1" o:spid="_x0000_s1036" type="#_x0000_t75" alt="Описание: лого татт синий" style="position:absolute;margin-left:3.6pt;margin-top:-25.15pt;width:79.75pt;height:99.75pt;z-index:251659776;visibility:visible">
            <v:imagedata r:id="rId8" o:title=" лого татт синий"/>
          </v:shape>
        </w:pict>
      </w:r>
    </w:p>
    <w:p w:rsidR="006F3C02" w:rsidRPr="00166F20" w:rsidRDefault="006F3C02" w:rsidP="006F3C02"/>
    <w:p w:rsidR="006F3C02" w:rsidRPr="00166F20" w:rsidRDefault="006F3C02" w:rsidP="006F3C02"/>
    <w:p w:rsidR="006F3C02" w:rsidRPr="00166F20" w:rsidRDefault="006F3C02" w:rsidP="006F3C02">
      <w:pPr>
        <w:pStyle w:val="1"/>
        <w:spacing w:before="720"/>
        <w:ind w:hanging="425"/>
        <w:rPr>
          <w:rFonts w:eastAsia="Calibri"/>
          <w:color w:val="auto"/>
          <w:sz w:val="40"/>
          <w:szCs w:val="40"/>
          <w:lang w:eastAsia="en-US"/>
        </w:rPr>
      </w:pPr>
      <w:r w:rsidRPr="00166F20">
        <w:rPr>
          <w:rFonts w:eastAsia="Calibri"/>
          <w:b w:val="0"/>
          <w:color w:val="auto"/>
          <w:spacing w:val="60"/>
          <w:sz w:val="72"/>
          <w:szCs w:val="72"/>
          <w:lang w:eastAsia="en-US"/>
        </w:rPr>
        <w:t xml:space="preserve">                    </w:t>
      </w:r>
      <w:r w:rsidRPr="00166F20">
        <w:rPr>
          <w:rFonts w:ascii="Bookman Old Style" w:eastAsia="Calibri" w:hAnsi="Bookman Old Style"/>
          <w:color w:val="auto"/>
          <w:spacing w:val="60"/>
          <w:sz w:val="32"/>
          <w:szCs w:val="32"/>
          <w:lang w:eastAsia="en-US"/>
        </w:rPr>
        <w:t>(КГБПОУ «ТАТТ</w:t>
      </w:r>
      <w:r w:rsidRPr="00166F20">
        <w:rPr>
          <w:rFonts w:ascii="Bookman Old Style" w:eastAsia="Calibri" w:hAnsi="Bookman Old Style"/>
          <w:b w:val="0"/>
          <w:color w:val="auto"/>
          <w:spacing w:val="60"/>
          <w:sz w:val="32"/>
          <w:szCs w:val="32"/>
          <w:lang w:eastAsia="en-US"/>
        </w:rPr>
        <w:t>»)</w:t>
      </w:r>
      <w:r w:rsidRPr="00166F20">
        <w:rPr>
          <w:rFonts w:eastAsia="Calibri"/>
          <w:b w:val="0"/>
          <w:color w:val="auto"/>
          <w:spacing w:val="60"/>
          <w:sz w:val="72"/>
          <w:szCs w:val="72"/>
          <w:lang w:eastAsia="en-US"/>
        </w:rPr>
        <w:t xml:space="preserve">  </w:t>
      </w:r>
    </w:p>
    <w:p w:rsidR="006F3C02" w:rsidRPr="00166F20" w:rsidRDefault="006F3C02" w:rsidP="006F3C02">
      <w:pPr>
        <w:spacing w:after="200" w:line="276" w:lineRule="auto"/>
        <w:rPr>
          <w:rFonts w:eastAsia="Calibri"/>
          <w:b/>
          <w:spacing w:val="60"/>
          <w:sz w:val="72"/>
          <w:szCs w:val="72"/>
          <w:lang w:eastAsia="en-US"/>
        </w:rPr>
      </w:pPr>
    </w:p>
    <w:p w:rsidR="006F3C02" w:rsidRPr="00166F20" w:rsidRDefault="006F3C02" w:rsidP="006F3C02">
      <w:pPr>
        <w:jc w:val="center"/>
        <w:rPr>
          <w:rFonts w:ascii="Bookman Old Style" w:hAnsi="Bookman Old Style" w:cs="Bookman Old Style"/>
          <w:b/>
          <w:caps/>
          <w:sz w:val="40"/>
          <w:szCs w:val="40"/>
        </w:rPr>
      </w:pPr>
    </w:p>
    <w:p w:rsidR="006F3C02" w:rsidRPr="00166F20" w:rsidRDefault="006F3C02" w:rsidP="006F3C02">
      <w:pPr>
        <w:jc w:val="center"/>
        <w:rPr>
          <w:rFonts w:ascii="Bookman Old Style" w:hAnsi="Bookman Old Style" w:cs="Bookman Old Style"/>
          <w:b/>
          <w:caps/>
          <w:sz w:val="40"/>
          <w:szCs w:val="40"/>
        </w:rPr>
      </w:pPr>
    </w:p>
    <w:p w:rsidR="006F3C02" w:rsidRPr="00166F20" w:rsidRDefault="006F3C02" w:rsidP="006F3C02">
      <w:pPr>
        <w:jc w:val="center"/>
        <w:rPr>
          <w:rFonts w:ascii="Bookman Old Style" w:hAnsi="Bookman Old Style" w:cs="Bookman Old Style"/>
          <w:b/>
          <w:bCs/>
          <w:caps/>
          <w:sz w:val="52"/>
          <w:szCs w:val="52"/>
        </w:rPr>
      </w:pPr>
      <w:r w:rsidRPr="00166F20">
        <w:rPr>
          <w:rFonts w:ascii="Bookman Old Style" w:hAnsi="Bookman Old Style" w:cs="Bookman Old Style"/>
          <w:b/>
          <w:bCs/>
          <w:caps/>
          <w:sz w:val="52"/>
          <w:szCs w:val="52"/>
        </w:rPr>
        <w:t>Контрольно-оценочные средства</w:t>
      </w:r>
    </w:p>
    <w:p w:rsidR="006F3C02" w:rsidRPr="00166F20" w:rsidRDefault="006F3C02" w:rsidP="006F3C02">
      <w:pPr>
        <w:rPr>
          <w:rFonts w:ascii="Bookman Old Style" w:hAnsi="Bookman Old Style" w:cs="Bookman Old Style"/>
          <w:b/>
          <w:caps/>
          <w:sz w:val="40"/>
          <w:szCs w:val="40"/>
        </w:rPr>
      </w:pPr>
    </w:p>
    <w:p w:rsidR="006F3C02" w:rsidRPr="00166F20" w:rsidRDefault="006F3C02" w:rsidP="006F3C02">
      <w:pPr>
        <w:pStyle w:val="4"/>
        <w:spacing w:before="120"/>
        <w:jc w:val="center"/>
        <w:rPr>
          <w:rFonts w:ascii="Bookman Old Style" w:hAnsi="Bookman Old Style"/>
          <w:sz w:val="40"/>
          <w:szCs w:val="40"/>
        </w:rPr>
      </w:pPr>
      <w:r w:rsidRPr="00166F20">
        <w:rPr>
          <w:rFonts w:ascii="Bookman Old Style" w:hAnsi="Bookman Old Style"/>
          <w:sz w:val="40"/>
          <w:szCs w:val="40"/>
        </w:rPr>
        <w:t>ПРОФЕССИОНАЛЬНОГО МОДУЛЯ</w:t>
      </w:r>
    </w:p>
    <w:p w:rsidR="006F3C02" w:rsidRPr="00166F20" w:rsidRDefault="006F3C02" w:rsidP="006F3C02">
      <w:pPr>
        <w:rPr>
          <w:rFonts w:ascii="Bookman Old Style" w:hAnsi="Bookman Old Style"/>
          <w:sz w:val="40"/>
          <w:szCs w:val="40"/>
        </w:rPr>
      </w:pPr>
    </w:p>
    <w:p w:rsidR="006F3C02" w:rsidRPr="00166F20" w:rsidRDefault="006F3C02" w:rsidP="006F3C02">
      <w:pPr>
        <w:jc w:val="center"/>
        <w:rPr>
          <w:rFonts w:ascii="Bookman Old Style" w:hAnsi="Bookman Old Style"/>
          <w:b/>
          <w:sz w:val="40"/>
          <w:szCs w:val="40"/>
        </w:rPr>
      </w:pPr>
      <w:r w:rsidRPr="00166F20">
        <w:rPr>
          <w:rFonts w:ascii="Bookman Old Style" w:hAnsi="Bookman Old Style"/>
          <w:b/>
          <w:sz w:val="40"/>
          <w:szCs w:val="40"/>
        </w:rPr>
        <w:t>ПМ.02 Прием, размещение и выписка гостей</w:t>
      </w:r>
    </w:p>
    <w:p w:rsidR="006F3C02" w:rsidRPr="00166F20" w:rsidRDefault="006F3C02" w:rsidP="006F3C02">
      <w:pPr>
        <w:jc w:val="center"/>
        <w:rPr>
          <w:rFonts w:ascii="Bookman Old Style" w:hAnsi="Bookman Old Style"/>
          <w:sz w:val="40"/>
          <w:szCs w:val="40"/>
        </w:rPr>
      </w:pPr>
    </w:p>
    <w:p w:rsidR="006F3C02" w:rsidRPr="00166F20" w:rsidRDefault="006F3C02" w:rsidP="006F3C02">
      <w:pPr>
        <w:jc w:val="center"/>
        <w:rPr>
          <w:rFonts w:ascii="Bookman Old Style" w:hAnsi="Bookman Old Style"/>
          <w:sz w:val="28"/>
          <w:szCs w:val="28"/>
        </w:rPr>
      </w:pPr>
      <w:r w:rsidRPr="00166F20">
        <w:rPr>
          <w:rFonts w:ascii="Bookman Old Style" w:hAnsi="Bookman Old Style"/>
          <w:sz w:val="40"/>
          <w:szCs w:val="40"/>
        </w:rPr>
        <w:t xml:space="preserve"> для студентов специальности  </w:t>
      </w:r>
    </w:p>
    <w:p w:rsidR="006F3C02" w:rsidRPr="00166F20" w:rsidRDefault="006F3C02" w:rsidP="006F3C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8"/>
        <w:jc w:val="center"/>
        <w:rPr>
          <w:rFonts w:ascii="Bookman Old Style" w:hAnsi="Bookman Old Style"/>
          <w:b/>
          <w:sz w:val="28"/>
          <w:szCs w:val="28"/>
        </w:rPr>
      </w:pPr>
    </w:p>
    <w:p w:rsidR="006F3C02" w:rsidRPr="00166F20" w:rsidRDefault="006F3C02" w:rsidP="006F3C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8"/>
        <w:jc w:val="center"/>
        <w:rPr>
          <w:rFonts w:ascii="Bookman Old Style" w:hAnsi="Bookman Old Style"/>
          <w:b/>
          <w:i/>
          <w:sz w:val="28"/>
          <w:szCs w:val="28"/>
        </w:rPr>
      </w:pPr>
      <w:r w:rsidRPr="00166F20">
        <w:rPr>
          <w:rFonts w:ascii="Bookman Old Style" w:hAnsi="Bookman Old Style"/>
          <w:b/>
          <w:sz w:val="28"/>
          <w:szCs w:val="28"/>
        </w:rPr>
        <w:t>43.02.11 Гостиничный сервис</w:t>
      </w:r>
    </w:p>
    <w:p w:rsidR="006F3C02" w:rsidRPr="00166F20" w:rsidRDefault="006F3C02" w:rsidP="006F3C02">
      <w:pPr>
        <w:widowControl w:val="0"/>
        <w:snapToGrid w:val="0"/>
        <w:ind w:right="-438"/>
        <w:jc w:val="center"/>
        <w:rPr>
          <w:b/>
          <w:sz w:val="28"/>
          <w:szCs w:val="28"/>
        </w:rPr>
      </w:pPr>
    </w:p>
    <w:p w:rsidR="006F3C02" w:rsidRPr="00166F20" w:rsidRDefault="006F3C02" w:rsidP="006F3C02">
      <w:pPr>
        <w:widowControl w:val="0"/>
        <w:snapToGrid w:val="0"/>
        <w:ind w:right="-438"/>
        <w:rPr>
          <w:b/>
          <w:sz w:val="28"/>
          <w:szCs w:val="28"/>
        </w:rPr>
      </w:pPr>
    </w:p>
    <w:p w:rsidR="006F3C02" w:rsidRPr="00166F20" w:rsidRDefault="006F3C02" w:rsidP="006F3C02">
      <w:pPr>
        <w:rPr>
          <w:rFonts w:ascii="Bookman Old Style" w:hAnsi="Bookman Old Style" w:cs="Bookman Old Style"/>
          <w:b/>
          <w:caps/>
          <w:sz w:val="28"/>
          <w:szCs w:val="28"/>
        </w:rPr>
      </w:pPr>
    </w:p>
    <w:p w:rsidR="006F3C02" w:rsidRPr="00166F20" w:rsidRDefault="006F3C02" w:rsidP="006F3C02">
      <w:pPr>
        <w:jc w:val="right"/>
        <w:rPr>
          <w:rFonts w:ascii="Bookman Old Style" w:hAnsi="Bookman Old Style" w:cs="Bookman Old Style"/>
          <w:b/>
          <w:caps/>
          <w:sz w:val="28"/>
          <w:szCs w:val="28"/>
        </w:rPr>
      </w:pPr>
    </w:p>
    <w:p w:rsidR="006F3C02" w:rsidRPr="00166F20" w:rsidRDefault="006F3C02" w:rsidP="006F3C02">
      <w:pPr>
        <w:jc w:val="right"/>
        <w:rPr>
          <w:rFonts w:ascii="Bookman Old Style" w:hAnsi="Bookman Old Style" w:cs="Bookman Old Style"/>
          <w:b/>
          <w:caps/>
          <w:sz w:val="28"/>
          <w:szCs w:val="28"/>
        </w:rPr>
      </w:pPr>
    </w:p>
    <w:p w:rsidR="006F3C02" w:rsidRPr="00166F20" w:rsidRDefault="006F3C02" w:rsidP="006F3C02">
      <w:pPr>
        <w:rPr>
          <w:rFonts w:ascii="Bookman Old Style" w:hAnsi="Bookman Old Style" w:cs="Bookman Old Style"/>
          <w:b/>
          <w:caps/>
          <w:sz w:val="40"/>
          <w:szCs w:val="40"/>
        </w:rPr>
      </w:pPr>
    </w:p>
    <w:p w:rsidR="006F3C02" w:rsidRPr="00166F20" w:rsidRDefault="006F3C02" w:rsidP="006F3C02">
      <w:pPr>
        <w:jc w:val="center"/>
        <w:rPr>
          <w:rFonts w:ascii="Bookman Old Style" w:hAnsi="Bookman Old Style" w:cs="Bookman Old Style"/>
          <w:b/>
          <w:caps/>
          <w:sz w:val="40"/>
          <w:szCs w:val="40"/>
        </w:rPr>
      </w:pPr>
    </w:p>
    <w:p w:rsidR="006F3C02" w:rsidRPr="00166F20" w:rsidRDefault="006F3C02" w:rsidP="006F3C02">
      <w:pPr>
        <w:jc w:val="center"/>
        <w:rPr>
          <w:rFonts w:ascii="Bookman Old Style" w:hAnsi="Bookman Old Style" w:cs="Bookman Old Style"/>
          <w:b/>
          <w:caps/>
        </w:rPr>
      </w:pPr>
    </w:p>
    <w:p w:rsidR="006F3C02" w:rsidRPr="00166F20" w:rsidRDefault="006F3C02" w:rsidP="006F3C02">
      <w:pPr>
        <w:jc w:val="center"/>
        <w:rPr>
          <w:rFonts w:ascii="Bookman Old Style" w:hAnsi="Bookman Old Style" w:cs="Bookman Old Style"/>
          <w:b/>
          <w:caps/>
        </w:rPr>
      </w:pPr>
    </w:p>
    <w:p w:rsidR="006F3C02" w:rsidRPr="00166F20" w:rsidRDefault="006F3C02" w:rsidP="006F3C02">
      <w:pPr>
        <w:jc w:val="center"/>
        <w:rPr>
          <w:rFonts w:ascii="Bookman Old Style" w:hAnsi="Bookman Old Style" w:cs="Bookman Old Style"/>
          <w:b/>
          <w:caps/>
        </w:rPr>
      </w:pPr>
      <w:r w:rsidRPr="00166F20">
        <w:rPr>
          <w:rFonts w:ascii="Bookman Old Style" w:hAnsi="Bookman Old Style" w:cs="Bookman Old Style"/>
          <w:b/>
          <w:caps/>
        </w:rPr>
        <w:t>Троицкое</w:t>
      </w:r>
    </w:p>
    <w:p w:rsidR="006F3C02" w:rsidRPr="00166F20" w:rsidRDefault="006F3C02" w:rsidP="006F3C02">
      <w:pPr>
        <w:jc w:val="center"/>
        <w:rPr>
          <w:rFonts w:ascii="Bookman Old Style" w:hAnsi="Bookman Old Style" w:cs="Bookman Old Style"/>
          <w:b/>
          <w:caps/>
        </w:rPr>
      </w:pPr>
      <w:r w:rsidRPr="00166F20">
        <w:rPr>
          <w:rFonts w:ascii="Bookman Old Style" w:hAnsi="Bookman Old Style" w:cs="Bookman Old Style"/>
          <w:b/>
          <w:caps/>
        </w:rPr>
        <w:t xml:space="preserve"> 2014</w:t>
      </w:r>
    </w:p>
    <w:p w:rsidR="004A1A75" w:rsidRPr="00166F20" w:rsidRDefault="004A1A75">
      <w:pPr>
        <w:suppressAutoHyphens w:val="0"/>
        <w:spacing w:after="200" w:line="276" w:lineRule="auto"/>
        <w:rPr>
          <w:sz w:val="28"/>
          <w:szCs w:val="28"/>
        </w:rPr>
      </w:pPr>
    </w:p>
    <w:p w:rsidR="004A1A75" w:rsidRPr="00166F20" w:rsidRDefault="004A1A75" w:rsidP="00DE6AA0">
      <w:pPr>
        <w:jc w:val="center"/>
        <w:rPr>
          <w:sz w:val="28"/>
          <w:szCs w:val="28"/>
        </w:rPr>
      </w:pPr>
    </w:p>
    <w:p w:rsidR="004A1A75" w:rsidRPr="00166F20" w:rsidRDefault="004A1A75" w:rsidP="00DE6AA0">
      <w:pPr>
        <w:jc w:val="center"/>
        <w:rPr>
          <w:sz w:val="28"/>
          <w:szCs w:val="28"/>
        </w:rPr>
      </w:pPr>
    </w:p>
    <w:p w:rsidR="004A1A75" w:rsidRPr="00166F20" w:rsidRDefault="004A1A75" w:rsidP="00DE6AA0">
      <w:pPr>
        <w:jc w:val="center"/>
        <w:rPr>
          <w:sz w:val="28"/>
          <w:szCs w:val="28"/>
        </w:rPr>
      </w:pP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  <w:r w:rsidRPr="00166F20">
        <w:rPr>
          <w:b/>
          <w:bCs/>
          <w:sz w:val="22"/>
          <w:szCs w:val="22"/>
        </w:rPr>
        <w:t>Рассмотрен и одобрен</w:t>
      </w: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  <w:r w:rsidRPr="00166F20">
        <w:rPr>
          <w:sz w:val="22"/>
          <w:szCs w:val="22"/>
        </w:rPr>
        <w:t>на заседании ЦМК _______________________</w:t>
      </w: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  <w:r w:rsidRPr="00166F20">
        <w:rPr>
          <w:sz w:val="22"/>
          <w:szCs w:val="22"/>
        </w:rPr>
        <w:t>протокол № ____ от «___ »___________20___г</w:t>
      </w: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  <w:r w:rsidRPr="00166F20">
        <w:rPr>
          <w:sz w:val="22"/>
          <w:szCs w:val="22"/>
        </w:rPr>
        <w:t xml:space="preserve">Председатель ЦМК _____________ </w:t>
      </w:r>
      <w:r w:rsidR="00166F20">
        <w:rPr>
          <w:sz w:val="22"/>
          <w:szCs w:val="22"/>
        </w:rPr>
        <w:t>/______________</w:t>
      </w: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  <w:r w:rsidRPr="00166F20">
        <w:rPr>
          <w:b/>
          <w:bCs/>
          <w:sz w:val="22"/>
          <w:szCs w:val="22"/>
        </w:rPr>
        <w:t>СОГЛАСОВАНО</w:t>
      </w: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  <w:r w:rsidRPr="00166F20">
        <w:rPr>
          <w:sz w:val="22"/>
          <w:szCs w:val="22"/>
        </w:rPr>
        <w:t>Председатель методического совета</w:t>
      </w:r>
    </w:p>
    <w:p w:rsidR="004A1A75" w:rsidRPr="00166F20" w:rsidRDefault="004A1A75" w:rsidP="00B625D9">
      <w:pPr>
        <w:ind w:left="710" w:right="5"/>
        <w:jc w:val="both"/>
        <w:rPr>
          <w:sz w:val="22"/>
          <w:szCs w:val="22"/>
        </w:rPr>
      </w:pPr>
      <w:r w:rsidRPr="00166F20">
        <w:rPr>
          <w:sz w:val="22"/>
          <w:szCs w:val="22"/>
        </w:rPr>
        <w:t xml:space="preserve">         от «___ »___________20___г</w:t>
      </w: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  <w:r w:rsidRPr="00166F20">
        <w:rPr>
          <w:sz w:val="22"/>
          <w:szCs w:val="22"/>
        </w:rPr>
        <w:t xml:space="preserve"> _____________ </w:t>
      </w:r>
      <w:r w:rsidR="00166F20">
        <w:rPr>
          <w:sz w:val="22"/>
          <w:szCs w:val="22"/>
        </w:rPr>
        <w:t>/___________________</w:t>
      </w: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  <w:r w:rsidRPr="00166F20">
        <w:rPr>
          <w:b/>
          <w:bCs/>
          <w:sz w:val="22"/>
          <w:szCs w:val="22"/>
        </w:rPr>
        <w:t>УТВЕРЖДАЮ</w:t>
      </w: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  <w:r w:rsidRPr="00166F20">
        <w:rPr>
          <w:sz w:val="22"/>
          <w:szCs w:val="22"/>
        </w:rPr>
        <w:t>Заместитель директора по УР</w:t>
      </w:r>
    </w:p>
    <w:p w:rsidR="004A1A75" w:rsidRPr="00166F20" w:rsidRDefault="004A1A75" w:rsidP="00B625D9">
      <w:pPr>
        <w:ind w:left="710" w:right="5"/>
        <w:jc w:val="both"/>
        <w:rPr>
          <w:sz w:val="22"/>
          <w:szCs w:val="22"/>
        </w:rPr>
      </w:pPr>
      <w:r w:rsidRPr="00166F20">
        <w:rPr>
          <w:sz w:val="22"/>
          <w:szCs w:val="22"/>
        </w:rPr>
        <w:t xml:space="preserve">        от «___ »___________20___г</w:t>
      </w: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  <w:r w:rsidRPr="00166F20">
        <w:rPr>
          <w:sz w:val="22"/>
          <w:szCs w:val="22"/>
        </w:rPr>
        <w:t xml:space="preserve"> _____________ </w:t>
      </w:r>
      <w:r w:rsidR="00166F20">
        <w:rPr>
          <w:sz w:val="22"/>
          <w:szCs w:val="22"/>
        </w:rPr>
        <w:t>/__________________</w:t>
      </w: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</w:p>
    <w:p w:rsidR="004A1A75" w:rsidRPr="00166F20" w:rsidRDefault="004A1A75" w:rsidP="006F3C02">
      <w:pPr>
        <w:ind w:right="5"/>
        <w:jc w:val="both"/>
        <w:rPr>
          <w:sz w:val="22"/>
          <w:szCs w:val="22"/>
        </w:rPr>
      </w:pP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  <w:r w:rsidRPr="00166F20">
        <w:rPr>
          <w:sz w:val="22"/>
          <w:szCs w:val="22"/>
        </w:rPr>
        <w:t xml:space="preserve">Разработчик </w:t>
      </w:r>
    </w:p>
    <w:p w:rsidR="004A1A75" w:rsidRPr="00166F20" w:rsidRDefault="004A1A75" w:rsidP="00B625D9">
      <w:pPr>
        <w:ind w:left="710" w:right="5" w:firstLine="495"/>
        <w:jc w:val="both"/>
        <w:rPr>
          <w:sz w:val="22"/>
          <w:szCs w:val="22"/>
        </w:rPr>
      </w:pPr>
      <w:r w:rsidRPr="00166F20">
        <w:rPr>
          <w:sz w:val="22"/>
          <w:szCs w:val="22"/>
        </w:rPr>
        <w:t>Воловик Е.Г.</w:t>
      </w:r>
    </w:p>
    <w:p w:rsidR="004A1A75" w:rsidRPr="00166F20" w:rsidRDefault="004A1A75" w:rsidP="00B625D9">
      <w:pPr>
        <w:spacing w:line="360" w:lineRule="auto"/>
        <w:ind w:left="710" w:right="5" w:firstLine="495"/>
        <w:jc w:val="both"/>
        <w:rPr>
          <w:sz w:val="22"/>
          <w:szCs w:val="22"/>
        </w:rPr>
      </w:pPr>
    </w:p>
    <w:p w:rsidR="004A1A75" w:rsidRPr="00166F20" w:rsidRDefault="004A1A75" w:rsidP="00B625D9">
      <w:pPr>
        <w:suppressAutoHyphens w:val="0"/>
        <w:spacing w:after="200" w:line="276" w:lineRule="auto"/>
        <w:rPr>
          <w:sz w:val="22"/>
          <w:szCs w:val="22"/>
        </w:rPr>
      </w:pPr>
      <w:r w:rsidRPr="00166F20">
        <w:rPr>
          <w:sz w:val="22"/>
          <w:szCs w:val="22"/>
        </w:rPr>
        <w:br w:type="page"/>
      </w:r>
    </w:p>
    <w:p w:rsidR="004A1A75" w:rsidRPr="00166F20" w:rsidRDefault="004A1A75" w:rsidP="00DE6AA0">
      <w:pPr>
        <w:jc w:val="center"/>
        <w:rPr>
          <w:b/>
          <w:sz w:val="28"/>
          <w:szCs w:val="28"/>
        </w:rPr>
      </w:pPr>
    </w:p>
    <w:p w:rsidR="004A1A75" w:rsidRPr="00166F20" w:rsidRDefault="004A1A75" w:rsidP="00DE6AA0">
      <w:pPr>
        <w:spacing w:line="360" w:lineRule="auto"/>
        <w:jc w:val="both"/>
        <w:rPr>
          <w:b/>
          <w:sz w:val="24"/>
          <w:szCs w:val="24"/>
        </w:rPr>
      </w:pPr>
    </w:p>
    <w:p w:rsidR="004A1A75" w:rsidRPr="00166F20" w:rsidRDefault="004A1A75" w:rsidP="00964AD7">
      <w:pPr>
        <w:jc w:val="both"/>
        <w:rPr>
          <w:sz w:val="24"/>
          <w:szCs w:val="24"/>
        </w:rPr>
      </w:pPr>
      <w:r w:rsidRPr="00166F20">
        <w:rPr>
          <w:b/>
          <w:sz w:val="24"/>
          <w:szCs w:val="24"/>
        </w:rPr>
        <w:t>Состав</w:t>
      </w:r>
    </w:p>
    <w:p w:rsidR="004A1A75" w:rsidRPr="00166F20" w:rsidRDefault="004A1A75" w:rsidP="00964AD7">
      <w:pPr>
        <w:jc w:val="both"/>
        <w:rPr>
          <w:sz w:val="24"/>
          <w:szCs w:val="24"/>
        </w:rPr>
      </w:pPr>
      <w:r w:rsidRPr="00166F20">
        <w:rPr>
          <w:sz w:val="24"/>
          <w:szCs w:val="24"/>
        </w:rPr>
        <w:t>1. Паспорт</w:t>
      </w:r>
    </w:p>
    <w:p w:rsidR="004A1A75" w:rsidRPr="00166F20" w:rsidRDefault="004A1A75" w:rsidP="00964AD7">
      <w:pPr>
        <w:jc w:val="both"/>
        <w:rPr>
          <w:sz w:val="24"/>
          <w:szCs w:val="24"/>
        </w:rPr>
      </w:pPr>
      <w:r w:rsidRPr="00166F20">
        <w:rPr>
          <w:sz w:val="24"/>
          <w:szCs w:val="24"/>
        </w:rPr>
        <w:t>2. Экзаменационные задания (</w:t>
      </w:r>
      <w:r w:rsidRPr="00166F20">
        <w:rPr>
          <w:i/>
          <w:sz w:val="24"/>
          <w:szCs w:val="24"/>
        </w:rPr>
        <w:t>количество вариантов</w:t>
      </w:r>
      <w:r w:rsidRPr="00166F20">
        <w:rPr>
          <w:sz w:val="24"/>
          <w:szCs w:val="24"/>
        </w:rPr>
        <w:t>)</w:t>
      </w:r>
    </w:p>
    <w:p w:rsidR="004A1A75" w:rsidRPr="00166F20" w:rsidRDefault="004A1A75" w:rsidP="00964AD7">
      <w:pPr>
        <w:jc w:val="both"/>
        <w:rPr>
          <w:sz w:val="24"/>
          <w:szCs w:val="24"/>
        </w:rPr>
      </w:pPr>
      <w:r w:rsidRPr="00166F20">
        <w:rPr>
          <w:sz w:val="24"/>
          <w:szCs w:val="24"/>
        </w:rPr>
        <w:t>3. Пакет экзаменатора</w:t>
      </w:r>
    </w:p>
    <w:p w:rsidR="004A1A75" w:rsidRPr="00166F20" w:rsidRDefault="004A1A75" w:rsidP="00964AD7">
      <w:pPr>
        <w:jc w:val="both"/>
        <w:rPr>
          <w:sz w:val="24"/>
          <w:szCs w:val="24"/>
        </w:rPr>
      </w:pPr>
      <w:r w:rsidRPr="00166F20">
        <w:rPr>
          <w:sz w:val="24"/>
          <w:szCs w:val="24"/>
        </w:rPr>
        <w:t>а) Требования и условия к проведению квалификационного экзамена</w:t>
      </w:r>
    </w:p>
    <w:p w:rsidR="004A1A75" w:rsidRPr="00166F20" w:rsidRDefault="004A1A75" w:rsidP="00964AD7">
      <w:pPr>
        <w:jc w:val="both"/>
        <w:rPr>
          <w:b/>
          <w:sz w:val="28"/>
          <w:szCs w:val="28"/>
        </w:rPr>
      </w:pPr>
      <w:r w:rsidRPr="00166F20">
        <w:rPr>
          <w:sz w:val="24"/>
          <w:szCs w:val="24"/>
        </w:rPr>
        <w:t>б) Критерии оценки</w:t>
      </w:r>
    </w:p>
    <w:p w:rsidR="004A1A75" w:rsidRPr="00166F20" w:rsidRDefault="004A1A75" w:rsidP="00964AD7">
      <w:pPr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>1. Паспорт</w:t>
      </w:r>
    </w:p>
    <w:p w:rsidR="004A1A75" w:rsidRPr="00166F20" w:rsidRDefault="004A1A75" w:rsidP="00964AD7">
      <w:pPr>
        <w:jc w:val="both"/>
        <w:rPr>
          <w:sz w:val="24"/>
          <w:szCs w:val="24"/>
        </w:rPr>
      </w:pPr>
      <w:r w:rsidRPr="00166F20">
        <w:rPr>
          <w:b/>
          <w:sz w:val="24"/>
          <w:szCs w:val="24"/>
        </w:rPr>
        <w:t>Назначение</w:t>
      </w:r>
    </w:p>
    <w:p w:rsidR="004A1A75" w:rsidRPr="00166F20" w:rsidRDefault="004A1A75" w:rsidP="00964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6"/>
          <w:szCs w:val="36"/>
        </w:rPr>
      </w:pPr>
      <w:r w:rsidRPr="00166F20">
        <w:rPr>
          <w:sz w:val="24"/>
          <w:szCs w:val="24"/>
        </w:rPr>
        <w:t xml:space="preserve">Контрольно-оценочные материалы предназначены для контроля и оценки результатов освоения профессионального модуля </w:t>
      </w:r>
      <w:r w:rsidR="006F3C02" w:rsidRPr="00166F20">
        <w:rPr>
          <w:sz w:val="22"/>
          <w:szCs w:val="22"/>
        </w:rPr>
        <w:t>ПМ.02</w:t>
      </w:r>
      <w:r w:rsidRPr="00166F20">
        <w:rPr>
          <w:sz w:val="22"/>
          <w:szCs w:val="22"/>
        </w:rPr>
        <w:t xml:space="preserve"> «</w:t>
      </w:r>
      <w:r w:rsidR="006F3C02" w:rsidRPr="00166F20">
        <w:rPr>
          <w:sz w:val="22"/>
          <w:szCs w:val="22"/>
        </w:rPr>
        <w:t>Прием, размещение и выписка гостей</w:t>
      </w:r>
      <w:r w:rsidRPr="00166F20">
        <w:rPr>
          <w:sz w:val="22"/>
          <w:szCs w:val="22"/>
        </w:rPr>
        <w:t>»</w:t>
      </w:r>
    </w:p>
    <w:p w:rsidR="004A1A75" w:rsidRPr="00166F20" w:rsidRDefault="004A1A75" w:rsidP="00964AD7">
      <w:pPr>
        <w:rPr>
          <w:caps/>
          <w:sz w:val="24"/>
          <w:szCs w:val="24"/>
        </w:rPr>
      </w:pPr>
      <w:r w:rsidRPr="00166F20">
        <w:rPr>
          <w:sz w:val="24"/>
          <w:szCs w:val="24"/>
        </w:rPr>
        <w:t xml:space="preserve">для студентов специальности  </w:t>
      </w:r>
      <w:r w:rsidR="006F3C02" w:rsidRPr="00166F20">
        <w:rPr>
          <w:sz w:val="24"/>
          <w:szCs w:val="24"/>
        </w:rPr>
        <w:t xml:space="preserve">43.02.11 </w:t>
      </w:r>
      <w:r w:rsidRPr="00166F20">
        <w:rPr>
          <w:i/>
          <w:sz w:val="24"/>
          <w:szCs w:val="24"/>
        </w:rPr>
        <w:t>Гостиничный сервис</w:t>
      </w:r>
    </w:p>
    <w:p w:rsidR="004A1A75" w:rsidRPr="00166F20" w:rsidRDefault="004A1A75" w:rsidP="00964AD7">
      <w:pPr>
        <w:jc w:val="both"/>
        <w:rPr>
          <w:bCs/>
          <w:sz w:val="24"/>
          <w:szCs w:val="24"/>
        </w:rPr>
      </w:pPr>
      <w:r w:rsidRPr="00166F20">
        <w:rPr>
          <w:sz w:val="24"/>
          <w:szCs w:val="24"/>
        </w:rPr>
        <w:t xml:space="preserve">Профессиональные  компетенции: </w:t>
      </w:r>
    </w:p>
    <w:p w:rsidR="004A1A75" w:rsidRPr="00166F20" w:rsidRDefault="004A1A75" w:rsidP="00964AD7">
      <w:pPr>
        <w:pStyle w:val="ab"/>
        <w:widowControl w:val="0"/>
        <w:jc w:val="both"/>
        <w:rPr>
          <w:b w:val="0"/>
          <w:sz w:val="24"/>
          <w:szCs w:val="24"/>
        </w:rPr>
      </w:pPr>
      <w:r w:rsidRPr="00166F20">
        <w:rPr>
          <w:b w:val="0"/>
          <w:sz w:val="24"/>
          <w:szCs w:val="24"/>
        </w:rPr>
        <w:t>ПК 2.1. Принимать, регистрировать и размещать гостей.</w:t>
      </w:r>
    </w:p>
    <w:p w:rsidR="004A1A75" w:rsidRPr="00166F20" w:rsidRDefault="004A1A75" w:rsidP="00964AD7">
      <w:pPr>
        <w:pStyle w:val="ab"/>
        <w:widowControl w:val="0"/>
        <w:jc w:val="both"/>
        <w:rPr>
          <w:b w:val="0"/>
          <w:sz w:val="24"/>
          <w:szCs w:val="24"/>
        </w:rPr>
      </w:pPr>
      <w:r w:rsidRPr="00166F20">
        <w:rPr>
          <w:b w:val="0"/>
          <w:sz w:val="24"/>
          <w:szCs w:val="24"/>
        </w:rPr>
        <w:t>ПК 2.2. Предоставлять гостю информацию о гостиничных услугах.</w:t>
      </w:r>
    </w:p>
    <w:p w:rsidR="004A1A75" w:rsidRPr="00166F20" w:rsidRDefault="004A1A75" w:rsidP="00964AD7">
      <w:pPr>
        <w:pStyle w:val="ab"/>
        <w:widowControl w:val="0"/>
        <w:jc w:val="both"/>
        <w:rPr>
          <w:b w:val="0"/>
          <w:sz w:val="24"/>
          <w:szCs w:val="24"/>
        </w:rPr>
      </w:pPr>
      <w:r w:rsidRPr="00166F20">
        <w:rPr>
          <w:b w:val="0"/>
          <w:sz w:val="24"/>
          <w:szCs w:val="24"/>
        </w:rPr>
        <w:t>ПК 2.3. Принимать участие в заключени</w:t>
      </w:r>
      <w:proofErr w:type="gramStart"/>
      <w:r w:rsidRPr="00166F20">
        <w:rPr>
          <w:b w:val="0"/>
          <w:sz w:val="24"/>
          <w:szCs w:val="24"/>
        </w:rPr>
        <w:t>и</w:t>
      </w:r>
      <w:proofErr w:type="gramEnd"/>
      <w:r w:rsidRPr="00166F20">
        <w:rPr>
          <w:b w:val="0"/>
          <w:sz w:val="24"/>
          <w:szCs w:val="24"/>
        </w:rPr>
        <w:t xml:space="preserve"> договоров об оказании гостиничных услуг.</w:t>
      </w:r>
    </w:p>
    <w:p w:rsidR="004A1A75" w:rsidRPr="00166F20" w:rsidRDefault="004A1A75" w:rsidP="00964AD7">
      <w:pPr>
        <w:pStyle w:val="ab"/>
        <w:widowControl w:val="0"/>
        <w:jc w:val="both"/>
        <w:rPr>
          <w:b w:val="0"/>
          <w:sz w:val="24"/>
          <w:szCs w:val="24"/>
        </w:rPr>
      </w:pPr>
      <w:r w:rsidRPr="00166F20">
        <w:rPr>
          <w:b w:val="0"/>
          <w:sz w:val="24"/>
          <w:szCs w:val="24"/>
        </w:rPr>
        <w:t>ПК 2.4. Обеспечивать выполнение договоров об оказании гостиничных услуг.</w:t>
      </w:r>
    </w:p>
    <w:p w:rsidR="004A1A75" w:rsidRPr="00166F20" w:rsidRDefault="004A1A75" w:rsidP="00964AD7">
      <w:pPr>
        <w:pStyle w:val="ab"/>
        <w:widowControl w:val="0"/>
        <w:jc w:val="both"/>
        <w:rPr>
          <w:b w:val="0"/>
          <w:sz w:val="24"/>
          <w:szCs w:val="24"/>
        </w:rPr>
      </w:pPr>
      <w:r w:rsidRPr="00166F20">
        <w:rPr>
          <w:b w:val="0"/>
          <w:sz w:val="24"/>
          <w:szCs w:val="24"/>
        </w:rPr>
        <w:t>ПК 2.5. Производить расчеты с гостями, организовывать отъезд и проводы гостей.</w:t>
      </w:r>
    </w:p>
    <w:p w:rsidR="004A1A75" w:rsidRPr="00166F20" w:rsidRDefault="004A1A75" w:rsidP="00964AD7">
      <w:pPr>
        <w:pStyle w:val="ab"/>
        <w:widowControl w:val="0"/>
        <w:jc w:val="both"/>
        <w:rPr>
          <w:b w:val="0"/>
          <w:sz w:val="24"/>
          <w:szCs w:val="24"/>
        </w:rPr>
      </w:pPr>
      <w:r w:rsidRPr="00166F20">
        <w:rPr>
          <w:b w:val="0"/>
          <w:sz w:val="24"/>
          <w:szCs w:val="24"/>
        </w:rPr>
        <w:t>ПК 2.6. Координировать процесс ночного аудита и передачи дел по окончании смены.</w:t>
      </w:r>
    </w:p>
    <w:p w:rsidR="004A1A75" w:rsidRPr="00166F20" w:rsidRDefault="004A1A75" w:rsidP="00964AD7">
      <w:pPr>
        <w:jc w:val="both"/>
        <w:rPr>
          <w:bCs/>
          <w:sz w:val="24"/>
          <w:szCs w:val="24"/>
        </w:rPr>
      </w:pPr>
      <w:r w:rsidRPr="00166F20">
        <w:rPr>
          <w:sz w:val="24"/>
          <w:szCs w:val="24"/>
        </w:rPr>
        <w:t>Общие компетенции:</w:t>
      </w:r>
    </w:p>
    <w:p w:rsidR="004A1A75" w:rsidRPr="00166F20" w:rsidRDefault="004A1A75" w:rsidP="00964AD7">
      <w:pPr>
        <w:pStyle w:val="ab"/>
        <w:widowControl w:val="0"/>
        <w:jc w:val="both"/>
        <w:rPr>
          <w:rFonts w:cs="Times New Roman"/>
          <w:b w:val="0"/>
          <w:sz w:val="24"/>
          <w:szCs w:val="24"/>
        </w:rPr>
      </w:pPr>
      <w:r w:rsidRPr="00166F20">
        <w:rPr>
          <w:rFonts w:cs="Times New Roman"/>
          <w:b w:val="0"/>
          <w:sz w:val="24"/>
          <w:szCs w:val="24"/>
        </w:rPr>
        <w:t>ОК 2</w:t>
      </w:r>
      <w:proofErr w:type="gramStart"/>
      <w:r w:rsidRPr="00166F20">
        <w:rPr>
          <w:rFonts w:cs="Times New Roman"/>
          <w:b w:val="0"/>
          <w:sz w:val="24"/>
          <w:szCs w:val="24"/>
        </w:rPr>
        <w:t xml:space="preserve"> О</w:t>
      </w:r>
      <w:proofErr w:type="gramEnd"/>
      <w:r w:rsidRPr="00166F20">
        <w:rPr>
          <w:rFonts w:cs="Times New Roman"/>
          <w:b w:val="0"/>
          <w:sz w:val="24"/>
          <w:szCs w:val="24"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</w:p>
    <w:p w:rsidR="004A1A75" w:rsidRPr="00166F20" w:rsidRDefault="004A1A75" w:rsidP="00964AD7">
      <w:pPr>
        <w:pStyle w:val="ab"/>
        <w:widowControl w:val="0"/>
        <w:jc w:val="both"/>
        <w:rPr>
          <w:rFonts w:cs="Times New Roman"/>
          <w:b w:val="0"/>
          <w:sz w:val="24"/>
          <w:szCs w:val="24"/>
        </w:rPr>
      </w:pPr>
      <w:r w:rsidRPr="00166F20">
        <w:rPr>
          <w:rFonts w:cs="Times New Roman"/>
          <w:b w:val="0"/>
          <w:sz w:val="24"/>
          <w:szCs w:val="24"/>
        </w:rPr>
        <w:t>ОК 3</w:t>
      </w:r>
      <w:proofErr w:type="gramStart"/>
      <w:r w:rsidRPr="00166F20">
        <w:rPr>
          <w:rFonts w:cs="Times New Roman"/>
          <w:b w:val="0"/>
          <w:sz w:val="24"/>
          <w:szCs w:val="24"/>
        </w:rPr>
        <w:t xml:space="preserve"> П</w:t>
      </w:r>
      <w:proofErr w:type="gramEnd"/>
      <w:r w:rsidRPr="00166F20">
        <w:rPr>
          <w:rFonts w:cs="Times New Roman"/>
          <w:b w:val="0"/>
          <w:sz w:val="24"/>
          <w:szCs w:val="24"/>
        </w:rPr>
        <w:t>ринимать решения в стандартных и нестандартных ситуациях и нести за них ответственность</w:t>
      </w:r>
    </w:p>
    <w:p w:rsidR="004A1A75" w:rsidRPr="00166F20" w:rsidRDefault="004A1A75" w:rsidP="00964AD7">
      <w:pPr>
        <w:pStyle w:val="ab"/>
        <w:widowControl w:val="0"/>
        <w:jc w:val="both"/>
        <w:rPr>
          <w:rFonts w:cs="Times New Roman"/>
          <w:b w:val="0"/>
          <w:sz w:val="24"/>
          <w:szCs w:val="24"/>
        </w:rPr>
      </w:pPr>
      <w:r w:rsidRPr="00166F20">
        <w:rPr>
          <w:rFonts w:cs="Times New Roman"/>
          <w:b w:val="0"/>
          <w:sz w:val="24"/>
          <w:szCs w:val="24"/>
        </w:rPr>
        <w:t>ОК 5</w:t>
      </w:r>
      <w:proofErr w:type="gramStart"/>
      <w:r w:rsidRPr="00166F20">
        <w:rPr>
          <w:rFonts w:cs="Times New Roman"/>
          <w:b w:val="0"/>
          <w:sz w:val="24"/>
          <w:szCs w:val="24"/>
        </w:rPr>
        <w:t xml:space="preserve"> И</w:t>
      </w:r>
      <w:proofErr w:type="gramEnd"/>
      <w:r w:rsidRPr="00166F20">
        <w:rPr>
          <w:rFonts w:cs="Times New Roman"/>
          <w:b w:val="0"/>
          <w:sz w:val="24"/>
          <w:szCs w:val="24"/>
        </w:rPr>
        <w:t>спользовать информационно-коммуникационные технологии в профессиональной деятельности</w:t>
      </w:r>
    </w:p>
    <w:p w:rsidR="004A1A75" w:rsidRPr="00166F20" w:rsidRDefault="004A1A75" w:rsidP="00964AD7">
      <w:pPr>
        <w:jc w:val="both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 xml:space="preserve">2. Экзаменационные задания </w:t>
      </w:r>
    </w:p>
    <w:p w:rsidR="004A1A75" w:rsidRPr="00166F20" w:rsidRDefault="004A1A75" w:rsidP="00964AD7">
      <w:pPr>
        <w:jc w:val="both"/>
        <w:rPr>
          <w:b/>
          <w:sz w:val="24"/>
          <w:szCs w:val="24"/>
        </w:rPr>
      </w:pPr>
      <w:r w:rsidRPr="00166F20">
        <w:rPr>
          <w:b/>
          <w:bCs/>
          <w:sz w:val="24"/>
          <w:szCs w:val="24"/>
        </w:rPr>
        <w:t>Инструкция</w:t>
      </w:r>
      <w:r w:rsidRPr="00166F20">
        <w:rPr>
          <w:b/>
          <w:sz w:val="24"/>
          <w:szCs w:val="24"/>
        </w:rPr>
        <w:t xml:space="preserve"> </w:t>
      </w:r>
    </w:p>
    <w:p w:rsidR="004A1A75" w:rsidRPr="00166F20" w:rsidRDefault="004A1A75" w:rsidP="004C453B">
      <w:pPr>
        <w:numPr>
          <w:ilvl w:val="0"/>
          <w:numId w:val="38"/>
        </w:numPr>
        <w:jc w:val="both"/>
        <w:rPr>
          <w:sz w:val="24"/>
          <w:szCs w:val="24"/>
        </w:rPr>
      </w:pPr>
      <w:r w:rsidRPr="00166F20">
        <w:rPr>
          <w:sz w:val="24"/>
          <w:szCs w:val="24"/>
        </w:rPr>
        <w:t>Внимательно прочитайте задание.</w:t>
      </w:r>
    </w:p>
    <w:p w:rsidR="004A1A75" w:rsidRPr="00166F20" w:rsidRDefault="004A1A75" w:rsidP="004C453B">
      <w:pPr>
        <w:numPr>
          <w:ilvl w:val="0"/>
          <w:numId w:val="38"/>
        </w:numPr>
        <w:jc w:val="both"/>
        <w:rPr>
          <w:sz w:val="24"/>
          <w:szCs w:val="24"/>
        </w:rPr>
      </w:pPr>
      <w:r w:rsidRPr="00166F20">
        <w:rPr>
          <w:sz w:val="24"/>
          <w:szCs w:val="24"/>
        </w:rPr>
        <w:t>Вы можете воспользоваться учебно-методической и справочной литературой, имеющейся на специальном столе.</w:t>
      </w:r>
    </w:p>
    <w:p w:rsidR="004A1A75" w:rsidRPr="00166F20" w:rsidRDefault="004A1A75" w:rsidP="004C453B">
      <w:pPr>
        <w:numPr>
          <w:ilvl w:val="0"/>
          <w:numId w:val="38"/>
        </w:numPr>
        <w:jc w:val="both"/>
        <w:rPr>
          <w:sz w:val="24"/>
          <w:szCs w:val="24"/>
        </w:rPr>
      </w:pPr>
      <w:r w:rsidRPr="00166F20">
        <w:rPr>
          <w:sz w:val="24"/>
          <w:szCs w:val="24"/>
        </w:rPr>
        <w:t xml:space="preserve">Время выполнения задания – </w:t>
      </w:r>
      <w:r w:rsidR="006F3C02" w:rsidRPr="00166F20">
        <w:rPr>
          <w:sz w:val="24"/>
          <w:szCs w:val="24"/>
        </w:rPr>
        <w:t>18</w:t>
      </w:r>
      <w:r w:rsidRPr="00166F20">
        <w:rPr>
          <w:sz w:val="24"/>
          <w:szCs w:val="24"/>
        </w:rPr>
        <w:t xml:space="preserve">0 мин. </w:t>
      </w:r>
    </w:p>
    <w:p w:rsidR="004A1A75" w:rsidRPr="00166F20" w:rsidRDefault="004A1A75" w:rsidP="00964AD7">
      <w:pPr>
        <w:jc w:val="both"/>
        <w:rPr>
          <w:bCs/>
          <w:sz w:val="24"/>
          <w:szCs w:val="24"/>
        </w:rPr>
      </w:pPr>
      <w:r w:rsidRPr="00166F20">
        <w:rPr>
          <w:bCs/>
          <w:sz w:val="24"/>
          <w:szCs w:val="24"/>
        </w:rPr>
        <w:t xml:space="preserve">Пример: </w:t>
      </w:r>
    </w:p>
    <w:p w:rsidR="004A1A75" w:rsidRPr="00166F20" w:rsidRDefault="004A1A75" w:rsidP="00964AD7">
      <w:pPr>
        <w:jc w:val="center"/>
        <w:rPr>
          <w:sz w:val="24"/>
          <w:szCs w:val="24"/>
        </w:rPr>
      </w:pPr>
      <w:r w:rsidRPr="00166F20">
        <w:rPr>
          <w:b/>
          <w:bCs/>
          <w:sz w:val="24"/>
          <w:szCs w:val="24"/>
        </w:rPr>
        <w:t>Задание</w:t>
      </w:r>
    </w:p>
    <w:p w:rsidR="004A1A75" w:rsidRPr="00166F20" w:rsidRDefault="004A1A75" w:rsidP="004C453B">
      <w:pPr>
        <w:numPr>
          <w:ilvl w:val="1"/>
          <w:numId w:val="39"/>
        </w:numPr>
        <w:jc w:val="both"/>
        <w:rPr>
          <w:sz w:val="24"/>
          <w:szCs w:val="24"/>
        </w:rPr>
      </w:pPr>
      <w:r w:rsidRPr="00166F20">
        <w:rPr>
          <w:sz w:val="24"/>
          <w:szCs w:val="24"/>
        </w:rPr>
        <w:t xml:space="preserve">Примите  заказ на размещение от потребителей, проконсультировав его о наличии свободных номеров, дополнительных услугах, правилах проживания, способе оплаты в вашей гостинице (на ваш выбор, обоснуйте выбор). </w:t>
      </w:r>
    </w:p>
    <w:p w:rsidR="004A1A75" w:rsidRPr="00166F20" w:rsidRDefault="004A1A75" w:rsidP="004C453B">
      <w:pPr>
        <w:numPr>
          <w:ilvl w:val="1"/>
          <w:numId w:val="39"/>
        </w:numPr>
        <w:jc w:val="both"/>
        <w:rPr>
          <w:sz w:val="24"/>
          <w:szCs w:val="24"/>
        </w:rPr>
      </w:pPr>
      <w:r w:rsidRPr="00166F20">
        <w:rPr>
          <w:sz w:val="24"/>
          <w:szCs w:val="24"/>
        </w:rPr>
        <w:t xml:space="preserve">Выполните  регистрацию, оформив необходимые документы и  заполнив бланки. </w:t>
      </w:r>
    </w:p>
    <w:p w:rsidR="004A1A75" w:rsidRPr="00166F20" w:rsidRDefault="004A1A75" w:rsidP="004C453B">
      <w:pPr>
        <w:numPr>
          <w:ilvl w:val="1"/>
          <w:numId w:val="39"/>
        </w:numPr>
        <w:jc w:val="both"/>
        <w:rPr>
          <w:sz w:val="24"/>
          <w:szCs w:val="24"/>
        </w:rPr>
      </w:pPr>
      <w:r w:rsidRPr="00166F20">
        <w:rPr>
          <w:sz w:val="24"/>
          <w:szCs w:val="24"/>
        </w:rPr>
        <w:t xml:space="preserve">Внесите данные в базу данных </w:t>
      </w:r>
      <w:r w:rsidRPr="00166F20">
        <w:rPr>
          <w:bCs/>
          <w:sz w:val="24"/>
          <w:szCs w:val="24"/>
        </w:rPr>
        <w:t>программного комплекса автоматизации гостиниц</w:t>
      </w:r>
      <w:r w:rsidRPr="00166F20">
        <w:rPr>
          <w:sz w:val="24"/>
          <w:szCs w:val="24"/>
        </w:rPr>
        <w:t>ы/</w:t>
      </w:r>
      <w:r w:rsidRPr="00166F20">
        <w:rPr>
          <w:iCs/>
          <w:sz w:val="24"/>
          <w:szCs w:val="24"/>
        </w:rPr>
        <w:t>документацию</w:t>
      </w:r>
      <w:r w:rsidRPr="00166F20">
        <w:rPr>
          <w:sz w:val="24"/>
          <w:szCs w:val="24"/>
        </w:rPr>
        <w:t xml:space="preserve"> ведения параллельного учета</w:t>
      </w:r>
    </w:p>
    <w:p w:rsidR="004A1A75" w:rsidRPr="00166F20" w:rsidRDefault="004A1A75" w:rsidP="004C453B">
      <w:pPr>
        <w:numPr>
          <w:ilvl w:val="1"/>
          <w:numId w:val="39"/>
        </w:numPr>
        <w:jc w:val="both"/>
        <w:rPr>
          <w:sz w:val="24"/>
          <w:szCs w:val="24"/>
        </w:rPr>
      </w:pPr>
      <w:r w:rsidRPr="00166F20">
        <w:rPr>
          <w:sz w:val="24"/>
          <w:szCs w:val="24"/>
        </w:rPr>
        <w:t>Произведите выписку по обращению клиента.</w:t>
      </w:r>
    </w:p>
    <w:p w:rsidR="006F3C02" w:rsidRPr="00166F20" w:rsidRDefault="006F3C02" w:rsidP="004C453B">
      <w:pPr>
        <w:numPr>
          <w:ilvl w:val="1"/>
          <w:numId w:val="39"/>
        </w:numPr>
        <w:jc w:val="both"/>
        <w:rPr>
          <w:sz w:val="24"/>
          <w:szCs w:val="24"/>
        </w:rPr>
      </w:pPr>
      <w:r w:rsidRPr="00166F20">
        <w:rPr>
          <w:sz w:val="24"/>
          <w:szCs w:val="24"/>
        </w:rPr>
        <w:t xml:space="preserve">Произведите подготовку документов </w:t>
      </w:r>
      <w:proofErr w:type="gramStart"/>
      <w:r w:rsidRPr="00166F20">
        <w:rPr>
          <w:sz w:val="24"/>
          <w:szCs w:val="24"/>
        </w:rPr>
        <w:t>проживающего</w:t>
      </w:r>
      <w:proofErr w:type="gramEnd"/>
      <w:r w:rsidRPr="00166F20">
        <w:rPr>
          <w:sz w:val="24"/>
          <w:szCs w:val="24"/>
        </w:rPr>
        <w:t xml:space="preserve"> по договору.</w:t>
      </w:r>
    </w:p>
    <w:p w:rsidR="004A1A75" w:rsidRPr="00166F20" w:rsidRDefault="004A1A75" w:rsidP="004C453B">
      <w:pPr>
        <w:numPr>
          <w:ilvl w:val="1"/>
          <w:numId w:val="39"/>
        </w:numPr>
        <w:jc w:val="both"/>
        <w:rPr>
          <w:sz w:val="24"/>
          <w:szCs w:val="24"/>
        </w:rPr>
      </w:pPr>
      <w:r w:rsidRPr="00166F20">
        <w:rPr>
          <w:sz w:val="24"/>
          <w:szCs w:val="24"/>
        </w:rPr>
        <w:t xml:space="preserve"> Смоделируйте ситуацию возможной профессиональной деятельности.</w:t>
      </w:r>
    </w:p>
    <w:p w:rsidR="004A1A75" w:rsidRPr="00166F20" w:rsidRDefault="004A1A75" w:rsidP="00964AD7">
      <w:pPr>
        <w:jc w:val="both"/>
        <w:rPr>
          <w:b/>
          <w:sz w:val="24"/>
          <w:szCs w:val="24"/>
        </w:rPr>
      </w:pPr>
    </w:p>
    <w:p w:rsidR="004A1A75" w:rsidRPr="00166F20" w:rsidRDefault="004A1A75" w:rsidP="00964AD7">
      <w:pPr>
        <w:tabs>
          <w:tab w:val="left" w:pos="5700"/>
        </w:tabs>
        <w:ind w:firstLine="720"/>
        <w:jc w:val="both"/>
        <w:rPr>
          <w:sz w:val="24"/>
          <w:szCs w:val="24"/>
        </w:rPr>
      </w:pPr>
      <w:r w:rsidRPr="00166F20">
        <w:rPr>
          <w:b/>
          <w:sz w:val="24"/>
          <w:szCs w:val="24"/>
        </w:rPr>
        <w:t>1 Задачи ознакомительного уровня (узнавание ранее изученных объектов, свойств)</w:t>
      </w:r>
    </w:p>
    <w:p w:rsidR="004A1A75" w:rsidRPr="00166F20" w:rsidRDefault="004A1A75" w:rsidP="00964AD7">
      <w:pPr>
        <w:suppressAutoHyphens w:val="0"/>
        <w:ind w:left="66"/>
        <w:contextualSpacing/>
        <w:rPr>
          <w:sz w:val="24"/>
          <w:szCs w:val="24"/>
        </w:rPr>
      </w:pPr>
      <w:r w:rsidRPr="00166F20">
        <w:rPr>
          <w:sz w:val="24"/>
          <w:szCs w:val="24"/>
        </w:rPr>
        <w:t xml:space="preserve">Задачи (задания) </w:t>
      </w:r>
    </w:p>
    <w:p w:rsidR="004A1A75" w:rsidRPr="00166F20" w:rsidRDefault="004A1A75" w:rsidP="004C453B">
      <w:pPr>
        <w:pStyle w:val="af6"/>
        <w:numPr>
          <w:ilvl w:val="0"/>
          <w:numId w:val="37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66F20">
        <w:rPr>
          <w:rFonts w:ascii="Times New Roman" w:hAnsi="Times New Roman" w:cs="Times New Roman"/>
          <w:bCs/>
          <w:sz w:val="24"/>
          <w:szCs w:val="24"/>
        </w:rPr>
        <w:t xml:space="preserve">Составить таблицу </w:t>
      </w:r>
      <w:r w:rsidRPr="00166F20">
        <w:rPr>
          <w:rFonts w:ascii="Times New Roman" w:hAnsi="Times New Roman" w:cs="Times New Roman"/>
          <w:sz w:val="24"/>
          <w:szCs w:val="24"/>
        </w:rPr>
        <w:t>«Операционный процесс обслуживания</w:t>
      </w:r>
      <w:r w:rsidRPr="00166F20">
        <w:rPr>
          <w:rFonts w:ascii="Times New Roman" w:hAnsi="Times New Roman" w:cs="Times New Roman"/>
          <w:bCs/>
          <w:sz w:val="24"/>
          <w:szCs w:val="24"/>
        </w:rPr>
        <w:t>».</w:t>
      </w:r>
    </w:p>
    <w:p w:rsidR="004A1A75" w:rsidRPr="00166F20" w:rsidRDefault="004A1A75" w:rsidP="004C453B">
      <w:pPr>
        <w:pStyle w:val="af6"/>
        <w:numPr>
          <w:ilvl w:val="0"/>
          <w:numId w:val="37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66F20">
        <w:rPr>
          <w:sz w:val="24"/>
          <w:szCs w:val="24"/>
        </w:rPr>
        <w:lastRenderedPageBreak/>
        <w:t xml:space="preserve"> </w:t>
      </w:r>
      <w:r w:rsidRPr="00166F20">
        <w:rPr>
          <w:rFonts w:ascii="Times New Roman" w:hAnsi="Times New Roman" w:cs="Times New Roman"/>
          <w:sz w:val="24"/>
          <w:szCs w:val="24"/>
        </w:rPr>
        <w:t xml:space="preserve">Регистрация гостя. </w:t>
      </w:r>
      <w:r w:rsidRPr="00166F20">
        <w:rPr>
          <w:rFonts w:ascii="Times New Roman" w:hAnsi="Times New Roman" w:cs="Times New Roman"/>
          <w:bCs/>
          <w:sz w:val="24"/>
          <w:szCs w:val="24"/>
        </w:rPr>
        <w:t xml:space="preserve">Заполнить журнал регистрации </w:t>
      </w:r>
      <w:proofErr w:type="gramStart"/>
      <w:r w:rsidRPr="00166F20">
        <w:rPr>
          <w:rFonts w:ascii="Times New Roman" w:hAnsi="Times New Roman" w:cs="Times New Roman"/>
          <w:bCs/>
          <w:sz w:val="24"/>
          <w:szCs w:val="24"/>
        </w:rPr>
        <w:t>проживающих</w:t>
      </w:r>
      <w:proofErr w:type="gramEnd"/>
      <w:r w:rsidRPr="00166F20">
        <w:rPr>
          <w:rFonts w:ascii="Times New Roman" w:hAnsi="Times New Roman" w:cs="Times New Roman"/>
          <w:bCs/>
          <w:sz w:val="24"/>
          <w:szCs w:val="24"/>
        </w:rPr>
        <w:t>.</w:t>
      </w:r>
    </w:p>
    <w:p w:rsidR="004A1A75" w:rsidRPr="00166F20" w:rsidRDefault="004A1A75" w:rsidP="004C453B">
      <w:pPr>
        <w:pStyle w:val="af6"/>
        <w:numPr>
          <w:ilvl w:val="0"/>
          <w:numId w:val="37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 xml:space="preserve">Регистрация гостя. </w:t>
      </w:r>
      <w:r w:rsidRPr="00166F20">
        <w:rPr>
          <w:rFonts w:ascii="Times New Roman" w:hAnsi="Times New Roman" w:cs="Times New Roman"/>
          <w:bCs/>
          <w:sz w:val="24"/>
          <w:szCs w:val="24"/>
        </w:rPr>
        <w:t>Заполнить ведомость движения номерного фонда</w:t>
      </w:r>
      <w:proofErr w:type="gramStart"/>
      <w:r w:rsidRPr="00166F20">
        <w:rPr>
          <w:rFonts w:ascii="Times New Roman" w:hAnsi="Times New Roman" w:cs="Times New Roman"/>
          <w:bCs/>
          <w:sz w:val="24"/>
          <w:szCs w:val="24"/>
        </w:rPr>
        <w:t xml:space="preserve"> .</w:t>
      </w:r>
      <w:proofErr w:type="gramEnd"/>
    </w:p>
    <w:p w:rsidR="004A1A75" w:rsidRPr="00166F20" w:rsidRDefault="004A1A75" w:rsidP="004C453B">
      <w:pPr>
        <w:pStyle w:val="af6"/>
        <w:numPr>
          <w:ilvl w:val="0"/>
          <w:numId w:val="37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66F20">
        <w:rPr>
          <w:rFonts w:ascii="Times New Roman" w:hAnsi="Times New Roman" w:cs="Times New Roman"/>
          <w:bCs/>
          <w:sz w:val="24"/>
          <w:szCs w:val="24"/>
        </w:rPr>
        <w:t>Заполнить форму договора оказания гостиничных услуг.</w:t>
      </w:r>
    </w:p>
    <w:p w:rsidR="004A1A75" w:rsidRPr="00166F20" w:rsidRDefault="004A1A75" w:rsidP="004C453B">
      <w:pPr>
        <w:pStyle w:val="af6"/>
        <w:numPr>
          <w:ilvl w:val="0"/>
          <w:numId w:val="37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66F20">
        <w:rPr>
          <w:rFonts w:ascii="Times New Roman" w:hAnsi="Times New Roman" w:cs="Times New Roman"/>
          <w:bCs/>
          <w:sz w:val="24"/>
          <w:szCs w:val="24"/>
        </w:rPr>
        <w:t>Заполнить информационный лист («</w:t>
      </w:r>
      <w:proofErr w:type="spellStart"/>
      <w:r w:rsidRPr="00166F20">
        <w:rPr>
          <w:rFonts w:ascii="Times New Roman" w:hAnsi="Times New Roman" w:cs="Times New Roman"/>
          <w:bCs/>
          <w:sz w:val="24"/>
          <w:szCs w:val="24"/>
        </w:rPr>
        <w:t>шахматка</w:t>
      </w:r>
      <w:proofErr w:type="spellEnd"/>
      <w:r w:rsidRPr="00166F20">
        <w:rPr>
          <w:rFonts w:ascii="Times New Roman" w:hAnsi="Times New Roman" w:cs="Times New Roman"/>
          <w:bCs/>
          <w:sz w:val="24"/>
          <w:szCs w:val="24"/>
        </w:rPr>
        <w:t xml:space="preserve">»). </w:t>
      </w:r>
    </w:p>
    <w:p w:rsidR="004A1A75" w:rsidRPr="00166F20" w:rsidRDefault="004A1A75" w:rsidP="00964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contextualSpacing/>
        <w:rPr>
          <w:bCs/>
          <w:sz w:val="24"/>
          <w:szCs w:val="24"/>
        </w:rPr>
      </w:pPr>
    </w:p>
    <w:p w:rsidR="004A1A75" w:rsidRPr="00166F20" w:rsidRDefault="004A1A75" w:rsidP="00964AD7">
      <w:pPr>
        <w:ind w:left="774" w:hanging="30"/>
        <w:jc w:val="both"/>
        <w:rPr>
          <w:sz w:val="24"/>
          <w:szCs w:val="24"/>
        </w:rPr>
      </w:pPr>
      <w:r w:rsidRPr="00166F20">
        <w:rPr>
          <w:b/>
          <w:sz w:val="24"/>
          <w:szCs w:val="24"/>
        </w:rPr>
        <w:t>2 Задачи репродуктивного уровня (выполнение деятельности по образцу, инструкции или под      руководством)</w:t>
      </w:r>
    </w:p>
    <w:p w:rsidR="004A1A75" w:rsidRPr="00166F20" w:rsidRDefault="004A1A75" w:rsidP="00964AD7">
      <w:pPr>
        <w:suppressAutoHyphens w:val="0"/>
        <w:ind w:left="66"/>
        <w:contextualSpacing/>
        <w:rPr>
          <w:sz w:val="24"/>
          <w:szCs w:val="24"/>
        </w:rPr>
      </w:pPr>
      <w:r w:rsidRPr="00166F20">
        <w:rPr>
          <w:sz w:val="24"/>
          <w:szCs w:val="24"/>
        </w:rPr>
        <w:t xml:space="preserve">Задачи (задания) </w:t>
      </w:r>
    </w:p>
    <w:p w:rsidR="004A1A75" w:rsidRPr="00166F20" w:rsidRDefault="004A1A75" w:rsidP="000414F5">
      <w:pPr>
        <w:suppressAutoHyphens w:val="0"/>
        <w:contextualSpacing/>
        <w:rPr>
          <w:bCs/>
          <w:sz w:val="24"/>
          <w:szCs w:val="24"/>
        </w:rPr>
      </w:pPr>
      <w:r w:rsidRPr="00166F20">
        <w:rPr>
          <w:sz w:val="24"/>
          <w:szCs w:val="24"/>
        </w:rPr>
        <w:t xml:space="preserve">1. </w:t>
      </w:r>
      <w:r w:rsidRPr="00166F20">
        <w:rPr>
          <w:bCs/>
          <w:sz w:val="24"/>
          <w:szCs w:val="24"/>
        </w:rPr>
        <w:t xml:space="preserve">Программные комплексы автоматизации гостиниц. Работа в системе «Поиск». Выполнить проверку клиента от компании/ клиента </w:t>
      </w:r>
      <w:proofErr w:type="spellStart"/>
      <w:r w:rsidRPr="00166F20">
        <w:rPr>
          <w:bCs/>
          <w:sz w:val="24"/>
          <w:szCs w:val="24"/>
        </w:rPr>
        <w:t>индивидуала</w:t>
      </w:r>
      <w:proofErr w:type="spellEnd"/>
      <w:r w:rsidRPr="00166F20">
        <w:rPr>
          <w:bCs/>
          <w:sz w:val="24"/>
          <w:szCs w:val="24"/>
        </w:rPr>
        <w:t xml:space="preserve"> в программном комплексе автоматизации гостиницы.</w:t>
      </w:r>
    </w:p>
    <w:p w:rsidR="004A1A75" w:rsidRPr="00166F20" w:rsidRDefault="004A1A75" w:rsidP="000414F5">
      <w:pPr>
        <w:suppressAutoHyphens w:val="0"/>
        <w:contextualSpacing/>
        <w:rPr>
          <w:bCs/>
          <w:sz w:val="24"/>
          <w:szCs w:val="24"/>
        </w:rPr>
      </w:pPr>
      <w:r w:rsidRPr="00166F20">
        <w:rPr>
          <w:sz w:val="24"/>
          <w:szCs w:val="24"/>
        </w:rPr>
        <w:t xml:space="preserve">2. </w:t>
      </w:r>
      <w:r w:rsidRPr="00166F20">
        <w:rPr>
          <w:bCs/>
          <w:sz w:val="24"/>
          <w:szCs w:val="24"/>
        </w:rPr>
        <w:t>Выполнить подготовку документов к выписке клиента от компании (договора, счет фактуры, акта) в программном комплексе автоматизации гостиницы.</w:t>
      </w:r>
      <w:r w:rsidRPr="00166F20">
        <w:rPr>
          <w:sz w:val="24"/>
          <w:szCs w:val="24"/>
        </w:rPr>
        <w:t xml:space="preserve">    </w:t>
      </w:r>
    </w:p>
    <w:p w:rsidR="004A1A75" w:rsidRPr="00166F20" w:rsidRDefault="004A1A75" w:rsidP="000414F5">
      <w:pPr>
        <w:suppressAutoHyphens w:val="0"/>
        <w:contextualSpacing/>
        <w:rPr>
          <w:sz w:val="24"/>
          <w:szCs w:val="24"/>
        </w:rPr>
      </w:pPr>
      <w:r w:rsidRPr="00166F20">
        <w:rPr>
          <w:sz w:val="24"/>
          <w:szCs w:val="24"/>
        </w:rPr>
        <w:t>3. Заполнить уведомление о прибытии</w:t>
      </w:r>
      <w:r w:rsidRPr="00166F20">
        <w:rPr>
          <w:bCs/>
          <w:sz w:val="24"/>
          <w:szCs w:val="24"/>
        </w:rPr>
        <w:t xml:space="preserve"> иностранного гражданина.</w:t>
      </w:r>
    </w:p>
    <w:p w:rsidR="004A1A75" w:rsidRPr="00166F20" w:rsidRDefault="004A1A75" w:rsidP="000414F5">
      <w:pPr>
        <w:suppressAutoHyphens w:val="0"/>
        <w:contextualSpacing/>
        <w:rPr>
          <w:sz w:val="24"/>
          <w:szCs w:val="24"/>
        </w:rPr>
      </w:pPr>
      <w:r w:rsidRPr="00166F20">
        <w:rPr>
          <w:sz w:val="24"/>
          <w:szCs w:val="24"/>
        </w:rPr>
        <w:t>4. Оформить счета для гостя (3Г и 3Г-м)</w:t>
      </w:r>
    </w:p>
    <w:p w:rsidR="004A1A75" w:rsidRPr="00166F20" w:rsidRDefault="004A1A75" w:rsidP="000414F5">
      <w:pPr>
        <w:suppressAutoHyphens w:val="0"/>
        <w:contextualSpacing/>
        <w:rPr>
          <w:sz w:val="24"/>
          <w:szCs w:val="24"/>
        </w:rPr>
      </w:pPr>
      <w:r w:rsidRPr="00166F20">
        <w:rPr>
          <w:sz w:val="24"/>
          <w:szCs w:val="24"/>
        </w:rPr>
        <w:t>5. Выполнить расчет оплаты проживания по единому расчетному часу.</w:t>
      </w:r>
    </w:p>
    <w:p w:rsidR="004A1A75" w:rsidRPr="00166F20" w:rsidRDefault="004A1A75" w:rsidP="000414F5">
      <w:pPr>
        <w:suppressAutoHyphens w:val="0"/>
        <w:ind w:left="66"/>
        <w:contextualSpacing/>
        <w:rPr>
          <w:sz w:val="24"/>
          <w:szCs w:val="24"/>
        </w:rPr>
      </w:pPr>
    </w:p>
    <w:p w:rsidR="004A1A75" w:rsidRPr="00166F20" w:rsidRDefault="004A1A75" w:rsidP="000414F5">
      <w:pPr>
        <w:tabs>
          <w:tab w:val="left" w:pos="5700"/>
        </w:tabs>
        <w:ind w:left="774" w:hanging="54"/>
        <w:jc w:val="both"/>
        <w:rPr>
          <w:sz w:val="24"/>
          <w:szCs w:val="24"/>
        </w:rPr>
      </w:pPr>
      <w:r w:rsidRPr="00166F20">
        <w:rPr>
          <w:b/>
          <w:sz w:val="24"/>
          <w:szCs w:val="24"/>
        </w:rPr>
        <w:t xml:space="preserve">3 Задачи продуктивного уровня (планирование и самостоятельное выполнение деятельности, решение проблемных задач) </w:t>
      </w:r>
    </w:p>
    <w:p w:rsidR="004A1A75" w:rsidRPr="00166F20" w:rsidRDefault="004A1A75" w:rsidP="000414F5">
      <w:pPr>
        <w:suppressAutoHyphens w:val="0"/>
        <w:contextualSpacing/>
        <w:rPr>
          <w:sz w:val="24"/>
          <w:szCs w:val="24"/>
        </w:rPr>
      </w:pPr>
      <w:r w:rsidRPr="00166F20">
        <w:rPr>
          <w:sz w:val="24"/>
          <w:szCs w:val="24"/>
        </w:rPr>
        <w:t xml:space="preserve">Задачи (задания) </w:t>
      </w:r>
    </w:p>
    <w:p w:rsidR="004A1A75" w:rsidRPr="00166F20" w:rsidRDefault="004A1A75" w:rsidP="004C453B">
      <w:pPr>
        <w:pStyle w:val="af6"/>
        <w:numPr>
          <w:ilvl w:val="0"/>
          <w:numId w:val="4"/>
        </w:numPr>
        <w:suppressAutoHyphens w:val="0"/>
        <w:contextualSpacing/>
        <w:rPr>
          <w:rFonts w:ascii="Times New Roman" w:hAnsi="Times New Roman" w:cs="Times New Roman"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>Зарегистрировать</w:t>
      </w:r>
      <w:r w:rsidRPr="00166F20">
        <w:rPr>
          <w:rFonts w:ascii="Times New Roman" w:hAnsi="Times New Roman" w:cs="Times New Roman"/>
          <w:bCs/>
          <w:sz w:val="24"/>
          <w:szCs w:val="24"/>
        </w:rPr>
        <w:t xml:space="preserve"> иностранного гражданина, установить пометку «ИТ»</w:t>
      </w:r>
      <w:r w:rsidRPr="00166F20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4A1A75" w:rsidRPr="00166F20" w:rsidRDefault="004A1A75" w:rsidP="004C453B">
      <w:pPr>
        <w:pStyle w:val="af6"/>
        <w:numPr>
          <w:ilvl w:val="0"/>
          <w:numId w:val="4"/>
        </w:numPr>
        <w:suppressAutoHyphens w:val="0"/>
        <w:contextualSpacing/>
        <w:rPr>
          <w:rFonts w:ascii="Times New Roman" w:hAnsi="Times New Roman" w:cs="Times New Roman"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 xml:space="preserve">Заполнить и распечатать анкету при регистрации гостя </w:t>
      </w:r>
      <w:r w:rsidRPr="00166F20">
        <w:rPr>
          <w:rFonts w:ascii="Times New Roman" w:hAnsi="Times New Roman" w:cs="Times New Roman"/>
          <w:bCs/>
          <w:sz w:val="24"/>
          <w:szCs w:val="24"/>
        </w:rPr>
        <w:t>в программном комплексе автоматизации гостиницы</w:t>
      </w:r>
      <w:r w:rsidRPr="00166F20">
        <w:rPr>
          <w:rFonts w:ascii="Times New Roman" w:hAnsi="Times New Roman" w:cs="Times New Roman"/>
          <w:sz w:val="24"/>
          <w:szCs w:val="24"/>
        </w:rPr>
        <w:t>.</w:t>
      </w:r>
    </w:p>
    <w:p w:rsidR="004A1A75" w:rsidRPr="00166F20" w:rsidRDefault="004A1A75" w:rsidP="004C453B">
      <w:pPr>
        <w:pStyle w:val="af6"/>
        <w:numPr>
          <w:ilvl w:val="0"/>
          <w:numId w:val="4"/>
        </w:numPr>
        <w:suppressAutoHyphens w:val="0"/>
        <w:contextualSpacing/>
        <w:rPr>
          <w:rFonts w:ascii="Times New Roman" w:hAnsi="Times New Roman" w:cs="Times New Roman"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 xml:space="preserve">Оформление проживания гостя (анкета заполнена). </w:t>
      </w:r>
    </w:p>
    <w:p w:rsidR="004A1A75" w:rsidRPr="00166F20" w:rsidRDefault="004A1A75" w:rsidP="004C453B">
      <w:pPr>
        <w:pStyle w:val="af6"/>
        <w:numPr>
          <w:ilvl w:val="0"/>
          <w:numId w:val="4"/>
        </w:numPr>
        <w:suppressAutoHyphens w:val="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66F20">
        <w:rPr>
          <w:rFonts w:ascii="Times New Roman" w:hAnsi="Times New Roman" w:cs="Times New Roman"/>
          <w:bCs/>
          <w:sz w:val="24"/>
          <w:szCs w:val="24"/>
        </w:rPr>
        <w:t>Поставить иностранного граждан на миграционный учет/снять с учета.</w:t>
      </w:r>
      <w:proofErr w:type="gramEnd"/>
    </w:p>
    <w:p w:rsidR="004A1A75" w:rsidRPr="00166F20" w:rsidRDefault="004A1A75" w:rsidP="004C453B">
      <w:pPr>
        <w:pStyle w:val="af6"/>
        <w:numPr>
          <w:ilvl w:val="0"/>
          <w:numId w:val="4"/>
        </w:numPr>
        <w:suppressAutoHyphens w:val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66F20">
        <w:rPr>
          <w:rFonts w:ascii="Times New Roman" w:hAnsi="Times New Roman" w:cs="Times New Roman"/>
          <w:bCs/>
          <w:sz w:val="24"/>
          <w:szCs w:val="24"/>
        </w:rPr>
        <w:t>Выполнить регистрацию клиента от компании в программном комплексе автоматизации гостиницы.</w:t>
      </w:r>
    </w:p>
    <w:p w:rsidR="004A1A75" w:rsidRPr="00166F20" w:rsidRDefault="004A1A75" w:rsidP="004C453B">
      <w:pPr>
        <w:pStyle w:val="af6"/>
        <w:numPr>
          <w:ilvl w:val="0"/>
          <w:numId w:val="4"/>
        </w:numPr>
        <w:suppressAutoHyphens w:val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66F20">
        <w:rPr>
          <w:rFonts w:ascii="Times New Roman" w:hAnsi="Times New Roman" w:cs="Times New Roman"/>
          <w:bCs/>
          <w:sz w:val="24"/>
          <w:szCs w:val="24"/>
        </w:rPr>
        <w:t xml:space="preserve">Выполнить регистрацию клиента </w:t>
      </w:r>
      <w:proofErr w:type="spellStart"/>
      <w:r w:rsidRPr="00166F20">
        <w:rPr>
          <w:rFonts w:ascii="Times New Roman" w:hAnsi="Times New Roman" w:cs="Times New Roman"/>
          <w:bCs/>
          <w:sz w:val="24"/>
          <w:szCs w:val="24"/>
        </w:rPr>
        <w:t>индивидуала</w:t>
      </w:r>
      <w:proofErr w:type="spellEnd"/>
      <w:r w:rsidRPr="00166F20">
        <w:rPr>
          <w:rFonts w:ascii="Times New Roman" w:hAnsi="Times New Roman" w:cs="Times New Roman"/>
          <w:bCs/>
          <w:sz w:val="24"/>
          <w:szCs w:val="24"/>
        </w:rPr>
        <w:t xml:space="preserve"> в программном комплексе автоматизации гостиницы.</w:t>
      </w:r>
    </w:p>
    <w:p w:rsidR="004A1A75" w:rsidRPr="00166F20" w:rsidRDefault="004A1A75" w:rsidP="004C453B">
      <w:pPr>
        <w:pStyle w:val="af6"/>
        <w:numPr>
          <w:ilvl w:val="0"/>
          <w:numId w:val="4"/>
        </w:numPr>
        <w:suppressAutoHyphens w:val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66F20">
        <w:rPr>
          <w:rFonts w:ascii="Times New Roman" w:hAnsi="Times New Roman" w:cs="Times New Roman"/>
          <w:bCs/>
          <w:sz w:val="24"/>
          <w:szCs w:val="24"/>
        </w:rPr>
        <w:t>Составить отчет по списку заезжающих и списку услуг в программном комплексе автоматизации гостиниц.</w:t>
      </w:r>
    </w:p>
    <w:p w:rsidR="004A1A75" w:rsidRPr="00166F20" w:rsidRDefault="004A1A75" w:rsidP="004C453B">
      <w:pPr>
        <w:pStyle w:val="af6"/>
        <w:numPr>
          <w:ilvl w:val="0"/>
          <w:numId w:val="4"/>
        </w:numPr>
        <w:suppressAutoHyphens w:val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66F20">
        <w:rPr>
          <w:rFonts w:ascii="Times New Roman" w:hAnsi="Times New Roman" w:cs="Times New Roman"/>
          <w:bCs/>
          <w:sz w:val="24"/>
          <w:szCs w:val="24"/>
        </w:rPr>
        <w:t>Составить отчет по оплате и питанию в программном комплексе автоматизации гостиницы.</w:t>
      </w:r>
    </w:p>
    <w:p w:rsidR="004A1A75" w:rsidRPr="00166F20" w:rsidRDefault="004A1A75" w:rsidP="004C453B">
      <w:pPr>
        <w:pStyle w:val="af6"/>
        <w:numPr>
          <w:ilvl w:val="0"/>
          <w:numId w:val="4"/>
        </w:numPr>
        <w:suppressAutoHyphens w:val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66F20">
        <w:rPr>
          <w:rFonts w:ascii="Times New Roman" w:hAnsi="Times New Roman" w:cs="Times New Roman"/>
          <w:bCs/>
          <w:sz w:val="24"/>
          <w:szCs w:val="24"/>
        </w:rPr>
        <w:t xml:space="preserve">Выписать счет для клиента </w:t>
      </w:r>
      <w:proofErr w:type="spellStart"/>
      <w:r w:rsidRPr="00166F20">
        <w:rPr>
          <w:rFonts w:ascii="Times New Roman" w:hAnsi="Times New Roman" w:cs="Times New Roman"/>
          <w:bCs/>
          <w:sz w:val="24"/>
          <w:szCs w:val="24"/>
        </w:rPr>
        <w:t>индивидуала</w:t>
      </w:r>
      <w:proofErr w:type="spellEnd"/>
      <w:r w:rsidRPr="00166F20">
        <w:rPr>
          <w:rFonts w:ascii="Times New Roman" w:hAnsi="Times New Roman" w:cs="Times New Roman"/>
          <w:bCs/>
          <w:sz w:val="24"/>
          <w:szCs w:val="24"/>
        </w:rPr>
        <w:t xml:space="preserve"> в программном комплексе автоматизации гостиницы, включив все оказанные услуги.</w:t>
      </w:r>
    </w:p>
    <w:p w:rsidR="004A1A75" w:rsidRPr="00166F20" w:rsidRDefault="004A1A75" w:rsidP="004C453B">
      <w:pPr>
        <w:pStyle w:val="af6"/>
        <w:numPr>
          <w:ilvl w:val="0"/>
          <w:numId w:val="4"/>
        </w:numPr>
        <w:suppressAutoHyphens w:val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66F20">
        <w:rPr>
          <w:rFonts w:ascii="Times New Roman" w:hAnsi="Times New Roman" w:cs="Times New Roman"/>
          <w:bCs/>
          <w:sz w:val="24"/>
          <w:szCs w:val="24"/>
        </w:rPr>
        <w:t>Выписать счет-фактуру для клиента от компании в программном комплексе автоматизации гостиницы, включив только основную услугу.</w:t>
      </w:r>
    </w:p>
    <w:p w:rsidR="004A1A75" w:rsidRPr="00166F20" w:rsidRDefault="004A1A75" w:rsidP="004C453B">
      <w:pPr>
        <w:pStyle w:val="af6"/>
        <w:numPr>
          <w:ilvl w:val="0"/>
          <w:numId w:val="4"/>
        </w:numPr>
        <w:suppressAutoHyphens w:val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66F20">
        <w:rPr>
          <w:rFonts w:ascii="Times New Roman" w:hAnsi="Times New Roman" w:cs="Times New Roman"/>
          <w:bCs/>
          <w:sz w:val="24"/>
          <w:szCs w:val="24"/>
        </w:rPr>
        <w:t>Составить отчет по показателям работы гостиницы  (Процент загрузки гостиницы, коэффициент двойной загрузки за 1 ноября, средняя цена за номер) в программном комплексе автоматизации гостиницы.</w:t>
      </w:r>
    </w:p>
    <w:p w:rsidR="004A1A75" w:rsidRPr="00166F20" w:rsidRDefault="004A1A75" w:rsidP="004C453B">
      <w:pPr>
        <w:pStyle w:val="af6"/>
        <w:numPr>
          <w:ilvl w:val="0"/>
          <w:numId w:val="4"/>
        </w:numPr>
        <w:suppressAutoHyphens w:val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66F20">
        <w:rPr>
          <w:rFonts w:ascii="Times New Roman" w:hAnsi="Times New Roman" w:cs="Times New Roman"/>
          <w:bCs/>
          <w:sz w:val="24"/>
          <w:szCs w:val="24"/>
        </w:rPr>
        <w:t xml:space="preserve">Составить отчет по показателям работы гостиницы (Среднее число гостей на один проданный номер, показатель </w:t>
      </w:r>
      <w:proofErr w:type="spellStart"/>
      <w:r w:rsidRPr="00166F20">
        <w:rPr>
          <w:rFonts w:ascii="Times New Roman" w:hAnsi="Times New Roman" w:cs="Times New Roman"/>
          <w:bCs/>
          <w:sz w:val="24"/>
          <w:szCs w:val="24"/>
        </w:rPr>
        <w:t>койко</w:t>
      </w:r>
      <w:proofErr w:type="spellEnd"/>
      <w:r w:rsidRPr="00166F2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166F20">
        <w:rPr>
          <w:rFonts w:ascii="Times New Roman" w:hAnsi="Times New Roman" w:cs="Times New Roman"/>
          <w:bCs/>
          <w:sz w:val="24"/>
          <w:szCs w:val="24"/>
        </w:rPr>
        <w:t>–м</w:t>
      </w:r>
      <w:proofErr w:type="gramEnd"/>
      <w:r w:rsidRPr="00166F20">
        <w:rPr>
          <w:rFonts w:ascii="Times New Roman" w:hAnsi="Times New Roman" w:cs="Times New Roman"/>
          <w:bCs/>
          <w:sz w:val="24"/>
          <w:szCs w:val="24"/>
        </w:rPr>
        <w:t>ест, среднее количество убранных номеров за 1 ноября) в программном комплексе автоматизации гостиницы.</w:t>
      </w:r>
    </w:p>
    <w:p w:rsidR="004A1A75" w:rsidRPr="00166F20" w:rsidRDefault="004A1A75" w:rsidP="004C453B">
      <w:pPr>
        <w:pStyle w:val="af6"/>
        <w:numPr>
          <w:ilvl w:val="0"/>
          <w:numId w:val="4"/>
        </w:numPr>
        <w:suppressAutoHyphens w:val="0"/>
        <w:contextualSpacing/>
        <w:rPr>
          <w:rFonts w:ascii="Times New Roman" w:hAnsi="Times New Roman" w:cs="Times New Roman"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>Произвести конкретный расчет гостя по счету.</w:t>
      </w:r>
    </w:p>
    <w:p w:rsidR="004A1A75" w:rsidRPr="00166F20" w:rsidRDefault="004A1A75" w:rsidP="004C453B">
      <w:pPr>
        <w:pStyle w:val="af6"/>
        <w:numPr>
          <w:ilvl w:val="0"/>
          <w:numId w:val="4"/>
        </w:numPr>
        <w:suppressAutoHyphens w:val="0"/>
        <w:contextualSpacing/>
        <w:rPr>
          <w:rFonts w:ascii="Times New Roman" w:hAnsi="Times New Roman" w:cs="Times New Roman"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>Произвести</w:t>
      </w:r>
      <w:r w:rsidRPr="00166F20">
        <w:rPr>
          <w:rFonts w:ascii="Times New Roman" w:hAnsi="Times New Roman" w:cs="Times New Roman"/>
          <w:iCs/>
          <w:spacing w:val="8"/>
          <w:sz w:val="24"/>
          <w:szCs w:val="24"/>
        </w:rPr>
        <w:t xml:space="preserve">  возврат клиенту денежных сре</w:t>
      </w:r>
      <w:proofErr w:type="gramStart"/>
      <w:r w:rsidRPr="00166F20">
        <w:rPr>
          <w:rFonts w:ascii="Times New Roman" w:hAnsi="Times New Roman" w:cs="Times New Roman"/>
          <w:iCs/>
          <w:spacing w:val="8"/>
          <w:sz w:val="24"/>
          <w:szCs w:val="24"/>
        </w:rPr>
        <w:t>дств в д</w:t>
      </w:r>
      <w:proofErr w:type="gramEnd"/>
      <w:r w:rsidRPr="00166F20">
        <w:rPr>
          <w:rFonts w:ascii="Times New Roman" w:hAnsi="Times New Roman" w:cs="Times New Roman"/>
          <w:iCs/>
          <w:spacing w:val="8"/>
          <w:sz w:val="24"/>
          <w:szCs w:val="24"/>
        </w:rPr>
        <w:t xml:space="preserve">ень внесения оплаты. </w:t>
      </w:r>
      <w:r w:rsidRPr="00166F20">
        <w:rPr>
          <w:rFonts w:ascii="Times New Roman" w:hAnsi="Times New Roman" w:cs="Times New Roman"/>
          <w:sz w:val="24"/>
          <w:szCs w:val="24"/>
        </w:rPr>
        <w:t>Документы при оформлении возврата денежных средств.</w:t>
      </w:r>
    </w:p>
    <w:p w:rsidR="004A1A75" w:rsidRPr="00166F20" w:rsidRDefault="004A1A75" w:rsidP="004C453B">
      <w:pPr>
        <w:pStyle w:val="af6"/>
        <w:numPr>
          <w:ilvl w:val="0"/>
          <w:numId w:val="4"/>
        </w:numPr>
        <w:suppressAutoHyphens w:val="0"/>
        <w:contextualSpacing/>
        <w:rPr>
          <w:rFonts w:ascii="Times New Roman" w:hAnsi="Times New Roman" w:cs="Times New Roman"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>Произвести</w:t>
      </w:r>
      <w:r w:rsidRPr="00166F20">
        <w:rPr>
          <w:rFonts w:ascii="Times New Roman" w:hAnsi="Times New Roman" w:cs="Times New Roman"/>
          <w:iCs/>
          <w:spacing w:val="8"/>
          <w:sz w:val="24"/>
          <w:szCs w:val="24"/>
        </w:rPr>
        <w:t xml:space="preserve">  возврат клиенту денежных средств не в день внесения оплаты (после снятия </w:t>
      </w:r>
      <w:r w:rsidRPr="00166F20">
        <w:rPr>
          <w:rFonts w:ascii="Times New Roman" w:hAnsi="Times New Roman" w:cs="Times New Roman"/>
          <w:iCs/>
          <w:spacing w:val="8"/>
          <w:sz w:val="24"/>
          <w:szCs w:val="24"/>
          <w:lang w:val="en-US"/>
        </w:rPr>
        <w:t>Z</w:t>
      </w:r>
      <w:r w:rsidRPr="00166F20">
        <w:rPr>
          <w:rFonts w:ascii="Times New Roman" w:hAnsi="Times New Roman" w:cs="Times New Roman"/>
          <w:iCs/>
          <w:spacing w:val="8"/>
          <w:sz w:val="24"/>
          <w:szCs w:val="24"/>
        </w:rPr>
        <w:t>-отчета).</w:t>
      </w:r>
    </w:p>
    <w:p w:rsidR="004A1A75" w:rsidRPr="00166F20" w:rsidRDefault="004A1A75" w:rsidP="004C453B">
      <w:pPr>
        <w:pStyle w:val="af6"/>
        <w:numPr>
          <w:ilvl w:val="0"/>
          <w:numId w:val="4"/>
        </w:numPr>
        <w:suppressAutoHyphens w:val="0"/>
        <w:contextualSpacing/>
        <w:rPr>
          <w:rFonts w:ascii="Times New Roman" w:hAnsi="Times New Roman" w:cs="Times New Roman"/>
          <w:sz w:val="24"/>
          <w:szCs w:val="24"/>
        </w:rPr>
      </w:pPr>
      <w:r w:rsidRPr="00166F20">
        <w:rPr>
          <w:rFonts w:ascii="Times New Roman" w:hAnsi="Times New Roman" w:cs="Times New Roman"/>
          <w:iCs/>
          <w:spacing w:val="5"/>
          <w:sz w:val="24"/>
          <w:szCs w:val="24"/>
        </w:rPr>
        <w:lastRenderedPageBreak/>
        <w:t>Состав</w:t>
      </w:r>
      <w:r w:rsidR="00986346" w:rsidRPr="00166F20">
        <w:rPr>
          <w:rFonts w:ascii="Times New Roman" w:hAnsi="Times New Roman" w:cs="Times New Roman"/>
          <w:iCs/>
          <w:spacing w:val="5"/>
          <w:sz w:val="24"/>
          <w:szCs w:val="24"/>
        </w:rPr>
        <w:t>ить</w:t>
      </w:r>
      <w:r w:rsidRPr="00166F20">
        <w:rPr>
          <w:rFonts w:ascii="Times New Roman" w:hAnsi="Times New Roman" w:cs="Times New Roman"/>
          <w:iCs/>
          <w:spacing w:val="5"/>
          <w:sz w:val="24"/>
          <w:szCs w:val="24"/>
        </w:rPr>
        <w:t xml:space="preserve"> кассов</w:t>
      </w:r>
      <w:r w:rsidR="00986346" w:rsidRPr="00166F20">
        <w:rPr>
          <w:rFonts w:ascii="Times New Roman" w:hAnsi="Times New Roman" w:cs="Times New Roman"/>
          <w:iCs/>
          <w:spacing w:val="5"/>
          <w:sz w:val="24"/>
          <w:szCs w:val="24"/>
        </w:rPr>
        <w:t>ый отчет</w:t>
      </w:r>
      <w:r w:rsidRPr="00166F20">
        <w:rPr>
          <w:rFonts w:ascii="Times New Roman" w:hAnsi="Times New Roman" w:cs="Times New Roman"/>
          <w:iCs/>
          <w:spacing w:val="5"/>
          <w:sz w:val="24"/>
          <w:szCs w:val="24"/>
        </w:rPr>
        <w:t>.</w:t>
      </w:r>
    </w:p>
    <w:p w:rsidR="004A1A75" w:rsidRPr="00166F20" w:rsidRDefault="004A1A75" w:rsidP="000414F5">
      <w:pPr>
        <w:spacing w:line="360" w:lineRule="auto"/>
        <w:jc w:val="both"/>
        <w:rPr>
          <w:sz w:val="24"/>
          <w:szCs w:val="24"/>
        </w:rPr>
      </w:pPr>
      <w:r w:rsidRPr="00166F20">
        <w:rPr>
          <w:b/>
          <w:sz w:val="24"/>
          <w:szCs w:val="24"/>
        </w:rPr>
        <w:t>3. Пакет экзаменатора</w:t>
      </w:r>
    </w:p>
    <w:p w:rsidR="004A1A75" w:rsidRPr="00166F20" w:rsidRDefault="004A1A75" w:rsidP="000414F5">
      <w:pPr>
        <w:jc w:val="center"/>
        <w:rPr>
          <w:sz w:val="24"/>
          <w:szCs w:val="24"/>
        </w:rPr>
      </w:pPr>
      <w:r w:rsidRPr="00166F20">
        <w:rPr>
          <w:b/>
          <w:sz w:val="24"/>
          <w:szCs w:val="24"/>
        </w:rPr>
        <w:t>а)</w:t>
      </w:r>
      <w:r w:rsidRPr="00166F20">
        <w:rPr>
          <w:sz w:val="24"/>
          <w:szCs w:val="24"/>
        </w:rPr>
        <w:t xml:space="preserve"> </w:t>
      </w:r>
      <w:r w:rsidRPr="00166F20">
        <w:rPr>
          <w:b/>
          <w:sz w:val="24"/>
          <w:szCs w:val="24"/>
        </w:rPr>
        <w:t>Необходимые требования и условия проведения  квалификационного экзамена</w:t>
      </w:r>
    </w:p>
    <w:p w:rsidR="004A1A75" w:rsidRPr="00166F20" w:rsidRDefault="004A1A75" w:rsidP="000414F5">
      <w:pPr>
        <w:ind w:firstLine="720"/>
        <w:jc w:val="center"/>
        <w:rPr>
          <w:sz w:val="24"/>
          <w:szCs w:val="24"/>
        </w:rPr>
      </w:pPr>
    </w:p>
    <w:p w:rsidR="004A1A75" w:rsidRPr="00166F20" w:rsidRDefault="004A1A75" w:rsidP="000414F5">
      <w:pPr>
        <w:ind w:firstLine="720"/>
        <w:rPr>
          <w:i/>
          <w:sz w:val="24"/>
          <w:szCs w:val="24"/>
        </w:rPr>
      </w:pPr>
      <w:r w:rsidRPr="00166F20">
        <w:rPr>
          <w:i/>
          <w:sz w:val="24"/>
          <w:szCs w:val="24"/>
        </w:rPr>
        <w:t>Материально-техническое оснащение:</w:t>
      </w:r>
    </w:p>
    <w:p w:rsidR="004A1A75" w:rsidRPr="00166F20" w:rsidRDefault="004A1A75" w:rsidP="000414F5">
      <w:pPr>
        <w:ind w:firstLine="720"/>
        <w:rPr>
          <w:bCs/>
          <w:sz w:val="24"/>
          <w:szCs w:val="24"/>
        </w:rPr>
      </w:pPr>
      <w:r w:rsidRPr="00166F20">
        <w:rPr>
          <w:sz w:val="24"/>
          <w:szCs w:val="24"/>
        </w:rPr>
        <w:t>Квалификационный  экзамен проводится в аудитории, оснащенной ПК</w:t>
      </w:r>
    </w:p>
    <w:p w:rsidR="004A1A75" w:rsidRPr="00166F20" w:rsidRDefault="004A1A75" w:rsidP="000414F5">
      <w:pPr>
        <w:ind w:firstLine="720"/>
        <w:rPr>
          <w:iCs/>
          <w:sz w:val="24"/>
          <w:szCs w:val="24"/>
        </w:rPr>
      </w:pPr>
      <w:r w:rsidRPr="00166F20">
        <w:rPr>
          <w:iCs/>
          <w:sz w:val="24"/>
          <w:szCs w:val="24"/>
        </w:rPr>
        <w:t>Экзамен проводится по подгруппам в количестве 8 человек</w:t>
      </w:r>
      <w:r w:rsidRPr="00166F20">
        <w:rPr>
          <w:sz w:val="24"/>
          <w:szCs w:val="24"/>
        </w:rPr>
        <w:t>,</w:t>
      </w:r>
      <w:r w:rsidRPr="00166F20">
        <w:rPr>
          <w:iCs/>
          <w:sz w:val="24"/>
          <w:szCs w:val="24"/>
        </w:rPr>
        <w:t xml:space="preserve"> путем выполнения заданий на компьютере. Ответы предоставляются письменно (в электронном виде на электронных носителях). </w:t>
      </w:r>
    </w:p>
    <w:p w:rsidR="004A1A75" w:rsidRPr="00166F20" w:rsidRDefault="004A1A75" w:rsidP="000414F5">
      <w:pPr>
        <w:ind w:firstLine="720"/>
        <w:rPr>
          <w:iCs/>
          <w:sz w:val="24"/>
          <w:szCs w:val="24"/>
        </w:rPr>
      </w:pPr>
    </w:p>
    <w:p w:rsidR="004A1A75" w:rsidRPr="00166F20" w:rsidRDefault="004A1A75" w:rsidP="000414F5">
      <w:pPr>
        <w:ind w:firstLine="720"/>
        <w:rPr>
          <w:i/>
          <w:sz w:val="24"/>
          <w:szCs w:val="24"/>
        </w:rPr>
      </w:pPr>
      <w:r w:rsidRPr="00166F20">
        <w:rPr>
          <w:bCs/>
          <w:i/>
          <w:iCs/>
          <w:sz w:val="24"/>
          <w:szCs w:val="24"/>
        </w:rPr>
        <w:t>Условия</w:t>
      </w:r>
      <w:r w:rsidRPr="00166F20">
        <w:rPr>
          <w:rFonts w:cs="+mj-cs"/>
          <w:bCs/>
          <w:i/>
          <w:sz w:val="24"/>
          <w:szCs w:val="24"/>
        </w:rPr>
        <w:t xml:space="preserve"> </w:t>
      </w:r>
      <w:r w:rsidRPr="00166F20">
        <w:rPr>
          <w:bCs/>
          <w:i/>
          <w:iCs/>
          <w:sz w:val="24"/>
          <w:szCs w:val="24"/>
        </w:rPr>
        <w:t>проведения экзамена:</w:t>
      </w:r>
    </w:p>
    <w:p w:rsidR="004A1A75" w:rsidRPr="00166F20" w:rsidRDefault="004A1A75" w:rsidP="004C453B">
      <w:pPr>
        <w:numPr>
          <w:ilvl w:val="0"/>
          <w:numId w:val="34"/>
        </w:numPr>
        <w:rPr>
          <w:sz w:val="24"/>
          <w:szCs w:val="24"/>
        </w:rPr>
      </w:pPr>
      <w:proofErr w:type="gramStart"/>
      <w:r w:rsidRPr="00166F20">
        <w:rPr>
          <w:iCs/>
          <w:sz w:val="24"/>
          <w:szCs w:val="24"/>
        </w:rPr>
        <w:t>Количество вариантов задания для экзаменующегося по числу студентов в группе.</w:t>
      </w:r>
      <w:proofErr w:type="gramEnd"/>
    </w:p>
    <w:p w:rsidR="004A1A75" w:rsidRPr="00166F20" w:rsidRDefault="004A1A75" w:rsidP="004C453B">
      <w:pPr>
        <w:numPr>
          <w:ilvl w:val="0"/>
          <w:numId w:val="34"/>
        </w:numPr>
        <w:rPr>
          <w:sz w:val="24"/>
          <w:szCs w:val="24"/>
        </w:rPr>
      </w:pPr>
      <w:r w:rsidRPr="00166F20">
        <w:rPr>
          <w:iCs/>
          <w:sz w:val="24"/>
          <w:szCs w:val="24"/>
        </w:rPr>
        <w:t>Задания предусматривают последовательную проверку освоения всех компетенций ПМ</w:t>
      </w:r>
    </w:p>
    <w:p w:rsidR="004A1A75" w:rsidRPr="00166F20" w:rsidRDefault="004A1A75" w:rsidP="004C453B">
      <w:pPr>
        <w:numPr>
          <w:ilvl w:val="0"/>
          <w:numId w:val="35"/>
        </w:numPr>
        <w:rPr>
          <w:sz w:val="24"/>
          <w:szCs w:val="24"/>
        </w:rPr>
      </w:pPr>
      <w:r w:rsidRPr="00166F20">
        <w:rPr>
          <w:iCs/>
          <w:sz w:val="24"/>
          <w:szCs w:val="24"/>
        </w:rPr>
        <w:t xml:space="preserve">Количество вариантов задания </w:t>
      </w:r>
      <w:proofErr w:type="gramStart"/>
      <w:r w:rsidRPr="00166F20">
        <w:rPr>
          <w:iCs/>
          <w:sz w:val="24"/>
          <w:szCs w:val="24"/>
        </w:rPr>
        <w:t>для</w:t>
      </w:r>
      <w:proofErr w:type="gramEnd"/>
      <w:r w:rsidRPr="00166F20">
        <w:rPr>
          <w:iCs/>
          <w:sz w:val="24"/>
          <w:szCs w:val="24"/>
        </w:rPr>
        <w:t xml:space="preserve"> экзаменующегося – каждому 1/8.</w:t>
      </w:r>
    </w:p>
    <w:p w:rsidR="004A1A75" w:rsidRPr="00166F20" w:rsidRDefault="004A1A75" w:rsidP="004C453B">
      <w:pPr>
        <w:numPr>
          <w:ilvl w:val="0"/>
          <w:numId w:val="35"/>
        </w:numPr>
        <w:rPr>
          <w:sz w:val="24"/>
          <w:szCs w:val="24"/>
        </w:rPr>
      </w:pPr>
      <w:r w:rsidRPr="00166F20">
        <w:rPr>
          <w:iCs/>
          <w:sz w:val="24"/>
          <w:szCs w:val="24"/>
        </w:rPr>
        <w:t>Время выполнения задания – 1 академический час (40 минут) без перерыва</w:t>
      </w:r>
    </w:p>
    <w:p w:rsidR="004A1A75" w:rsidRPr="00166F20" w:rsidRDefault="004A1A75" w:rsidP="000414F5">
      <w:pPr>
        <w:ind w:firstLine="720"/>
        <w:rPr>
          <w:bCs/>
          <w:i/>
          <w:sz w:val="24"/>
          <w:szCs w:val="24"/>
        </w:rPr>
      </w:pPr>
    </w:p>
    <w:p w:rsidR="004A1A75" w:rsidRPr="00166F20" w:rsidRDefault="004A1A75" w:rsidP="000414F5">
      <w:pPr>
        <w:ind w:firstLine="720"/>
        <w:rPr>
          <w:i/>
          <w:sz w:val="24"/>
          <w:szCs w:val="24"/>
        </w:rPr>
      </w:pPr>
      <w:r w:rsidRPr="00166F20">
        <w:rPr>
          <w:bCs/>
          <w:i/>
          <w:sz w:val="24"/>
          <w:szCs w:val="24"/>
        </w:rPr>
        <w:t>Оборудование:</w:t>
      </w:r>
      <w:r w:rsidRPr="00166F20">
        <w:rPr>
          <w:i/>
          <w:iCs/>
          <w:sz w:val="24"/>
          <w:szCs w:val="24"/>
        </w:rPr>
        <w:t xml:space="preserve"> </w:t>
      </w:r>
    </w:p>
    <w:p w:rsidR="004A1A75" w:rsidRPr="00166F20" w:rsidRDefault="004A1A75" w:rsidP="004C453B">
      <w:pPr>
        <w:numPr>
          <w:ilvl w:val="0"/>
          <w:numId w:val="36"/>
        </w:numPr>
        <w:rPr>
          <w:sz w:val="24"/>
          <w:szCs w:val="24"/>
        </w:rPr>
      </w:pPr>
      <w:r w:rsidRPr="00166F20">
        <w:rPr>
          <w:iCs/>
          <w:sz w:val="24"/>
          <w:szCs w:val="24"/>
        </w:rPr>
        <w:t xml:space="preserve">Бумага, ручки, компьютеры </w:t>
      </w:r>
      <w:r w:rsidRPr="00166F20">
        <w:rPr>
          <w:sz w:val="24"/>
          <w:szCs w:val="24"/>
        </w:rPr>
        <w:t xml:space="preserve">с </w:t>
      </w:r>
      <w:r w:rsidRPr="00166F20">
        <w:rPr>
          <w:bCs/>
          <w:sz w:val="24"/>
          <w:szCs w:val="24"/>
        </w:rPr>
        <w:t>программными комплексами автоматизации гостиниц</w:t>
      </w:r>
      <w:r w:rsidRPr="00166F20">
        <w:rPr>
          <w:iCs/>
          <w:sz w:val="24"/>
          <w:szCs w:val="24"/>
        </w:rPr>
        <w:t xml:space="preserve"> </w:t>
      </w:r>
    </w:p>
    <w:p w:rsidR="004A1A75" w:rsidRPr="00166F20" w:rsidRDefault="004A1A75" w:rsidP="000414F5">
      <w:pPr>
        <w:ind w:firstLine="720"/>
        <w:rPr>
          <w:i/>
          <w:sz w:val="24"/>
          <w:szCs w:val="24"/>
        </w:rPr>
      </w:pPr>
      <w:r w:rsidRPr="00166F20">
        <w:rPr>
          <w:bCs/>
          <w:i/>
          <w:sz w:val="24"/>
          <w:szCs w:val="24"/>
        </w:rPr>
        <w:t>Методическое обеспечение</w:t>
      </w:r>
      <w:r w:rsidRPr="00166F20">
        <w:rPr>
          <w:bCs/>
          <w:i/>
          <w:iCs/>
          <w:sz w:val="24"/>
          <w:szCs w:val="24"/>
        </w:rPr>
        <w:t xml:space="preserve">: </w:t>
      </w:r>
    </w:p>
    <w:p w:rsidR="004A1A75" w:rsidRPr="00166F20" w:rsidRDefault="004A1A75" w:rsidP="000414F5">
      <w:pPr>
        <w:ind w:firstLine="720"/>
        <w:rPr>
          <w:sz w:val="24"/>
          <w:szCs w:val="24"/>
        </w:rPr>
      </w:pPr>
      <w:r w:rsidRPr="00166F20">
        <w:rPr>
          <w:iCs/>
          <w:sz w:val="24"/>
          <w:szCs w:val="24"/>
        </w:rPr>
        <w:t xml:space="preserve">      Кейсы (8 вариантов), включающие в себя описание ситуаций, связанных с проблемным полем службы, а также тексты с заданиями, комплекты документов</w:t>
      </w:r>
      <w:r w:rsidRPr="00166F20">
        <w:rPr>
          <w:sz w:val="24"/>
          <w:szCs w:val="24"/>
        </w:rPr>
        <w:t xml:space="preserve"> ведения параллельного учета (форм первичной документа</w:t>
      </w:r>
      <w:r w:rsidRPr="00166F20">
        <w:rPr>
          <w:sz w:val="24"/>
          <w:szCs w:val="24"/>
        </w:rPr>
        <w:softHyphen/>
        <w:t>ции</w:t>
      </w:r>
      <w:r w:rsidRPr="00166F20">
        <w:rPr>
          <w:iCs/>
          <w:sz w:val="24"/>
          <w:szCs w:val="24"/>
        </w:rPr>
        <w:t xml:space="preserve"> и т.п.)</w:t>
      </w:r>
    </w:p>
    <w:p w:rsidR="004A1A75" w:rsidRPr="00166F20" w:rsidRDefault="004A1A75" w:rsidP="000414F5">
      <w:pPr>
        <w:ind w:firstLine="720"/>
        <w:rPr>
          <w:sz w:val="24"/>
          <w:szCs w:val="24"/>
        </w:rPr>
      </w:pPr>
      <w:r w:rsidRPr="00166F20">
        <w:rPr>
          <w:iCs/>
          <w:sz w:val="24"/>
          <w:szCs w:val="24"/>
        </w:rPr>
        <w:t xml:space="preserve">     </w:t>
      </w:r>
    </w:p>
    <w:p w:rsidR="004A1A75" w:rsidRPr="00166F20" w:rsidRDefault="004A1A75" w:rsidP="000414F5">
      <w:pPr>
        <w:ind w:firstLine="720"/>
        <w:rPr>
          <w:sz w:val="24"/>
          <w:szCs w:val="24"/>
        </w:rPr>
      </w:pPr>
    </w:p>
    <w:p w:rsidR="004A1A75" w:rsidRPr="00166F20" w:rsidRDefault="004A1A75" w:rsidP="000414F5">
      <w:pPr>
        <w:ind w:firstLine="720"/>
        <w:jc w:val="center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>б) Критерии оценки</w:t>
      </w:r>
    </w:p>
    <w:p w:rsidR="004A1A75" w:rsidRPr="00166F20" w:rsidRDefault="004A1A75" w:rsidP="000414F5">
      <w:pPr>
        <w:ind w:firstLine="720"/>
        <w:rPr>
          <w:sz w:val="24"/>
          <w:szCs w:val="24"/>
        </w:rPr>
      </w:pPr>
    </w:p>
    <w:p w:rsidR="004A1A75" w:rsidRPr="00166F20" w:rsidRDefault="004A1A75" w:rsidP="000414F5">
      <w:pPr>
        <w:tabs>
          <w:tab w:val="left" w:pos="2295"/>
        </w:tabs>
        <w:ind w:firstLine="720"/>
        <w:jc w:val="both"/>
        <w:rPr>
          <w:i/>
          <w:sz w:val="24"/>
          <w:szCs w:val="24"/>
        </w:rPr>
      </w:pPr>
      <w:r w:rsidRPr="00166F20">
        <w:rPr>
          <w:i/>
          <w:sz w:val="24"/>
          <w:szCs w:val="24"/>
        </w:rPr>
        <w:t xml:space="preserve">Оценка </w:t>
      </w:r>
      <w:r w:rsidRPr="00166F20">
        <w:rPr>
          <w:b/>
          <w:i/>
          <w:sz w:val="24"/>
          <w:szCs w:val="24"/>
        </w:rPr>
        <w:t>освоения</w:t>
      </w:r>
      <w:r w:rsidRPr="00166F20">
        <w:rPr>
          <w:i/>
          <w:sz w:val="24"/>
          <w:szCs w:val="24"/>
        </w:rPr>
        <w:t xml:space="preserve"> ПМ соответствует оценке</w:t>
      </w:r>
    </w:p>
    <w:p w:rsidR="004A1A75" w:rsidRPr="00166F20" w:rsidRDefault="004A1A75" w:rsidP="000414F5">
      <w:pPr>
        <w:tabs>
          <w:tab w:val="left" w:pos="2295"/>
        </w:tabs>
        <w:ind w:firstLine="720"/>
        <w:jc w:val="both"/>
        <w:rPr>
          <w:sz w:val="24"/>
          <w:szCs w:val="24"/>
        </w:rPr>
      </w:pPr>
    </w:p>
    <w:p w:rsidR="004A1A75" w:rsidRPr="00166F20" w:rsidRDefault="004A1A75" w:rsidP="000414F5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proofErr w:type="gramStart"/>
      <w:r w:rsidRPr="00166F20">
        <w:rPr>
          <w:b/>
          <w:sz w:val="24"/>
          <w:szCs w:val="24"/>
        </w:rPr>
        <w:t xml:space="preserve">«Отлично» </w:t>
      </w:r>
      <w:r w:rsidRPr="00166F20">
        <w:rPr>
          <w:sz w:val="24"/>
          <w:szCs w:val="24"/>
        </w:rPr>
        <w:t>выставляется студенту, который глубоко и прочно усвоил программный материал в полном объеме, исчерпывающе, грамотно и логически стройно его излагает, четко формулирует основные понятия, приводит соответствующие примеры, свободно ориентируется в его внутренней структуре, умеет творчески иллюстрировать теоретические положения курса примерами, самостоятельно придумывает такие примеры;  четко выполняет любые действия профессионального характера в</w:t>
      </w:r>
      <w:r w:rsidRPr="00166F20">
        <w:rPr>
          <w:bCs/>
          <w:sz w:val="24"/>
          <w:szCs w:val="24"/>
        </w:rPr>
        <w:t xml:space="preserve">  программном комплексе автоматизации гостиницы.</w:t>
      </w:r>
      <w:r w:rsidRPr="00166F20">
        <w:rPr>
          <w:sz w:val="24"/>
          <w:szCs w:val="24"/>
        </w:rPr>
        <w:t xml:space="preserve"> </w:t>
      </w:r>
      <w:proofErr w:type="gramEnd"/>
    </w:p>
    <w:p w:rsidR="004A1A75" w:rsidRPr="00166F20" w:rsidRDefault="004A1A75" w:rsidP="000414F5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4A1A75" w:rsidRPr="00166F20" w:rsidRDefault="004A1A75" w:rsidP="000414F5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  <w:r w:rsidRPr="00166F20">
        <w:rPr>
          <w:sz w:val="24"/>
          <w:szCs w:val="24"/>
        </w:rPr>
        <w:t xml:space="preserve"> </w:t>
      </w:r>
      <w:r w:rsidRPr="00166F20">
        <w:rPr>
          <w:b/>
          <w:sz w:val="24"/>
          <w:szCs w:val="24"/>
        </w:rPr>
        <w:t xml:space="preserve">«Хорошо» </w:t>
      </w:r>
      <w:r w:rsidRPr="00166F20">
        <w:rPr>
          <w:sz w:val="24"/>
          <w:szCs w:val="24"/>
        </w:rPr>
        <w:t>выставляется студенту, который твердо усвоил программный материал, грамотно и по существу излагает его без существенных ошибок, с небольшими погрешностями приводит формулировки определений, по ходу изложения допускает небольшие пробелы, не искажающие содержания ответа; может выполнять задания продуктивного уровня в</w:t>
      </w:r>
      <w:r w:rsidRPr="00166F20">
        <w:rPr>
          <w:bCs/>
          <w:sz w:val="24"/>
          <w:szCs w:val="24"/>
        </w:rPr>
        <w:t xml:space="preserve">  программном комплексе автоматизации гостиницы</w:t>
      </w:r>
      <w:r w:rsidRPr="00166F20">
        <w:rPr>
          <w:b/>
          <w:sz w:val="24"/>
          <w:szCs w:val="24"/>
        </w:rPr>
        <w:t>.</w:t>
      </w:r>
    </w:p>
    <w:p w:rsidR="004A1A75" w:rsidRPr="00166F20" w:rsidRDefault="004A1A75" w:rsidP="000414F5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66F20">
        <w:rPr>
          <w:sz w:val="24"/>
          <w:szCs w:val="24"/>
        </w:rPr>
        <w:t xml:space="preserve"> </w:t>
      </w:r>
    </w:p>
    <w:p w:rsidR="004A1A75" w:rsidRPr="00166F20" w:rsidRDefault="004A1A75" w:rsidP="000414F5">
      <w:pPr>
        <w:tabs>
          <w:tab w:val="left" w:pos="2295"/>
        </w:tabs>
        <w:ind w:firstLine="720"/>
        <w:jc w:val="both"/>
        <w:rPr>
          <w:i/>
          <w:sz w:val="24"/>
          <w:szCs w:val="24"/>
        </w:rPr>
      </w:pPr>
      <w:r w:rsidRPr="00166F20">
        <w:rPr>
          <w:i/>
          <w:sz w:val="24"/>
          <w:szCs w:val="24"/>
        </w:rPr>
        <w:t xml:space="preserve">Результат </w:t>
      </w:r>
      <w:r w:rsidRPr="00166F20">
        <w:rPr>
          <w:b/>
          <w:i/>
          <w:sz w:val="24"/>
          <w:szCs w:val="24"/>
        </w:rPr>
        <w:t>не освоения</w:t>
      </w:r>
      <w:r w:rsidRPr="00166F20">
        <w:rPr>
          <w:i/>
          <w:sz w:val="24"/>
          <w:szCs w:val="24"/>
        </w:rPr>
        <w:t xml:space="preserve"> ПМ соответствует оценке</w:t>
      </w:r>
    </w:p>
    <w:p w:rsidR="004A1A75" w:rsidRPr="00166F20" w:rsidRDefault="004A1A75" w:rsidP="000414F5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4A1A75" w:rsidRPr="00166F20" w:rsidRDefault="004A1A75" w:rsidP="000414F5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  <w:r w:rsidRPr="00166F20">
        <w:rPr>
          <w:b/>
          <w:sz w:val="24"/>
          <w:szCs w:val="24"/>
        </w:rPr>
        <w:t>«Удовлетворительно»</w:t>
      </w:r>
      <w:r w:rsidRPr="00166F20">
        <w:rPr>
          <w:sz w:val="24"/>
          <w:szCs w:val="24"/>
        </w:rPr>
        <w:t xml:space="preserve"> выставляется студенту, который не совсем твердо владеет программным материалом, знает основные теоретические положения изучаемого курса, обладает достаточными для продолжения обучения и предстоящей профессиональной деятельности, знаниями, при ответах допускает малосущественные погрешности, искажения логической последовательности при изложении материала;</w:t>
      </w:r>
      <w:r w:rsidRPr="00166F20">
        <w:rPr>
          <w:bCs/>
          <w:sz w:val="24"/>
          <w:szCs w:val="24"/>
        </w:rPr>
        <w:t xml:space="preserve"> имеет представление о программном комплексе автоматизации гостиницы и может выполнять отдельные действия</w:t>
      </w:r>
      <w:r w:rsidRPr="00166F20">
        <w:rPr>
          <w:b/>
          <w:sz w:val="24"/>
          <w:szCs w:val="24"/>
        </w:rPr>
        <w:t xml:space="preserve"> </w:t>
      </w:r>
      <w:r w:rsidRPr="00166F20">
        <w:rPr>
          <w:sz w:val="24"/>
          <w:szCs w:val="24"/>
        </w:rPr>
        <w:t>по образцу, инструкции или под      руководством</w:t>
      </w:r>
      <w:proofErr w:type="gramStart"/>
      <w:r w:rsidRPr="00166F20">
        <w:rPr>
          <w:bCs/>
          <w:sz w:val="24"/>
          <w:szCs w:val="24"/>
        </w:rPr>
        <w:t xml:space="preserve"> .</w:t>
      </w:r>
      <w:proofErr w:type="gramEnd"/>
    </w:p>
    <w:p w:rsidR="004A1A75" w:rsidRPr="00166F20" w:rsidRDefault="004A1A75" w:rsidP="000414F5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4A1A75" w:rsidRPr="00166F20" w:rsidRDefault="004A1A75" w:rsidP="000414F5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66F20">
        <w:rPr>
          <w:b/>
          <w:sz w:val="24"/>
          <w:szCs w:val="24"/>
        </w:rPr>
        <w:t>«Неудовлетворительно»</w:t>
      </w:r>
      <w:r w:rsidRPr="00166F20">
        <w:rPr>
          <w:sz w:val="24"/>
          <w:szCs w:val="24"/>
        </w:rPr>
        <w:t xml:space="preserve"> выставляется студенту, имеющему серьезные пробелы в знании учебного материала, допускающего принципиальные ошибки при изложении предусмотренных программой теоретических основ. Уровень знаний недостаточен для дальнейшей учебы и будущей профессиональной деятельности; не </w:t>
      </w:r>
      <w:r w:rsidRPr="00166F20">
        <w:rPr>
          <w:bCs/>
          <w:sz w:val="24"/>
          <w:szCs w:val="24"/>
        </w:rPr>
        <w:t>имеет представления о программном комплексе автоматизации гостиницы.</w:t>
      </w:r>
    </w:p>
    <w:p w:rsidR="004A1A75" w:rsidRPr="00166F20" w:rsidRDefault="004A1A75" w:rsidP="00DE6AA0">
      <w:pPr>
        <w:tabs>
          <w:tab w:val="left" w:pos="5700"/>
        </w:tabs>
        <w:ind w:left="720" w:firstLine="720"/>
        <w:rPr>
          <w:sz w:val="24"/>
          <w:szCs w:val="24"/>
        </w:rPr>
      </w:pPr>
    </w:p>
    <w:p w:rsidR="004A1A75" w:rsidRPr="00166F20" w:rsidRDefault="004A1A75" w:rsidP="00DE6AA0">
      <w:pPr>
        <w:tabs>
          <w:tab w:val="left" w:pos="5700"/>
        </w:tabs>
        <w:ind w:left="720" w:firstLine="720"/>
        <w:rPr>
          <w:sz w:val="24"/>
          <w:szCs w:val="24"/>
        </w:rPr>
      </w:pPr>
    </w:p>
    <w:p w:rsidR="004A1A75" w:rsidRPr="00166F20" w:rsidRDefault="004A1A75" w:rsidP="0051528C">
      <w:pPr>
        <w:rPr>
          <w:sz w:val="24"/>
          <w:szCs w:val="24"/>
          <w:vertAlign w:val="superscript"/>
        </w:rPr>
      </w:pPr>
      <w:r w:rsidRPr="00166F20">
        <w:rPr>
          <w:sz w:val="24"/>
          <w:szCs w:val="24"/>
        </w:rPr>
        <w:t>Преподаватель              ____________   Е.Г. Воловик</w:t>
      </w:r>
    </w:p>
    <w:p w:rsidR="004A1A75" w:rsidRPr="00166F20" w:rsidRDefault="004A1A75" w:rsidP="0051528C">
      <w:pPr>
        <w:rPr>
          <w:sz w:val="24"/>
          <w:szCs w:val="24"/>
        </w:rPr>
      </w:pPr>
      <w:r w:rsidRPr="00166F20">
        <w:rPr>
          <w:sz w:val="24"/>
          <w:szCs w:val="24"/>
          <w:vertAlign w:val="superscript"/>
        </w:rPr>
        <w:t xml:space="preserve">                                                                        (подпись)   </w:t>
      </w:r>
      <w:r w:rsidRPr="00166F20">
        <w:rPr>
          <w:sz w:val="24"/>
          <w:szCs w:val="24"/>
        </w:rPr>
        <w:t xml:space="preserve">             </w:t>
      </w:r>
    </w:p>
    <w:p w:rsidR="004A1A75" w:rsidRPr="00166F20" w:rsidRDefault="004A1A75" w:rsidP="0051528C">
      <w:pPr>
        <w:rPr>
          <w:sz w:val="24"/>
          <w:szCs w:val="24"/>
        </w:rPr>
      </w:pPr>
      <w:r w:rsidRPr="00166F20">
        <w:rPr>
          <w:sz w:val="24"/>
          <w:szCs w:val="24"/>
        </w:rPr>
        <w:t xml:space="preserve">  «____»____________20__ г.</w:t>
      </w:r>
    </w:p>
    <w:p w:rsidR="004A1A75" w:rsidRPr="00166F20" w:rsidRDefault="004A1A75" w:rsidP="0051528C">
      <w:pPr>
        <w:rPr>
          <w:sz w:val="24"/>
          <w:szCs w:val="24"/>
        </w:rPr>
      </w:pPr>
    </w:p>
    <w:p w:rsidR="004A1A75" w:rsidRPr="00166F20" w:rsidRDefault="004A1A75" w:rsidP="0051528C">
      <w:pPr>
        <w:rPr>
          <w:sz w:val="24"/>
          <w:szCs w:val="24"/>
        </w:rPr>
      </w:pPr>
      <w:proofErr w:type="gramStart"/>
      <w:r w:rsidRPr="00166F20">
        <w:rPr>
          <w:sz w:val="24"/>
          <w:szCs w:val="24"/>
        </w:rPr>
        <w:t>Рассмотрены</w:t>
      </w:r>
      <w:proofErr w:type="gramEnd"/>
      <w:r w:rsidRPr="00166F20">
        <w:rPr>
          <w:sz w:val="24"/>
          <w:szCs w:val="24"/>
        </w:rPr>
        <w:t xml:space="preserve"> на заседании ЦМК </w:t>
      </w:r>
    </w:p>
    <w:p w:rsidR="004A1A75" w:rsidRPr="00166F20" w:rsidRDefault="004A1A75" w:rsidP="0051528C">
      <w:pPr>
        <w:rPr>
          <w:sz w:val="24"/>
          <w:szCs w:val="24"/>
        </w:rPr>
      </w:pPr>
      <w:r w:rsidRPr="00166F20">
        <w:rPr>
          <w:sz w:val="24"/>
          <w:szCs w:val="24"/>
        </w:rPr>
        <w:t>Протокол № ____ от «____» ____________ 20__ г.</w:t>
      </w:r>
    </w:p>
    <w:p w:rsidR="004A1A75" w:rsidRPr="00166F20" w:rsidRDefault="004A1A75" w:rsidP="0051528C">
      <w:pPr>
        <w:rPr>
          <w:sz w:val="24"/>
          <w:szCs w:val="24"/>
          <w:vertAlign w:val="superscript"/>
        </w:rPr>
      </w:pPr>
      <w:r w:rsidRPr="00166F20">
        <w:rPr>
          <w:sz w:val="24"/>
          <w:szCs w:val="24"/>
        </w:rPr>
        <w:t xml:space="preserve">Председатель ЦМК______________  С.П. </w:t>
      </w:r>
      <w:r w:rsidR="00280241" w:rsidRPr="00166F20">
        <w:rPr>
          <w:sz w:val="24"/>
          <w:szCs w:val="24"/>
        </w:rPr>
        <w:t>Петраш</w:t>
      </w:r>
    </w:p>
    <w:p w:rsidR="004A1A75" w:rsidRPr="00166F20" w:rsidRDefault="004A1A75" w:rsidP="0051528C">
      <w:pPr>
        <w:rPr>
          <w:b/>
          <w:sz w:val="24"/>
          <w:szCs w:val="24"/>
        </w:rPr>
      </w:pPr>
      <w:r w:rsidRPr="00166F20">
        <w:rPr>
          <w:sz w:val="24"/>
          <w:szCs w:val="24"/>
          <w:vertAlign w:val="superscript"/>
        </w:rPr>
        <w:t xml:space="preserve">                                                                                (подпись)   </w:t>
      </w:r>
      <w:r w:rsidRPr="00166F20">
        <w:rPr>
          <w:sz w:val="24"/>
          <w:szCs w:val="24"/>
        </w:rPr>
        <w:t xml:space="preserve">             </w:t>
      </w:r>
    </w:p>
    <w:p w:rsidR="004A1A75" w:rsidRPr="00166F20" w:rsidRDefault="004A1A75" w:rsidP="0051528C">
      <w:pPr>
        <w:ind w:firstLine="186"/>
        <w:jc w:val="both"/>
        <w:rPr>
          <w:b/>
          <w:sz w:val="24"/>
          <w:szCs w:val="24"/>
        </w:rPr>
      </w:pPr>
    </w:p>
    <w:p w:rsidR="004A1A75" w:rsidRPr="00166F20" w:rsidRDefault="004A1A75" w:rsidP="0051528C">
      <w:pPr>
        <w:jc w:val="both"/>
        <w:rPr>
          <w:sz w:val="24"/>
          <w:szCs w:val="24"/>
        </w:rPr>
      </w:pPr>
      <w:r w:rsidRPr="00166F20">
        <w:rPr>
          <w:b/>
          <w:sz w:val="24"/>
          <w:szCs w:val="24"/>
        </w:rPr>
        <w:t>Согласовано</w:t>
      </w:r>
    </w:p>
    <w:p w:rsidR="004A1A75" w:rsidRPr="00166F20" w:rsidRDefault="004A1A75" w:rsidP="0051528C">
      <w:pPr>
        <w:jc w:val="both"/>
        <w:rPr>
          <w:sz w:val="24"/>
          <w:szCs w:val="24"/>
        </w:rPr>
      </w:pPr>
    </w:p>
    <w:p w:rsidR="004A1A75" w:rsidRPr="00166F20" w:rsidRDefault="004A1A75" w:rsidP="0051528C">
      <w:pPr>
        <w:jc w:val="both"/>
        <w:rPr>
          <w:sz w:val="24"/>
          <w:szCs w:val="24"/>
          <w:vertAlign w:val="superscript"/>
        </w:rPr>
      </w:pPr>
      <w:r w:rsidRPr="00166F20">
        <w:rPr>
          <w:sz w:val="24"/>
          <w:szCs w:val="24"/>
        </w:rPr>
        <w:t>Представители работодателя:</w:t>
      </w:r>
    </w:p>
    <w:p w:rsidR="004A1A75" w:rsidRPr="00166F20" w:rsidRDefault="004A1A75" w:rsidP="0051528C">
      <w:pPr>
        <w:jc w:val="both"/>
        <w:rPr>
          <w:sz w:val="24"/>
          <w:szCs w:val="24"/>
          <w:vertAlign w:val="superscript"/>
        </w:rPr>
      </w:pPr>
      <w:r w:rsidRPr="00166F20">
        <w:rPr>
          <w:sz w:val="24"/>
          <w:szCs w:val="24"/>
          <w:vertAlign w:val="superscript"/>
        </w:rPr>
        <w:t xml:space="preserve">__________________________________________________       </w:t>
      </w:r>
      <w:r w:rsidRPr="00166F20">
        <w:rPr>
          <w:sz w:val="24"/>
          <w:szCs w:val="24"/>
        </w:rPr>
        <w:t xml:space="preserve">          ______________/_________________</w:t>
      </w:r>
    </w:p>
    <w:p w:rsidR="004A1A75" w:rsidRPr="00166F20" w:rsidRDefault="004A1A75" w:rsidP="0051528C">
      <w:pPr>
        <w:ind w:firstLine="720"/>
        <w:jc w:val="both"/>
        <w:rPr>
          <w:sz w:val="24"/>
          <w:szCs w:val="24"/>
        </w:rPr>
      </w:pPr>
      <w:r w:rsidRPr="00166F20">
        <w:rPr>
          <w:sz w:val="24"/>
          <w:szCs w:val="24"/>
          <w:vertAlign w:val="superscript"/>
        </w:rPr>
        <w:t>наименование организации, должность                                                (подпись)</w:t>
      </w:r>
    </w:p>
    <w:p w:rsidR="004A1A75" w:rsidRPr="00166F20" w:rsidRDefault="004A1A75" w:rsidP="0051528C">
      <w:pPr>
        <w:rPr>
          <w:sz w:val="24"/>
          <w:szCs w:val="24"/>
        </w:rPr>
      </w:pPr>
    </w:p>
    <w:p w:rsidR="004A1A75" w:rsidRPr="00166F20" w:rsidRDefault="004A1A75" w:rsidP="0051528C">
      <w:pPr>
        <w:rPr>
          <w:sz w:val="24"/>
          <w:szCs w:val="24"/>
        </w:rPr>
      </w:pPr>
    </w:p>
    <w:p w:rsidR="004A1A75" w:rsidRPr="00166F20" w:rsidRDefault="004A1A75" w:rsidP="0051528C">
      <w:pPr>
        <w:rPr>
          <w:sz w:val="24"/>
          <w:szCs w:val="24"/>
        </w:rPr>
      </w:pPr>
      <w:r w:rsidRPr="00166F20">
        <w:rPr>
          <w:sz w:val="24"/>
          <w:szCs w:val="24"/>
        </w:rPr>
        <w:t xml:space="preserve">Заместитель директора по                            ______________  Г.И. </w:t>
      </w:r>
      <w:proofErr w:type="spellStart"/>
      <w:r w:rsidRPr="00166F20">
        <w:rPr>
          <w:sz w:val="24"/>
          <w:szCs w:val="24"/>
        </w:rPr>
        <w:t>Кошкарова</w:t>
      </w:r>
      <w:proofErr w:type="spellEnd"/>
      <w:r w:rsidRPr="00166F20">
        <w:rPr>
          <w:sz w:val="24"/>
          <w:szCs w:val="24"/>
          <w:vertAlign w:val="superscript"/>
        </w:rPr>
        <w:t xml:space="preserve">        </w:t>
      </w:r>
    </w:p>
    <w:p w:rsidR="004A1A75" w:rsidRPr="00166F20" w:rsidRDefault="004A1A75" w:rsidP="0051528C">
      <w:pPr>
        <w:ind w:firstLine="720"/>
        <w:jc w:val="both"/>
        <w:rPr>
          <w:sz w:val="24"/>
          <w:szCs w:val="24"/>
        </w:rPr>
      </w:pPr>
      <w:r w:rsidRPr="00166F20">
        <w:rPr>
          <w:sz w:val="24"/>
          <w:szCs w:val="24"/>
        </w:rPr>
        <w:t xml:space="preserve">учебной работе                                         </w:t>
      </w:r>
      <w:r w:rsidRPr="00166F20">
        <w:rPr>
          <w:sz w:val="24"/>
          <w:szCs w:val="24"/>
          <w:vertAlign w:val="superscript"/>
        </w:rPr>
        <w:t>(подпись)</w:t>
      </w:r>
    </w:p>
    <w:p w:rsidR="004A1A75" w:rsidRPr="00166F20" w:rsidRDefault="004A1A75" w:rsidP="00DE6AA0">
      <w:pPr>
        <w:ind w:firstLine="720"/>
        <w:jc w:val="both"/>
        <w:rPr>
          <w:sz w:val="24"/>
          <w:szCs w:val="24"/>
        </w:rPr>
      </w:pPr>
    </w:p>
    <w:p w:rsidR="004A1A75" w:rsidRPr="00166F20" w:rsidRDefault="004A1A75" w:rsidP="006F3C02">
      <w:pPr>
        <w:ind w:right="159"/>
        <w:jc w:val="center"/>
        <w:rPr>
          <w:b/>
          <w:sz w:val="24"/>
          <w:szCs w:val="24"/>
        </w:rPr>
      </w:pPr>
      <w:r w:rsidRPr="00166F20">
        <w:rPr>
          <w:sz w:val="24"/>
          <w:szCs w:val="24"/>
        </w:rPr>
        <w:br w:type="page"/>
      </w:r>
    </w:p>
    <w:p w:rsidR="004A1A75" w:rsidRPr="00166F20" w:rsidRDefault="004A1A75" w:rsidP="00DE6AA0">
      <w:pPr>
        <w:pStyle w:val="a9"/>
        <w:rPr>
          <w:b w:val="0"/>
        </w:rPr>
      </w:pPr>
    </w:p>
    <w:p w:rsidR="004A1A75" w:rsidRPr="00166F20" w:rsidRDefault="004A1A75" w:rsidP="00DE6AA0">
      <w:pPr>
        <w:ind w:left="710" w:right="5" w:firstLine="495"/>
        <w:jc w:val="center"/>
        <w:rPr>
          <w:sz w:val="22"/>
          <w:szCs w:val="22"/>
        </w:rPr>
      </w:pPr>
      <w:r w:rsidRPr="00166F20">
        <w:rPr>
          <w:b/>
          <w:bCs/>
          <w:sz w:val="22"/>
          <w:szCs w:val="22"/>
        </w:rPr>
        <w:t>Главное управление образования и молодежной политики Алтайского края</w:t>
      </w:r>
    </w:p>
    <w:p w:rsidR="006F3C02" w:rsidRPr="00166F20" w:rsidRDefault="006F3C02" w:rsidP="006F3C02">
      <w:pPr>
        <w:pStyle w:val="af0"/>
        <w:numPr>
          <w:ilvl w:val="0"/>
          <w:numId w:val="1"/>
        </w:numPr>
        <w:spacing w:after="0"/>
        <w:jc w:val="center"/>
        <w:rPr>
          <w:sz w:val="22"/>
          <w:szCs w:val="22"/>
        </w:rPr>
      </w:pPr>
      <w:r w:rsidRPr="00166F20">
        <w:rPr>
          <w:sz w:val="22"/>
          <w:szCs w:val="22"/>
        </w:rPr>
        <w:t>Краевое государственное бюджетное профессиональное образовательное учреждение</w:t>
      </w:r>
    </w:p>
    <w:p w:rsidR="006F3C02" w:rsidRPr="00166F20" w:rsidRDefault="006F3C02" w:rsidP="006F3C02">
      <w:pPr>
        <w:pStyle w:val="af0"/>
        <w:numPr>
          <w:ilvl w:val="0"/>
          <w:numId w:val="1"/>
        </w:numPr>
        <w:spacing w:after="0"/>
        <w:jc w:val="center"/>
      </w:pPr>
      <w:r w:rsidRPr="00166F20">
        <w:t xml:space="preserve"> «</w:t>
      </w:r>
      <w:r w:rsidRPr="00166F20">
        <w:rPr>
          <w:rFonts w:ascii="Bookman Old Style" w:hAnsi="Bookman Old Style" w:cs="Bookman Old Style"/>
          <w:smallCaps/>
        </w:rPr>
        <w:t>Троицкий агротехнический техникум</w:t>
      </w:r>
      <w:r w:rsidRPr="00166F20">
        <w:t>»</w:t>
      </w:r>
    </w:p>
    <w:p w:rsidR="006F3C02" w:rsidRPr="00166F20" w:rsidRDefault="006F3C02" w:rsidP="006F3C02">
      <w:pPr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166F20">
        <w:rPr>
          <w:caps/>
          <w:sz w:val="22"/>
          <w:szCs w:val="22"/>
        </w:rPr>
        <w:t>(</w:t>
      </w:r>
      <w:r w:rsidRPr="00166F20">
        <w:rPr>
          <w:spacing w:val="60"/>
          <w:sz w:val="18"/>
          <w:szCs w:val="18"/>
        </w:rPr>
        <w:t>КГБПОУ «ТАТТ»)</w:t>
      </w:r>
    </w:p>
    <w:p w:rsidR="006F3C02" w:rsidRPr="00166F20" w:rsidRDefault="006F3C02" w:rsidP="00DE6AA0">
      <w:pPr>
        <w:pStyle w:val="16"/>
        <w:tabs>
          <w:tab w:val="left" w:pos="500"/>
        </w:tabs>
        <w:ind w:right="-30" w:firstLine="0"/>
        <w:jc w:val="center"/>
        <w:rPr>
          <w:b/>
          <w:sz w:val="36"/>
          <w:szCs w:val="36"/>
        </w:rPr>
      </w:pPr>
    </w:p>
    <w:p w:rsidR="004A1A75" w:rsidRPr="00166F20" w:rsidRDefault="004A1A75" w:rsidP="00DE6AA0">
      <w:pPr>
        <w:pStyle w:val="16"/>
        <w:tabs>
          <w:tab w:val="left" w:pos="500"/>
        </w:tabs>
        <w:ind w:right="-30" w:firstLine="0"/>
        <w:jc w:val="center"/>
        <w:rPr>
          <w:b/>
          <w:sz w:val="36"/>
          <w:szCs w:val="36"/>
        </w:rPr>
      </w:pPr>
      <w:r w:rsidRPr="00166F20">
        <w:rPr>
          <w:b/>
          <w:sz w:val="36"/>
          <w:szCs w:val="36"/>
        </w:rPr>
        <w:t>Кейс-задача</w:t>
      </w:r>
    </w:p>
    <w:p w:rsidR="004A1A75" w:rsidRPr="00166F20" w:rsidRDefault="004A1A75" w:rsidP="00DE6AA0">
      <w:pPr>
        <w:pStyle w:val="16"/>
        <w:tabs>
          <w:tab w:val="left" w:pos="500"/>
        </w:tabs>
        <w:ind w:right="-30" w:firstLine="0"/>
        <w:jc w:val="center"/>
        <w:rPr>
          <w:b/>
          <w:sz w:val="36"/>
          <w:szCs w:val="36"/>
        </w:rPr>
      </w:pPr>
    </w:p>
    <w:p w:rsidR="004A1A75" w:rsidRPr="00166F20" w:rsidRDefault="004A1A75" w:rsidP="000F6452">
      <w:pPr>
        <w:jc w:val="center"/>
        <w:rPr>
          <w:b/>
          <w:sz w:val="28"/>
          <w:szCs w:val="28"/>
        </w:rPr>
      </w:pPr>
      <w:r w:rsidRPr="00166F20">
        <w:rPr>
          <w:sz w:val="28"/>
          <w:szCs w:val="28"/>
        </w:rPr>
        <w:t xml:space="preserve">по </w:t>
      </w:r>
      <w:r w:rsidRPr="00166F20">
        <w:rPr>
          <w:b/>
          <w:sz w:val="28"/>
          <w:szCs w:val="28"/>
        </w:rPr>
        <w:t xml:space="preserve">МДК 02.01 </w:t>
      </w:r>
      <w:r w:rsidRPr="00166F20">
        <w:rPr>
          <w:b/>
          <w:bCs/>
          <w:sz w:val="28"/>
          <w:szCs w:val="28"/>
        </w:rPr>
        <w:t>Организация деятельности службы приема, размещения и выписки гостей</w:t>
      </w:r>
    </w:p>
    <w:p w:rsidR="004A1A75" w:rsidRPr="00166F20" w:rsidRDefault="004A1A75" w:rsidP="00DE6AA0">
      <w:pPr>
        <w:pStyle w:val="16"/>
        <w:tabs>
          <w:tab w:val="left" w:pos="500"/>
        </w:tabs>
        <w:ind w:right="-30" w:firstLine="0"/>
        <w:jc w:val="center"/>
        <w:rPr>
          <w:szCs w:val="28"/>
        </w:rPr>
      </w:pPr>
    </w:p>
    <w:p w:rsidR="004A1A75" w:rsidRPr="00166F20" w:rsidRDefault="004A1A75" w:rsidP="00DE6AA0">
      <w:pPr>
        <w:tabs>
          <w:tab w:val="left" w:pos="5955"/>
        </w:tabs>
        <w:ind w:firstLine="720"/>
        <w:rPr>
          <w:b/>
          <w:sz w:val="28"/>
          <w:szCs w:val="28"/>
        </w:rPr>
      </w:pPr>
      <w:r w:rsidRPr="00166F20">
        <w:rPr>
          <w:b/>
          <w:sz w:val="28"/>
          <w:szCs w:val="28"/>
        </w:rPr>
        <w:t>Задания:</w:t>
      </w:r>
    </w:p>
    <w:p w:rsidR="004A1A75" w:rsidRPr="00166F20" w:rsidRDefault="004A1A75" w:rsidP="00DE6AA0">
      <w:pPr>
        <w:tabs>
          <w:tab w:val="left" w:pos="5955"/>
        </w:tabs>
        <w:ind w:firstLine="720"/>
        <w:rPr>
          <w:sz w:val="28"/>
          <w:szCs w:val="28"/>
        </w:rPr>
      </w:pPr>
    </w:p>
    <w:p w:rsidR="004A1A75" w:rsidRPr="00166F20" w:rsidRDefault="004A1A75" w:rsidP="00DE6AA0">
      <w:pPr>
        <w:tabs>
          <w:tab w:val="left" w:pos="795"/>
        </w:tabs>
        <w:ind w:left="709"/>
        <w:rPr>
          <w:iCs/>
          <w:sz w:val="24"/>
          <w:szCs w:val="24"/>
        </w:rPr>
      </w:pPr>
      <w:r w:rsidRPr="00166F20">
        <w:rPr>
          <w:b/>
          <w:sz w:val="24"/>
          <w:szCs w:val="24"/>
        </w:rPr>
        <w:t>Рассмотреть конкретные ситуации:</w:t>
      </w:r>
    </w:p>
    <w:p w:rsidR="004A1A75" w:rsidRPr="00166F20" w:rsidRDefault="004A1A75" w:rsidP="00DE6AA0">
      <w:pPr>
        <w:pStyle w:val="af6"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b/>
          <w:bCs/>
          <w:sz w:val="24"/>
          <w:szCs w:val="24"/>
        </w:rPr>
        <w:t>КЕЙС №1.</w:t>
      </w:r>
      <w:r w:rsidRPr="00166F20">
        <w:rPr>
          <w:rFonts w:ascii="Times New Roman" w:hAnsi="Times New Roman" w:cs="Times New Roman"/>
          <w:iCs/>
          <w:sz w:val="24"/>
          <w:szCs w:val="24"/>
        </w:rPr>
        <w:t xml:space="preserve"> «Правила на продление проживания»</w:t>
      </w:r>
    </w:p>
    <w:p w:rsidR="004A1A75" w:rsidRPr="00166F20" w:rsidRDefault="004A1A75" w:rsidP="002F77E4">
      <w:pPr>
        <w:pStyle w:val="af6"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>Несколько гостей из группы туристов поинтересовались о возможности продлить свое пребывание в отеле после отъезда группы.</w:t>
      </w:r>
      <w:r w:rsidRPr="00166F20">
        <w:rPr>
          <w:rFonts w:ascii="Times New Roman" w:hAnsi="Times New Roman" w:cs="Times New Roman"/>
          <w:iCs/>
          <w:sz w:val="24"/>
          <w:szCs w:val="24"/>
        </w:rPr>
        <w:t xml:space="preserve"> Объясните им правила на продление проживания.</w:t>
      </w:r>
    </w:p>
    <w:p w:rsidR="004A1A75" w:rsidRPr="00166F20" w:rsidRDefault="004A1A75" w:rsidP="00DE6AA0">
      <w:pPr>
        <w:pStyle w:val="af6"/>
        <w:rPr>
          <w:rFonts w:ascii="Times New Roman" w:hAnsi="Times New Roman" w:cs="Times New Roman"/>
          <w:bCs/>
          <w:sz w:val="24"/>
          <w:szCs w:val="24"/>
        </w:rPr>
      </w:pPr>
      <w:r w:rsidRPr="00166F20">
        <w:rPr>
          <w:rFonts w:ascii="Times New Roman" w:hAnsi="Times New Roman" w:cs="Times New Roman"/>
          <w:b/>
          <w:bCs/>
          <w:sz w:val="24"/>
          <w:szCs w:val="24"/>
        </w:rPr>
        <w:t>КЕЙС №2.</w:t>
      </w:r>
      <w:r w:rsidRPr="00166F20">
        <w:rPr>
          <w:rFonts w:ascii="Times New Roman" w:hAnsi="Times New Roman" w:cs="Times New Roman"/>
          <w:bCs/>
          <w:sz w:val="24"/>
          <w:szCs w:val="24"/>
        </w:rPr>
        <w:t xml:space="preserve"> «Нестандартная ситуация»</w:t>
      </w:r>
    </w:p>
    <w:p w:rsidR="004A1A75" w:rsidRPr="00166F20" w:rsidRDefault="004A1A75" w:rsidP="00DE6AA0">
      <w:pPr>
        <w:pStyle w:val="af6"/>
        <w:rPr>
          <w:rFonts w:ascii="Times New Roman" w:hAnsi="Times New Roman" w:cs="Times New Roman"/>
          <w:bCs/>
          <w:sz w:val="24"/>
          <w:szCs w:val="24"/>
        </w:rPr>
      </w:pPr>
      <w:r w:rsidRPr="00166F20">
        <w:rPr>
          <w:rFonts w:ascii="Times New Roman" w:hAnsi="Times New Roman" w:cs="Times New Roman"/>
          <w:bCs/>
          <w:sz w:val="24"/>
          <w:szCs w:val="24"/>
        </w:rPr>
        <w:t>Во время выезда из гостиницы при выполнении окончательного расчета за проживание, гость изъявил желание остаться еще на несколько дней. Что вы предпримите в этой ситуации?</w:t>
      </w:r>
    </w:p>
    <w:p w:rsidR="004A1A75" w:rsidRPr="00166F20" w:rsidRDefault="004A1A75" w:rsidP="00DE6AA0">
      <w:pPr>
        <w:pStyle w:val="af6"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b/>
          <w:bCs/>
          <w:sz w:val="24"/>
          <w:szCs w:val="24"/>
        </w:rPr>
        <w:t>КЕЙС №3.</w:t>
      </w:r>
      <w:r w:rsidRPr="00166F20">
        <w:rPr>
          <w:rFonts w:ascii="Times New Roman" w:hAnsi="Times New Roman" w:cs="Times New Roman"/>
          <w:iCs/>
          <w:sz w:val="24"/>
          <w:szCs w:val="24"/>
        </w:rPr>
        <w:t xml:space="preserve"> «Поиск возможных вариантов»</w:t>
      </w:r>
    </w:p>
    <w:p w:rsidR="004A1A75" w:rsidRPr="00166F20" w:rsidRDefault="004A1A75" w:rsidP="00DE6AA0">
      <w:pPr>
        <w:ind w:left="709"/>
        <w:rPr>
          <w:iCs/>
          <w:sz w:val="24"/>
          <w:szCs w:val="24"/>
        </w:rPr>
      </w:pPr>
      <w:r w:rsidRPr="00166F20">
        <w:rPr>
          <w:sz w:val="24"/>
          <w:szCs w:val="24"/>
        </w:rPr>
        <w:t>Гость поинтересовались о возможности продлить пребывание в отеле в своем номере.</w:t>
      </w:r>
      <w:r w:rsidRPr="00166F20">
        <w:rPr>
          <w:iCs/>
          <w:sz w:val="24"/>
          <w:szCs w:val="24"/>
        </w:rPr>
        <w:t xml:space="preserve"> Какие варианты возможны в данной ситуации?</w:t>
      </w:r>
    </w:p>
    <w:p w:rsidR="004A1A75" w:rsidRPr="00166F20" w:rsidRDefault="004A1A75" w:rsidP="00DE6AA0">
      <w:pPr>
        <w:ind w:left="709"/>
        <w:rPr>
          <w:iCs/>
          <w:sz w:val="24"/>
          <w:szCs w:val="24"/>
        </w:rPr>
      </w:pPr>
    </w:p>
    <w:p w:rsidR="004A1A75" w:rsidRPr="00166F20" w:rsidRDefault="004A1A75" w:rsidP="002F77E4">
      <w:pPr>
        <w:suppressAutoHyphens w:val="0"/>
        <w:ind w:left="426"/>
        <w:contextualSpacing/>
        <w:rPr>
          <w:iCs/>
          <w:sz w:val="24"/>
          <w:szCs w:val="24"/>
        </w:rPr>
      </w:pPr>
      <w:r w:rsidRPr="00166F20">
        <w:rPr>
          <w:b/>
          <w:sz w:val="24"/>
          <w:szCs w:val="24"/>
        </w:rPr>
        <w:t>Рассмотреть конкретные ситуации:</w:t>
      </w:r>
      <w:r w:rsidRPr="00166F20">
        <w:rPr>
          <w:sz w:val="24"/>
          <w:szCs w:val="24"/>
        </w:rPr>
        <w:br/>
      </w:r>
      <w:r w:rsidRPr="00166F20">
        <w:rPr>
          <w:b/>
          <w:bCs/>
          <w:sz w:val="24"/>
          <w:szCs w:val="24"/>
        </w:rPr>
        <w:t>КЕЙС №1.</w:t>
      </w:r>
      <w:r w:rsidRPr="00166F20">
        <w:rPr>
          <w:iCs/>
          <w:sz w:val="24"/>
          <w:szCs w:val="24"/>
        </w:rPr>
        <w:t xml:space="preserve"> «Правила  подселения»</w:t>
      </w:r>
    </w:p>
    <w:p w:rsidR="004A1A75" w:rsidRPr="00166F20" w:rsidRDefault="004A1A75" w:rsidP="002F77E4">
      <w:pPr>
        <w:ind w:left="709"/>
        <w:rPr>
          <w:iCs/>
          <w:sz w:val="24"/>
          <w:szCs w:val="24"/>
        </w:rPr>
      </w:pPr>
    </w:p>
    <w:p w:rsidR="004A1A75" w:rsidRPr="00166F20" w:rsidRDefault="004A1A75" w:rsidP="002F77E4">
      <w:pPr>
        <w:pStyle w:val="af6"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 xml:space="preserve">Два приятеля встретились в гостинице. Один из них проживает в </w:t>
      </w:r>
      <w:r w:rsidRPr="00166F20">
        <w:rPr>
          <w:rFonts w:ascii="Times New Roman" w:hAnsi="Times New Roman" w:cs="Times New Roman"/>
          <w:iCs/>
          <w:sz w:val="24"/>
          <w:szCs w:val="24"/>
        </w:rPr>
        <w:t>оплаченном организацией номере. Они обратились с просьбой о проживании в одном номере</w:t>
      </w:r>
      <w:proofErr w:type="gramStart"/>
      <w:r w:rsidRPr="00166F20">
        <w:rPr>
          <w:rFonts w:ascii="Times New Roman" w:hAnsi="Times New Roman" w:cs="Times New Roman"/>
          <w:iCs/>
          <w:sz w:val="24"/>
          <w:szCs w:val="24"/>
        </w:rPr>
        <w:t xml:space="preserve"> О</w:t>
      </w:r>
      <w:proofErr w:type="gramEnd"/>
      <w:r w:rsidRPr="00166F20">
        <w:rPr>
          <w:rFonts w:ascii="Times New Roman" w:hAnsi="Times New Roman" w:cs="Times New Roman"/>
          <w:iCs/>
          <w:sz w:val="24"/>
          <w:szCs w:val="24"/>
        </w:rPr>
        <w:t>бъясните им правила проживания в гостинице и возможности  подселения</w:t>
      </w:r>
      <w:r w:rsidRPr="00166F20">
        <w:rPr>
          <w:rFonts w:ascii="Times New Roman" w:hAnsi="Times New Roman" w:cs="Times New Roman"/>
          <w:sz w:val="24"/>
          <w:szCs w:val="24"/>
        </w:rPr>
        <w:t xml:space="preserve"> в </w:t>
      </w:r>
      <w:r w:rsidRPr="00166F20">
        <w:rPr>
          <w:rFonts w:ascii="Times New Roman" w:hAnsi="Times New Roman" w:cs="Times New Roman"/>
          <w:iCs/>
          <w:sz w:val="24"/>
          <w:szCs w:val="24"/>
        </w:rPr>
        <w:t>оплаченный организацией номер.</w:t>
      </w:r>
    </w:p>
    <w:p w:rsidR="004A1A75" w:rsidRPr="00166F20" w:rsidRDefault="004A1A75" w:rsidP="002F77E4">
      <w:pPr>
        <w:pStyle w:val="af6"/>
        <w:ind w:hanging="294"/>
        <w:rPr>
          <w:rFonts w:ascii="Times New Roman" w:hAnsi="Times New Roman" w:cs="Times New Roman"/>
          <w:bCs/>
          <w:sz w:val="24"/>
          <w:szCs w:val="24"/>
        </w:rPr>
      </w:pPr>
      <w:r w:rsidRPr="00166F20">
        <w:rPr>
          <w:rFonts w:ascii="Times New Roman" w:hAnsi="Times New Roman" w:cs="Times New Roman"/>
          <w:b/>
          <w:bCs/>
          <w:sz w:val="24"/>
          <w:szCs w:val="24"/>
        </w:rPr>
        <w:t>КЕЙС №2.</w:t>
      </w:r>
      <w:r w:rsidRPr="00166F20">
        <w:rPr>
          <w:rFonts w:ascii="Times New Roman" w:hAnsi="Times New Roman" w:cs="Times New Roman"/>
          <w:bCs/>
          <w:sz w:val="24"/>
          <w:szCs w:val="24"/>
        </w:rPr>
        <w:t xml:space="preserve"> «Нестандартная ситуация»</w:t>
      </w:r>
    </w:p>
    <w:p w:rsidR="004A1A75" w:rsidRPr="00166F20" w:rsidRDefault="004A1A75" w:rsidP="002F77E4">
      <w:pPr>
        <w:pStyle w:val="af6"/>
        <w:rPr>
          <w:rFonts w:ascii="Times New Roman" w:hAnsi="Times New Roman" w:cs="Times New Roman"/>
          <w:bCs/>
          <w:sz w:val="24"/>
          <w:szCs w:val="24"/>
        </w:rPr>
      </w:pPr>
      <w:r w:rsidRPr="00166F20">
        <w:rPr>
          <w:rFonts w:ascii="Times New Roman" w:hAnsi="Times New Roman" w:cs="Times New Roman"/>
          <w:bCs/>
          <w:sz w:val="24"/>
          <w:szCs w:val="24"/>
        </w:rPr>
        <w:t>Во время сезонного подъема   гостиница переполнена постояльцами. Но несколько 2-х местных номеров</w:t>
      </w:r>
      <w:r w:rsidRPr="00166F20">
        <w:rPr>
          <w:rFonts w:ascii="Times New Roman" w:hAnsi="Times New Roman" w:cs="Times New Roman"/>
          <w:sz w:val="24"/>
          <w:szCs w:val="24"/>
        </w:rPr>
        <w:t xml:space="preserve"> заселены не полностью представителями организации, имеющих с гостиницей договоры на размещение. </w:t>
      </w:r>
      <w:r w:rsidRPr="00166F20">
        <w:rPr>
          <w:rFonts w:ascii="Times New Roman" w:hAnsi="Times New Roman" w:cs="Times New Roman"/>
          <w:bCs/>
          <w:sz w:val="24"/>
          <w:szCs w:val="24"/>
        </w:rPr>
        <w:t xml:space="preserve"> Что можно предпринять в этой ситуации?</w:t>
      </w:r>
    </w:p>
    <w:p w:rsidR="004A1A75" w:rsidRPr="00166F20" w:rsidRDefault="004A1A75" w:rsidP="002F77E4">
      <w:pPr>
        <w:pStyle w:val="af6"/>
        <w:ind w:hanging="294"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b/>
          <w:bCs/>
          <w:sz w:val="24"/>
          <w:szCs w:val="24"/>
        </w:rPr>
        <w:t>КЕЙС №3.</w:t>
      </w:r>
      <w:r w:rsidRPr="00166F20">
        <w:rPr>
          <w:rFonts w:ascii="Times New Roman" w:hAnsi="Times New Roman" w:cs="Times New Roman"/>
          <w:iCs/>
          <w:sz w:val="24"/>
          <w:szCs w:val="24"/>
        </w:rPr>
        <w:t xml:space="preserve"> «Поиск возможных вариантов»</w:t>
      </w:r>
    </w:p>
    <w:p w:rsidR="004A1A75" w:rsidRPr="00166F20" w:rsidRDefault="004A1A75" w:rsidP="002F77E4">
      <w:pPr>
        <w:pStyle w:val="af6"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 xml:space="preserve">Гость обратился на </w:t>
      </w:r>
      <w:proofErr w:type="spellStart"/>
      <w:r w:rsidRPr="00166F20">
        <w:rPr>
          <w:rFonts w:ascii="Times New Roman" w:hAnsi="Times New Roman" w:cs="Times New Roman"/>
          <w:sz w:val="24"/>
          <w:szCs w:val="24"/>
        </w:rPr>
        <w:t>ресепшен</w:t>
      </w:r>
      <w:proofErr w:type="spellEnd"/>
      <w:r w:rsidRPr="00166F20">
        <w:rPr>
          <w:rFonts w:ascii="Times New Roman" w:hAnsi="Times New Roman" w:cs="Times New Roman"/>
          <w:sz w:val="24"/>
          <w:szCs w:val="24"/>
        </w:rPr>
        <w:t xml:space="preserve"> поздно вечером с просьбой о возможности подселения в свой номер, </w:t>
      </w:r>
      <w:r w:rsidRPr="00166F20">
        <w:rPr>
          <w:rFonts w:ascii="Times New Roman" w:hAnsi="Times New Roman" w:cs="Times New Roman"/>
          <w:iCs/>
          <w:sz w:val="24"/>
          <w:szCs w:val="24"/>
        </w:rPr>
        <w:t>оплаченный организацией</w:t>
      </w:r>
      <w:r w:rsidRPr="00166F20">
        <w:rPr>
          <w:rFonts w:ascii="Times New Roman" w:hAnsi="Times New Roman" w:cs="Times New Roman"/>
          <w:sz w:val="24"/>
          <w:szCs w:val="24"/>
        </w:rPr>
        <w:t>.</w:t>
      </w:r>
      <w:r w:rsidRPr="00166F20">
        <w:rPr>
          <w:rFonts w:ascii="Times New Roman" w:hAnsi="Times New Roman" w:cs="Times New Roman"/>
          <w:iCs/>
          <w:sz w:val="24"/>
          <w:szCs w:val="24"/>
        </w:rPr>
        <w:t xml:space="preserve"> Для подтверждения этой возможности он </w:t>
      </w:r>
      <w:r w:rsidRPr="00166F20">
        <w:rPr>
          <w:rFonts w:ascii="Times New Roman" w:hAnsi="Times New Roman" w:cs="Times New Roman"/>
          <w:iCs/>
          <w:sz w:val="24"/>
          <w:szCs w:val="24"/>
        </w:rPr>
        <w:lastRenderedPageBreak/>
        <w:t>связался по телефону со своим боссом и передал вам трубку. Какие варианты возможны в данной ситуации?</w:t>
      </w:r>
    </w:p>
    <w:p w:rsidR="004A1A75" w:rsidRPr="00166F20" w:rsidRDefault="004A1A75" w:rsidP="002F77E4">
      <w:pPr>
        <w:pStyle w:val="af6"/>
        <w:suppressAutoHyphens w:val="0"/>
        <w:ind w:left="426"/>
        <w:contextualSpacing/>
        <w:rPr>
          <w:rFonts w:ascii="Times New Roman" w:hAnsi="Times New Roman" w:cs="Times New Roman"/>
          <w:iCs/>
        </w:rPr>
      </w:pPr>
      <w:r w:rsidRPr="00166F20">
        <w:rPr>
          <w:rFonts w:ascii="Times New Roman" w:hAnsi="Times New Roman" w:cs="Times New Roman"/>
          <w:b/>
        </w:rPr>
        <w:t>Рассмотреть конкретные ситуации</w:t>
      </w:r>
      <w:r w:rsidRPr="00166F20">
        <w:rPr>
          <w:rFonts w:ascii="Times New Roman" w:hAnsi="Times New Roman" w:cs="Times New Roman"/>
        </w:rPr>
        <w:br/>
      </w:r>
      <w:r w:rsidRPr="00166F20">
        <w:rPr>
          <w:rFonts w:ascii="Times New Roman" w:hAnsi="Times New Roman" w:cs="Times New Roman"/>
          <w:b/>
          <w:bCs/>
        </w:rPr>
        <w:t>КЕЙС №1.</w:t>
      </w:r>
      <w:r w:rsidRPr="00166F20">
        <w:rPr>
          <w:rFonts w:ascii="Times New Roman" w:hAnsi="Times New Roman" w:cs="Times New Roman"/>
          <w:iCs/>
        </w:rPr>
        <w:t xml:space="preserve"> «Правила  перевода»</w:t>
      </w:r>
    </w:p>
    <w:p w:rsidR="004A1A75" w:rsidRPr="00166F20" w:rsidRDefault="004A1A75" w:rsidP="002F77E4">
      <w:pPr>
        <w:pStyle w:val="af6"/>
        <w:rPr>
          <w:rFonts w:ascii="Times New Roman" w:hAnsi="Times New Roman" w:cs="Times New Roman"/>
          <w:iCs/>
        </w:rPr>
      </w:pPr>
      <w:r w:rsidRPr="00166F20">
        <w:rPr>
          <w:rFonts w:ascii="Times New Roman" w:hAnsi="Times New Roman" w:cs="Times New Roman"/>
        </w:rPr>
        <w:t xml:space="preserve">Гость обратился на </w:t>
      </w:r>
      <w:proofErr w:type="spellStart"/>
      <w:r w:rsidRPr="00166F20">
        <w:rPr>
          <w:rFonts w:ascii="Times New Roman" w:hAnsi="Times New Roman" w:cs="Times New Roman"/>
        </w:rPr>
        <w:t>ресепшен</w:t>
      </w:r>
      <w:proofErr w:type="spellEnd"/>
      <w:r w:rsidRPr="00166F20">
        <w:rPr>
          <w:rFonts w:ascii="Times New Roman" w:hAnsi="Times New Roman" w:cs="Times New Roman"/>
        </w:rPr>
        <w:t xml:space="preserve">   с просьбой о переселении его в другой номер, т.к. его не устраивают условия комфорта. Он готов заплатить бȯлее высокую  цену, если его переселят немедленно, тем более</w:t>
      </w:r>
      <w:proofErr w:type="gramStart"/>
      <w:r w:rsidRPr="00166F20">
        <w:rPr>
          <w:rFonts w:ascii="Times New Roman" w:hAnsi="Times New Roman" w:cs="Times New Roman"/>
        </w:rPr>
        <w:t>,</w:t>
      </w:r>
      <w:proofErr w:type="gramEnd"/>
      <w:r w:rsidRPr="00166F20">
        <w:rPr>
          <w:rFonts w:ascii="Times New Roman" w:hAnsi="Times New Roman" w:cs="Times New Roman"/>
        </w:rPr>
        <w:t xml:space="preserve"> что он только что вселился в гостиницу и даже не пользовался номером. </w:t>
      </w:r>
      <w:r w:rsidRPr="00166F20">
        <w:rPr>
          <w:rFonts w:ascii="Times New Roman" w:hAnsi="Times New Roman" w:cs="Times New Roman"/>
          <w:iCs/>
        </w:rPr>
        <w:t>Объясните правила перевода из одного номера в другой.</w:t>
      </w:r>
    </w:p>
    <w:p w:rsidR="004A1A75" w:rsidRPr="00166F20" w:rsidRDefault="004A1A75" w:rsidP="002F77E4">
      <w:pPr>
        <w:pStyle w:val="af6"/>
        <w:ind w:hanging="294"/>
        <w:rPr>
          <w:rFonts w:ascii="Times New Roman" w:hAnsi="Times New Roman" w:cs="Times New Roman"/>
          <w:bCs/>
        </w:rPr>
      </w:pPr>
      <w:r w:rsidRPr="00166F20">
        <w:rPr>
          <w:rFonts w:ascii="Times New Roman" w:hAnsi="Times New Roman" w:cs="Times New Roman"/>
          <w:b/>
          <w:bCs/>
        </w:rPr>
        <w:t>КЕЙС №2.</w:t>
      </w:r>
      <w:r w:rsidRPr="00166F20">
        <w:rPr>
          <w:rFonts w:ascii="Times New Roman" w:hAnsi="Times New Roman" w:cs="Times New Roman"/>
          <w:bCs/>
        </w:rPr>
        <w:t xml:space="preserve"> «Нестандартная ситуация»</w:t>
      </w:r>
    </w:p>
    <w:p w:rsidR="004A1A75" w:rsidRPr="00166F20" w:rsidRDefault="004A1A75" w:rsidP="002F77E4">
      <w:pPr>
        <w:pStyle w:val="af6"/>
        <w:rPr>
          <w:rFonts w:ascii="Times New Roman" w:hAnsi="Times New Roman" w:cs="Times New Roman"/>
          <w:bCs/>
        </w:rPr>
      </w:pPr>
      <w:r w:rsidRPr="00166F20">
        <w:rPr>
          <w:rFonts w:ascii="Times New Roman" w:hAnsi="Times New Roman" w:cs="Times New Roman"/>
          <w:bCs/>
        </w:rPr>
        <w:t>Во время проживания гостя в стандартном номере   произошел сбой в подаче электроэнергии, что принесло некоторые неудобства гостю. По прогнозам технической службы устранить поломку будет возможно не ранее, чем через 2 дня. Что можно предпринять в этой ситуации?</w:t>
      </w:r>
    </w:p>
    <w:p w:rsidR="004A1A75" w:rsidRPr="00166F20" w:rsidRDefault="004A1A75" w:rsidP="002F77E4">
      <w:pPr>
        <w:pStyle w:val="af6"/>
        <w:ind w:hanging="294"/>
        <w:rPr>
          <w:rFonts w:ascii="Times New Roman" w:hAnsi="Times New Roman" w:cs="Times New Roman"/>
          <w:iCs/>
        </w:rPr>
      </w:pPr>
      <w:r w:rsidRPr="00166F20">
        <w:rPr>
          <w:rFonts w:ascii="Times New Roman" w:hAnsi="Times New Roman" w:cs="Times New Roman"/>
          <w:b/>
          <w:bCs/>
        </w:rPr>
        <w:t>КЕЙС №3.</w:t>
      </w:r>
      <w:r w:rsidRPr="00166F20">
        <w:rPr>
          <w:rFonts w:ascii="Times New Roman" w:hAnsi="Times New Roman" w:cs="Times New Roman"/>
          <w:iCs/>
        </w:rPr>
        <w:t xml:space="preserve"> «Поиск возможных вариантов»</w:t>
      </w:r>
    </w:p>
    <w:p w:rsidR="004A1A75" w:rsidRPr="00166F20" w:rsidRDefault="004A1A75" w:rsidP="002F77E4">
      <w:pPr>
        <w:pStyle w:val="af6"/>
        <w:ind w:left="851"/>
        <w:rPr>
          <w:rFonts w:ascii="Times New Roman" w:hAnsi="Times New Roman" w:cs="Times New Roman"/>
          <w:iCs/>
        </w:rPr>
      </w:pPr>
      <w:proofErr w:type="gramStart"/>
      <w:r w:rsidRPr="00166F20">
        <w:rPr>
          <w:rFonts w:ascii="Times New Roman" w:hAnsi="Times New Roman" w:cs="Times New Roman"/>
          <w:bCs/>
        </w:rPr>
        <w:t>Гость, проживающий в номере с оплатой от организации по безналичному расчету хочет</w:t>
      </w:r>
      <w:proofErr w:type="gramEnd"/>
      <w:r w:rsidRPr="00166F20">
        <w:rPr>
          <w:rFonts w:ascii="Times New Roman" w:hAnsi="Times New Roman" w:cs="Times New Roman"/>
          <w:bCs/>
        </w:rPr>
        <w:t xml:space="preserve"> переселиться в номер более высокой категории. </w:t>
      </w:r>
      <w:r w:rsidRPr="00166F20">
        <w:rPr>
          <w:rFonts w:ascii="Times New Roman" w:hAnsi="Times New Roman" w:cs="Times New Roman"/>
          <w:iCs/>
        </w:rPr>
        <w:t>Какие варианты возможны для удовлетворения его просьбы в данной ситуации?</w:t>
      </w:r>
    </w:p>
    <w:p w:rsidR="004A1A75" w:rsidRPr="00166F20" w:rsidRDefault="004A1A75" w:rsidP="002F77E4">
      <w:pPr>
        <w:tabs>
          <w:tab w:val="left" w:pos="0"/>
        </w:tabs>
        <w:rPr>
          <w:sz w:val="28"/>
          <w:szCs w:val="28"/>
        </w:rPr>
      </w:pPr>
      <w:r w:rsidRPr="00166F20">
        <w:rPr>
          <w:b/>
          <w:sz w:val="28"/>
          <w:szCs w:val="28"/>
        </w:rPr>
        <w:t>Критерии оценки:</w:t>
      </w:r>
    </w:p>
    <w:p w:rsidR="004A1A75" w:rsidRPr="00166F20" w:rsidRDefault="004A1A75" w:rsidP="002F77E4">
      <w:pPr>
        <w:rPr>
          <w:sz w:val="22"/>
          <w:szCs w:val="22"/>
        </w:rPr>
      </w:pPr>
      <w:r w:rsidRPr="00166F20">
        <w:rPr>
          <w:sz w:val="22"/>
          <w:szCs w:val="22"/>
        </w:rPr>
        <w:t xml:space="preserve">оценка </w:t>
      </w:r>
      <w:r w:rsidRPr="00166F20">
        <w:rPr>
          <w:b/>
          <w:sz w:val="22"/>
          <w:szCs w:val="22"/>
        </w:rPr>
        <w:t>«отлично»</w:t>
      </w:r>
      <w:r w:rsidRPr="00166F20">
        <w:rPr>
          <w:sz w:val="22"/>
          <w:szCs w:val="22"/>
        </w:rPr>
        <w:t xml:space="preserve"> выставляется студенту, если </w:t>
      </w:r>
    </w:p>
    <w:p w:rsidR="004A1A75" w:rsidRPr="00166F20" w:rsidRDefault="004A1A75" w:rsidP="002F77E4">
      <w:pPr>
        <w:rPr>
          <w:sz w:val="22"/>
          <w:szCs w:val="22"/>
          <w:lang w:eastAsia="ru-RU"/>
        </w:rPr>
      </w:pPr>
      <w:r w:rsidRPr="00166F20">
        <w:rPr>
          <w:sz w:val="22"/>
          <w:szCs w:val="22"/>
          <w:lang w:eastAsia="ru-RU"/>
        </w:rPr>
        <w:t>решение соответствует сформулированным в кейсе вопросам (адекватность проблеме); в решении есть оригинальность подхода (новаторство, креативность); возможность применимость решения на практике; наличие глубины проработки проблемы (обоснованность решения, наличие альтернативных вариантов, прогнозирование возможных проблем, комплексность решения); возможность долгосрочного применения;  </w:t>
      </w:r>
    </w:p>
    <w:p w:rsidR="004A1A75" w:rsidRPr="00166F20" w:rsidRDefault="004A1A75" w:rsidP="004C453B">
      <w:pPr>
        <w:pStyle w:val="af0"/>
        <w:numPr>
          <w:ilvl w:val="0"/>
          <w:numId w:val="1"/>
        </w:numPr>
        <w:suppressLineNumbers/>
        <w:tabs>
          <w:tab w:val="left" w:pos="720"/>
          <w:tab w:val="left" w:pos="1620"/>
        </w:tabs>
        <w:spacing w:after="0"/>
        <w:ind w:left="0" w:firstLine="709"/>
        <w:jc w:val="both"/>
        <w:rPr>
          <w:sz w:val="22"/>
          <w:szCs w:val="22"/>
        </w:rPr>
      </w:pPr>
    </w:p>
    <w:p w:rsidR="004A1A75" w:rsidRPr="00166F20" w:rsidRDefault="004A1A75" w:rsidP="002F77E4">
      <w:pPr>
        <w:rPr>
          <w:sz w:val="22"/>
          <w:szCs w:val="22"/>
        </w:rPr>
      </w:pPr>
      <w:r w:rsidRPr="00166F20">
        <w:rPr>
          <w:sz w:val="22"/>
          <w:szCs w:val="22"/>
        </w:rPr>
        <w:t xml:space="preserve">оценка </w:t>
      </w:r>
      <w:r w:rsidRPr="00166F20">
        <w:rPr>
          <w:b/>
          <w:sz w:val="22"/>
          <w:szCs w:val="22"/>
        </w:rPr>
        <w:t xml:space="preserve">«хорошо»   </w:t>
      </w:r>
      <w:r w:rsidRPr="00166F20">
        <w:rPr>
          <w:sz w:val="22"/>
          <w:szCs w:val="22"/>
        </w:rPr>
        <w:t xml:space="preserve">выставляется студенту, если </w:t>
      </w:r>
      <w:r w:rsidRPr="00166F20">
        <w:rPr>
          <w:sz w:val="22"/>
          <w:szCs w:val="22"/>
          <w:lang w:eastAsia="ru-RU"/>
        </w:rPr>
        <w:t xml:space="preserve">решение соответствует сформулированным в кейсе вопросам (адекватность проблеме); есть возможность применения решения на практике (обоснованность решения, без альтернативных вариантов); </w:t>
      </w:r>
    </w:p>
    <w:p w:rsidR="004A1A75" w:rsidRPr="00166F20" w:rsidRDefault="004A1A75" w:rsidP="004C453B">
      <w:pPr>
        <w:pStyle w:val="af0"/>
        <w:numPr>
          <w:ilvl w:val="0"/>
          <w:numId w:val="1"/>
        </w:numPr>
        <w:suppressLineNumbers/>
        <w:tabs>
          <w:tab w:val="left" w:pos="720"/>
          <w:tab w:val="left" w:pos="1620"/>
        </w:tabs>
        <w:spacing w:after="0"/>
        <w:ind w:left="0" w:firstLine="709"/>
        <w:jc w:val="both"/>
        <w:rPr>
          <w:sz w:val="22"/>
          <w:szCs w:val="22"/>
        </w:rPr>
      </w:pPr>
    </w:p>
    <w:p w:rsidR="004A1A75" w:rsidRPr="00166F20" w:rsidRDefault="004A1A75" w:rsidP="004C453B">
      <w:pPr>
        <w:pStyle w:val="af6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lang w:eastAsia="ru-RU"/>
        </w:rPr>
      </w:pPr>
      <w:r w:rsidRPr="00166F20">
        <w:rPr>
          <w:rFonts w:ascii="Times New Roman" w:hAnsi="Times New Roman" w:cs="Times New Roman"/>
        </w:rPr>
        <w:t xml:space="preserve">       оценка </w:t>
      </w:r>
      <w:r w:rsidRPr="00166F20">
        <w:rPr>
          <w:rFonts w:ascii="Times New Roman" w:hAnsi="Times New Roman" w:cs="Times New Roman"/>
          <w:b/>
        </w:rPr>
        <w:t xml:space="preserve">«удовлетворительно»   </w:t>
      </w:r>
      <w:r w:rsidRPr="00166F20">
        <w:rPr>
          <w:rFonts w:ascii="Times New Roman" w:hAnsi="Times New Roman" w:cs="Times New Roman"/>
        </w:rPr>
        <w:t xml:space="preserve">выставляется студенту, если </w:t>
      </w:r>
      <w:r w:rsidRPr="00166F20">
        <w:rPr>
          <w:rFonts w:ascii="Times New Roman" w:hAnsi="Times New Roman" w:cs="Times New Roman"/>
          <w:lang w:eastAsia="ru-RU"/>
        </w:rPr>
        <w:t xml:space="preserve">решение формулируется с трудом, студент испытывает затруднения без наводящих вопросов; в предложенном ответе  есть возможность применения решения на практике; </w:t>
      </w:r>
    </w:p>
    <w:p w:rsidR="004A1A75" w:rsidRPr="00166F20" w:rsidRDefault="004A1A75" w:rsidP="004C453B">
      <w:pPr>
        <w:pStyle w:val="af0"/>
        <w:numPr>
          <w:ilvl w:val="0"/>
          <w:numId w:val="1"/>
        </w:numPr>
        <w:suppressLineNumbers/>
        <w:tabs>
          <w:tab w:val="left" w:pos="720"/>
          <w:tab w:val="left" w:pos="1620"/>
        </w:tabs>
        <w:spacing w:after="0"/>
        <w:ind w:left="0" w:firstLine="709"/>
        <w:jc w:val="both"/>
        <w:rPr>
          <w:sz w:val="22"/>
          <w:szCs w:val="22"/>
        </w:rPr>
      </w:pPr>
    </w:p>
    <w:p w:rsidR="004A1A75" w:rsidRPr="00166F20" w:rsidRDefault="004A1A75" w:rsidP="002F77E4">
      <w:pPr>
        <w:rPr>
          <w:sz w:val="22"/>
          <w:szCs w:val="22"/>
        </w:rPr>
      </w:pPr>
      <w:r w:rsidRPr="00166F20">
        <w:rPr>
          <w:sz w:val="22"/>
          <w:szCs w:val="22"/>
        </w:rPr>
        <w:t>оценка «неудовлетворительно»    «отлично» выставляется студенту, если</w:t>
      </w:r>
      <w:r w:rsidRPr="00166F20">
        <w:rPr>
          <w:sz w:val="22"/>
          <w:szCs w:val="22"/>
          <w:lang w:eastAsia="ru-RU"/>
        </w:rPr>
        <w:t xml:space="preserve"> решение не соответствует сформулированным в кейсе вопросам (адекватность проблеме); нет возможности применения решения на практике; </w:t>
      </w:r>
    </w:p>
    <w:p w:rsidR="004A1A75" w:rsidRPr="00166F20" w:rsidRDefault="004A1A75" w:rsidP="004C453B">
      <w:pPr>
        <w:pStyle w:val="af0"/>
        <w:numPr>
          <w:ilvl w:val="0"/>
          <w:numId w:val="1"/>
        </w:numPr>
        <w:suppressLineNumbers/>
        <w:tabs>
          <w:tab w:val="left" w:pos="720"/>
          <w:tab w:val="left" w:pos="1620"/>
        </w:tabs>
        <w:spacing w:after="0"/>
        <w:ind w:left="720" w:firstLine="709"/>
        <w:jc w:val="both"/>
        <w:rPr>
          <w:sz w:val="22"/>
          <w:szCs w:val="22"/>
        </w:rPr>
      </w:pPr>
    </w:p>
    <w:p w:rsidR="004A1A75" w:rsidRPr="00166F20" w:rsidRDefault="004A1A75" w:rsidP="004C453B">
      <w:pPr>
        <w:pStyle w:val="af6"/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vertAlign w:val="superscript"/>
        </w:rPr>
      </w:pPr>
      <w:r w:rsidRPr="00166F20">
        <w:rPr>
          <w:rFonts w:ascii="Times New Roman" w:hAnsi="Times New Roman" w:cs="Times New Roman"/>
        </w:rPr>
        <w:t>Преподаватель ________________________ Е.Г. Воловик</w:t>
      </w:r>
    </w:p>
    <w:p w:rsidR="004A1A75" w:rsidRPr="00166F20" w:rsidRDefault="004A1A75" w:rsidP="004C453B">
      <w:pPr>
        <w:pStyle w:val="af6"/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166F20"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(подпись)   </w:t>
      </w:r>
      <w:r w:rsidRPr="00166F20">
        <w:rPr>
          <w:rFonts w:ascii="Times New Roman" w:hAnsi="Times New Roman" w:cs="Times New Roman"/>
        </w:rPr>
        <w:t xml:space="preserve">             </w:t>
      </w:r>
    </w:p>
    <w:p w:rsidR="00166F20" w:rsidRDefault="00166F20" w:rsidP="00166F20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 «____»____________20__ г.</w:t>
      </w:r>
    </w:p>
    <w:p w:rsidR="004A1A75" w:rsidRPr="00166F20" w:rsidRDefault="004A1A75" w:rsidP="004C453B">
      <w:pPr>
        <w:pStyle w:val="af6"/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proofErr w:type="gramStart"/>
      <w:r w:rsidRPr="00166F20">
        <w:rPr>
          <w:rFonts w:ascii="Times New Roman" w:hAnsi="Times New Roman" w:cs="Times New Roman"/>
        </w:rPr>
        <w:t>Рассмотрены</w:t>
      </w:r>
      <w:proofErr w:type="gramEnd"/>
      <w:r w:rsidRPr="00166F20">
        <w:rPr>
          <w:rFonts w:ascii="Times New Roman" w:hAnsi="Times New Roman" w:cs="Times New Roman"/>
        </w:rPr>
        <w:t xml:space="preserve"> на заседании ЦМК ОП СД</w:t>
      </w:r>
    </w:p>
    <w:p w:rsidR="004A1A75" w:rsidRPr="00166F20" w:rsidRDefault="004A1A75" w:rsidP="004C453B">
      <w:pPr>
        <w:pStyle w:val="af6"/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</w:p>
    <w:p w:rsidR="004A1A75" w:rsidRPr="00166F20" w:rsidRDefault="004A1A75" w:rsidP="004C453B">
      <w:pPr>
        <w:pStyle w:val="af6"/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166F20">
        <w:rPr>
          <w:rFonts w:ascii="Times New Roman" w:hAnsi="Times New Roman" w:cs="Times New Roman"/>
        </w:rPr>
        <w:t>Протокол № ____ от «____» ____________ 201</w:t>
      </w:r>
      <w:r w:rsidR="006F3C02" w:rsidRPr="00166F20">
        <w:rPr>
          <w:rFonts w:ascii="Times New Roman" w:hAnsi="Times New Roman" w:cs="Times New Roman"/>
        </w:rPr>
        <w:t>__</w:t>
      </w:r>
      <w:r w:rsidRPr="00166F20">
        <w:rPr>
          <w:rFonts w:ascii="Times New Roman" w:hAnsi="Times New Roman" w:cs="Times New Roman"/>
        </w:rPr>
        <w:t xml:space="preserve"> г.</w:t>
      </w:r>
    </w:p>
    <w:p w:rsidR="004A1A75" w:rsidRPr="00166F20" w:rsidRDefault="004A1A75" w:rsidP="004C453B">
      <w:pPr>
        <w:pStyle w:val="af6"/>
        <w:numPr>
          <w:ilvl w:val="0"/>
          <w:numId w:val="1"/>
        </w:numPr>
        <w:spacing w:after="0" w:line="240" w:lineRule="auto"/>
        <w:contextualSpacing/>
      </w:pPr>
      <w:r w:rsidRPr="00166F20">
        <w:rPr>
          <w:rFonts w:ascii="Times New Roman" w:hAnsi="Times New Roman" w:cs="Times New Roman"/>
        </w:rPr>
        <w:t xml:space="preserve">Председатель ЦМК </w:t>
      </w:r>
      <w:r w:rsidRPr="00166F20">
        <w:rPr>
          <w:rFonts w:ascii="Times New Roman" w:hAnsi="Times New Roman" w:cs="Times New Roman"/>
        </w:rPr>
        <w:tab/>
        <w:t xml:space="preserve">______________  </w:t>
      </w:r>
    </w:p>
    <w:p w:rsidR="004A1A75" w:rsidRPr="00166F20" w:rsidRDefault="004A1A75">
      <w:pPr>
        <w:suppressAutoHyphens w:val="0"/>
        <w:spacing w:after="200" w:line="276" w:lineRule="auto"/>
        <w:rPr>
          <w:b/>
          <w:bCs/>
          <w:sz w:val="22"/>
          <w:szCs w:val="22"/>
        </w:rPr>
      </w:pPr>
      <w:r w:rsidRPr="00166F20">
        <w:rPr>
          <w:b/>
          <w:bCs/>
          <w:sz w:val="22"/>
          <w:szCs w:val="22"/>
        </w:rPr>
        <w:br w:type="page"/>
      </w:r>
    </w:p>
    <w:p w:rsidR="004A1A75" w:rsidRPr="00166F20" w:rsidRDefault="004A1A75" w:rsidP="006F3C02">
      <w:pPr>
        <w:tabs>
          <w:tab w:val="left" w:pos="0"/>
        </w:tabs>
        <w:jc w:val="center"/>
        <w:rPr>
          <w:sz w:val="22"/>
          <w:szCs w:val="22"/>
        </w:rPr>
      </w:pPr>
      <w:r w:rsidRPr="00166F20">
        <w:rPr>
          <w:b/>
          <w:bCs/>
          <w:sz w:val="22"/>
          <w:szCs w:val="22"/>
        </w:rPr>
        <w:t>Главное управление образования и молодежной политики Алтайского края</w:t>
      </w:r>
    </w:p>
    <w:p w:rsidR="006F3C02" w:rsidRPr="00166F20" w:rsidRDefault="006F3C02" w:rsidP="006F3C02">
      <w:pPr>
        <w:pStyle w:val="af0"/>
        <w:numPr>
          <w:ilvl w:val="0"/>
          <w:numId w:val="1"/>
        </w:numPr>
        <w:spacing w:after="0"/>
        <w:jc w:val="center"/>
        <w:rPr>
          <w:sz w:val="22"/>
          <w:szCs w:val="22"/>
        </w:rPr>
      </w:pPr>
      <w:r w:rsidRPr="00166F20">
        <w:rPr>
          <w:sz w:val="22"/>
          <w:szCs w:val="22"/>
        </w:rPr>
        <w:t>Краевое государственное бюджетное профессиональное образовательное учреждение</w:t>
      </w:r>
    </w:p>
    <w:p w:rsidR="006F3C02" w:rsidRPr="00166F20" w:rsidRDefault="006F3C02" w:rsidP="006F3C02">
      <w:pPr>
        <w:pStyle w:val="af0"/>
        <w:numPr>
          <w:ilvl w:val="0"/>
          <w:numId w:val="1"/>
        </w:numPr>
        <w:spacing w:after="0"/>
        <w:jc w:val="center"/>
      </w:pPr>
      <w:r w:rsidRPr="00166F20">
        <w:t xml:space="preserve"> «</w:t>
      </w:r>
      <w:r w:rsidRPr="00166F20">
        <w:rPr>
          <w:rFonts w:ascii="Bookman Old Style" w:hAnsi="Bookman Old Style" w:cs="Bookman Old Style"/>
          <w:smallCaps/>
        </w:rPr>
        <w:t>Троицкий агротехнический техникум</w:t>
      </w:r>
      <w:r w:rsidRPr="00166F20">
        <w:t>»</w:t>
      </w:r>
    </w:p>
    <w:p w:rsidR="006F3C02" w:rsidRPr="00166F20" w:rsidRDefault="006F3C02" w:rsidP="006F3C02">
      <w:pPr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166F20">
        <w:rPr>
          <w:caps/>
          <w:sz w:val="22"/>
          <w:szCs w:val="22"/>
        </w:rPr>
        <w:t>(</w:t>
      </w:r>
      <w:r w:rsidRPr="00166F20">
        <w:rPr>
          <w:spacing w:val="60"/>
          <w:sz w:val="18"/>
          <w:szCs w:val="18"/>
        </w:rPr>
        <w:t>КГБПОУ «ТАТТ»)</w:t>
      </w:r>
    </w:p>
    <w:p w:rsidR="004A1A75" w:rsidRPr="00166F20" w:rsidRDefault="004A1A75" w:rsidP="00DE6AA0">
      <w:pPr>
        <w:tabs>
          <w:tab w:val="left" w:pos="2295"/>
        </w:tabs>
        <w:jc w:val="center"/>
        <w:rPr>
          <w:b/>
          <w:sz w:val="28"/>
          <w:szCs w:val="28"/>
        </w:rPr>
      </w:pPr>
      <w:r w:rsidRPr="00166F20">
        <w:rPr>
          <w:b/>
          <w:sz w:val="36"/>
          <w:szCs w:val="36"/>
        </w:rPr>
        <w:t>Вопросы для собеседования, зачета</w:t>
      </w:r>
    </w:p>
    <w:p w:rsidR="004A1A75" w:rsidRPr="00166F20" w:rsidRDefault="004A1A75" w:rsidP="00DE6AA0">
      <w:pPr>
        <w:tabs>
          <w:tab w:val="left" w:pos="2295"/>
        </w:tabs>
        <w:jc w:val="center"/>
        <w:rPr>
          <w:b/>
          <w:sz w:val="28"/>
          <w:szCs w:val="28"/>
        </w:rPr>
      </w:pPr>
    </w:p>
    <w:p w:rsidR="004A1A75" w:rsidRPr="00166F20" w:rsidRDefault="004A1A75" w:rsidP="002F77E4">
      <w:pPr>
        <w:jc w:val="center"/>
        <w:rPr>
          <w:b/>
          <w:sz w:val="28"/>
          <w:szCs w:val="28"/>
        </w:rPr>
      </w:pPr>
      <w:r w:rsidRPr="00166F20">
        <w:rPr>
          <w:sz w:val="28"/>
          <w:szCs w:val="28"/>
        </w:rPr>
        <w:t xml:space="preserve">по </w:t>
      </w:r>
      <w:r w:rsidRPr="00166F20">
        <w:rPr>
          <w:b/>
          <w:sz w:val="28"/>
          <w:szCs w:val="28"/>
        </w:rPr>
        <w:t xml:space="preserve">МДК 02.01 </w:t>
      </w:r>
      <w:r w:rsidRPr="00166F20">
        <w:rPr>
          <w:b/>
          <w:bCs/>
          <w:sz w:val="28"/>
          <w:szCs w:val="28"/>
        </w:rPr>
        <w:t>Организация деятельности службы приема, размещения и выписки гостей</w:t>
      </w:r>
    </w:p>
    <w:p w:rsidR="004A1A75" w:rsidRPr="00166F20" w:rsidRDefault="004A1A75" w:rsidP="00DE6AA0">
      <w:pPr>
        <w:rPr>
          <w:sz w:val="24"/>
          <w:szCs w:val="24"/>
        </w:rPr>
      </w:pPr>
      <w:r w:rsidRPr="00166F20">
        <w:rPr>
          <w:sz w:val="24"/>
          <w:szCs w:val="24"/>
        </w:rPr>
        <w:t>Тема 1.1.</w:t>
      </w:r>
    </w:p>
    <w:p w:rsidR="004A1A75" w:rsidRPr="00166F20" w:rsidRDefault="004A1A75" w:rsidP="00B625D9">
      <w:pPr>
        <w:suppressAutoHyphens w:val="0"/>
        <w:ind w:left="360"/>
        <w:contextualSpacing/>
        <w:rPr>
          <w:sz w:val="24"/>
          <w:szCs w:val="24"/>
        </w:rPr>
      </w:pPr>
      <w:r w:rsidRPr="00166F20">
        <w:rPr>
          <w:sz w:val="24"/>
          <w:szCs w:val="24"/>
        </w:rPr>
        <w:t>Организация работы службы приема и размещения. Организация рабочего места службы приема.</w:t>
      </w:r>
    </w:p>
    <w:p w:rsidR="004A1A75" w:rsidRPr="00166F20" w:rsidRDefault="004A1A75" w:rsidP="00B625D9">
      <w:pPr>
        <w:suppressAutoHyphens w:val="0"/>
        <w:ind w:left="360"/>
        <w:contextualSpacing/>
        <w:rPr>
          <w:sz w:val="24"/>
          <w:szCs w:val="24"/>
        </w:rPr>
      </w:pPr>
      <w:r w:rsidRPr="00166F20">
        <w:rPr>
          <w:sz w:val="24"/>
          <w:szCs w:val="24"/>
        </w:rPr>
        <w:t>Должностные обязанности работников службы приема, размещения и обслуживания (дежурный администратор).</w:t>
      </w:r>
    </w:p>
    <w:p w:rsidR="004A1A75" w:rsidRPr="00166F20" w:rsidRDefault="004A1A75" w:rsidP="00B625D9">
      <w:pPr>
        <w:suppressAutoHyphens w:val="0"/>
        <w:ind w:left="360"/>
        <w:contextualSpacing/>
        <w:rPr>
          <w:sz w:val="24"/>
          <w:szCs w:val="24"/>
        </w:rPr>
      </w:pPr>
      <w:r w:rsidRPr="00166F20">
        <w:rPr>
          <w:sz w:val="24"/>
          <w:szCs w:val="24"/>
        </w:rPr>
        <w:t>Должностные обязанности работников службы приема, размещения и обслуживания (портье, посыльный).</w:t>
      </w:r>
    </w:p>
    <w:p w:rsidR="004A1A75" w:rsidRPr="00166F20" w:rsidRDefault="004A1A75" w:rsidP="00B625D9">
      <w:pPr>
        <w:suppressAutoHyphens w:val="0"/>
        <w:ind w:left="360"/>
        <w:contextualSpacing/>
        <w:rPr>
          <w:sz w:val="24"/>
          <w:szCs w:val="24"/>
        </w:rPr>
      </w:pPr>
      <w:r w:rsidRPr="00166F20">
        <w:rPr>
          <w:sz w:val="24"/>
          <w:szCs w:val="24"/>
        </w:rPr>
        <w:t>Должностные обязанности работников службы приема, размещения и обслуживания (консьерж).</w:t>
      </w:r>
    </w:p>
    <w:p w:rsidR="004A1A75" w:rsidRPr="00166F20" w:rsidRDefault="004A1A75" w:rsidP="00B625D9">
      <w:pPr>
        <w:suppressAutoHyphens w:val="0"/>
        <w:ind w:left="360"/>
        <w:contextualSpacing/>
        <w:rPr>
          <w:sz w:val="24"/>
          <w:szCs w:val="24"/>
        </w:rPr>
      </w:pPr>
      <w:r w:rsidRPr="00166F20">
        <w:rPr>
          <w:sz w:val="24"/>
          <w:szCs w:val="24"/>
        </w:rPr>
        <w:t xml:space="preserve">Операционный процесс обслуживания и функции службы приема и размещения.  </w:t>
      </w:r>
    </w:p>
    <w:p w:rsidR="004A1A75" w:rsidRPr="00166F20" w:rsidRDefault="004A1A75" w:rsidP="00B625D9">
      <w:pPr>
        <w:suppressAutoHyphens w:val="0"/>
        <w:ind w:left="360"/>
        <w:contextualSpacing/>
        <w:rPr>
          <w:bCs/>
          <w:sz w:val="24"/>
          <w:szCs w:val="24"/>
        </w:rPr>
      </w:pPr>
      <w:r w:rsidRPr="00166F20">
        <w:rPr>
          <w:bCs/>
          <w:sz w:val="24"/>
          <w:szCs w:val="24"/>
        </w:rPr>
        <w:t>Формы первичного учета для гостиниц РФ. Работа с документами строгой отчетности.</w:t>
      </w:r>
    </w:p>
    <w:p w:rsidR="004A1A75" w:rsidRPr="00166F20" w:rsidRDefault="004A1A75" w:rsidP="00B625D9">
      <w:pPr>
        <w:suppressAutoHyphens w:val="0"/>
        <w:ind w:left="360"/>
        <w:contextualSpacing/>
        <w:rPr>
          <w:bCs/>
          <w:sz w:val="24"/>
          <w:szCs w:val="24"/>
        </w:rPr>
      </w:pPr>
      <w:r w:rsidRPr="00166F20">
        <w:rPr>
          <w:bCs/>
          <w:sz w:val="24"/>
          <w:szCs w:val="24"/>
        </w:rPr>
        <w:t>Формы строгой отчетности (технические условия изготовления и перечень).</w:t>
      </w:r>
    </w:p>
    <w:p w:rsidR="004A1A75" w:rsidRPr="00166F20" w:rsidRDefault="004A1A75" w:rsidP="00B625D9">
      <w:pPr>
        <w:suppressAutoHyphens w:val="0"/>
        <w:ind w:left="360"/>
        <w:contextualSpacing/>
        <w:rPr>
          <w:sz w:val="24"/>
          <w:szCs w:val="24"/>
        </w:rPr>
      </w:pPr>
      <w:r w:rsidRPr="00166F20">
        <w:rPr>
          <w:sz w:val="24"/>
          <w:szCs w:val="24"/>
        </w:rPr>
        <w:t>Порядок регистрации и размещения гостей. Оформление проживания. Заключение договора.</w:t>
      </w:r>
    </w:p>
    <w:p w:rsidR="004A1A75" w:rsidRPr="00166F20" w:rsidRDefault="004A1A75" w:rsidP="00B625D9">
      <w:pPr>
        <w:suppressAutoHyphens w:val="0"/>
        <w:ind w:left="360"/>
        <w:contextualSpacing/>
        <w:rPr>
          <w:sz w:val="24"/>
          <w:szCs w:val="24"/>
        </w:rPr>
      </w:pPr>
      <w:r w:rsidRPr="00166F20">
        <w:rPr>
          <w:sz w:val="24"/>
          <w:szCs w:val="24"/>
        </w:rPr>
        <w:t>Порядок регистрации и размещения гостей. Регистрация, поселение.</w:t>
      </w:r>
    </w:p>
    <w:p w:rsidR="004A1A75" w:rsidRPr="00166F20" w:rsidRDefault="004A1A75" w:rsidP="00B625D9">
      <w:pPr>
        <w:suppressAutoHyphens w:val="0"/>
        <w:ind w:left="360"/>
        <w:contextualSpacing/>
        <w:rPr>
          <w:bCs/>
          <w:spacing w:val="-11"/>
          <w:sz w:val="24"/>
          <w:szCs w:val="24"/>
        </w:rPr>
      </w:pPr>
      <w:r w:rsidRPr="00166F20">
        <w:rPr>
          <w:bCs/>
          <w:sz w:val="24"/>
          <w:szCs w:val="24"/>
        </w:rPr>
        <w:t xml:space="preserve">Стандарты качества обслуживания </w:t>
      </w:r>
      <w:r w:rsidRPr="00166F20">
        <w:rPr>
          <w:bCs/>
          <w:spacing w:val="-11"/>
          <w:sz w:val="24"/>
          <w:szCs w:val="24"/>
        </w:rPr>
        <w:t>при приеме гостей.</w:t>
      </w:r>
    </w:p>
    <w:p w:rsidR="004A1A75" w:rsidRPr="00166F20" w:rsidRDefault="004A1A75" w:rsidP="00B625D9">
      <w:pPr>
        <w:suppressAutoHyphens w:val="0"/>
        <w:ind w:left="360"/>
        <w:contextualSpacing/>
        <w:rPr>
          <w:bCs/>
          <w:spacing w:val="-11"/>
          <w:sz w:val="24"/>
          <w:szCs w:val="24"/>
        </w:rPr>
      </w:pPr>
      <w:r w:rsidRPr="00166F20">
        <w:rPr>
          <w:bCs/>
          <w:sz w:val="24"/>
          <w:szCs w:val="24"/>
        </w:rPr>
        <w:t xml:space="preserve">Стандарты качества обслуживания </w:t>
      </w:r>
      <w:r w:rsidRPr="00166F20">
        <w:rPr>
          <w:bCs/>
          <w:spacing w:val="-11"/>
          <w:sz w:val="24"/>
          <w:szCs w:val="24"/>
        </w:rPr>
        <w:t>при выписке гостей.</w:t>
      </w:r>
    </w:p>
    <w:p w:rsidR="004A1A75" w:rsidRPr="00166F20" w:rsidRDefault="004A1A75" w:rsidP="00B625D9">
      <w:pPr>
        <w:suppressAutoHyphens w:val="0"/>
        <w:ind w:left="360"/>
        <w:contextualSpacing/>
        <w:rPr>
          <w:sz w:val="24"/>
          <w:szCs w:val="24"/>
        </w:rPr>
      </w:pPr>
      <w:r w:rsidRPr="00166F20">
        <w:rPr>
          <w:bCs/>
          <w:sz w:val="24"/>
          <w:szCs w:val="24"/>
        </w:rPr>
        <w:t>Организация приема и размещения туристских групп.</w:t>
      </w:r>
    </w:p>
    <w:p w:rsidR="004A1A75" w:rsidRPr="00166F20" w:rsidRDefault="004A1A75" w:rsidP="00B625D9">
      <w:pPr>
        <w:suppressAutoHyphens w:val="0"/>
        <w:ind w:left="360"/>
        <w:contextualSpacing/>
        <w:rPr>
          <w:sz w:val="24"/>
          <w:szCs w:val="24"/>
        </w:rPr>
      </w:pPr>
      <w:r w:rsidRPr="00166F20">
        <w:rPr>
          <w:sz w:val="24"/>
          <w:szCs w:val="24"/>
        </w:rPr>
        <w:t xml:space="preserve">Особенности регистрации и обслуживания </w:t>
      </w:r>
      <w:r w:rsidRPr="00166F20">
        <w:rPr>
          <w:sz w:val="24"/>
          <w:szCs w:val="24"/>
          <w:lang w:val="en-US"/>
        </w:rPr>
        <w:t>VIP</w:t>
      </w:r>
      <w:r w:rsidRPr="00166F20">
        <w:rPr>
          <w:sz w:val="24"/>
          <w:szCs w:val="24"/>
        </w:rPr>
        <w:t>-гостей.</w:t>
      </w:r>
    </w:p>
    <w:p w:rsidR="004A1A75" w:rsidRPr="00166F20" w:rsidRDefault="004A1A75" w:rsidP="00B625D9">
      <w:pPr>
        <w:suppressAutoHyphens w:val="0"/>
        <w:ind w:left="360"/>
        <w:contextualSpacing/>
        <w:rPr>
          <w:sz w:val="24"/>
          <w:szCs w:val="24"/>
        </w:rPr>
      </w:pPr>
      <w:r w:rsidRPr="00166F20">
        <w:rPr>
          <w:sz w:val="24"/>
          <w:szCs w:val="24"/>
        </w:rPr>
        <w:t>Особенности и правила регистрации иностранных туристов.</w:t>
      </w:r>
    </w:p>
    <w:p w:rsidR="004A1A75" w:rsidRPr="00166F20" w:rsidRDefault="004A1A75" w:rsidP="00B625D9">
      <w:pPr>
        <w:suppressAutoHyphens w:val="0"/>
        <w:ind w:left="360"/>
        <w:contextualSpacing/>
        <w:rPr>
          <w:sz w:val="24"/>
          <w:szCs w:val="24"/>
        </w:rPr>
      </w:pPr>
      <w:r w:rsidRPr="00166F20">
        <w:rPr>
          <w:bCs/>
          <w:sz w:val="24"/>
          <w:szCs w:val="24"/>
        </w:rPr>
        <w:t>Порядок постановки иностранных граждан  на миграционный учет.</w:t>
      </w:r>
    </w:p>
    <w:p w:rsidR="004A1A75" w:rsidRPr="00166F20" w:rsidRDefault="004A1A75" w:rsidP="00B625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</w:rPr>
      </w:pPr>
      <w:r w:rsidRPr="00166F20">
        <w:rPr>
          <w:bCs/>
          <w:sz w:val="24"/>
          <w:szCs w:val="24"/>
        </w:rPr>
        <w:t xml:space="preserve">Тема 1.2. </w:t>
      </w:r>
    </w:p>
    <w:p w:rsidR="004A1A75" w:rsidRPr="00166F20" w:rsidRDefault="004A1A75" w:rsidP="00B625D9">
      <w:pPr>
        <w:suppressAutoHyphens w:val="0"/>
        <w:ind w:left="360"/>
        <w:contextualSpacing/>
        <w:rPr>
          <w:bCs/>
          <w:sz w:val="24"/>
          <w:szCs w:val="24"/>
        </w:rPr>
      </w:pPr>
      <w:r w:rsidRPr="00166F20">
        <w:rPr>
          <w:bCs/>
          <w:sz w:val="24"/>
          <w:szCs w:val="24"/>
        </w:rPr>
        <w:t>Взаимодействие  гостиниц с туристскими фирмами.</w:t>
      </w:r>
    </w:p>
    <w:p w:rsidR="004A1A75" w:rsidRPr="00166F20" w:rsidRDefault="004A1A75" w:rsidP="00B625D9">
      <w:pPr>
        <w:suppressAutoHyphens w:val="0"/>
        <w:ind w:left="360"/>
        <w:contextualSpacing/>
        <w:rPr>
          <w:iCs/>
          <w:sz w:val="24"/>
          <w:szCs w:val="24"/>
        </w:rPr>
      </w:pPr>
      <w:r w:rsidRPr="00166F20">
        <w:rPr>
          <w:bCs/>
          <w:sz w:val="24"/>
          <w:szCs w:val="24"/>
        </w:rPr>
        <w:t xml:space="preserve">Документы, регламентирующие отношения туроператора </w:t>
      </w:r>
      <w:r w:rsidRPr="00166F20">
        <w:rPr>
          <w:sz w:val="24"/>
          <w:szCs w:val="24"/>
        </w:rPr>
        <w:t xml:space="preserve">и </w:t>
      </w:r>
      <w:r w:rsidRPr="00166F20">
        <w:rPr>
          <w:bCs/>
          <w:sz w:val="24"/>
          <w:szCs w:val="24"/>
        </w:rPr>
        <w:t>агентов.</w:t>
      </w:r>
      <w:r w:rsidRPr="00166F20">
        <w:rPr>
          <w:iCs/>
          <w:sz w:val="24"/>
          <w:szCs w:val="24"/>
        </w:rPr>
        <w:t xml:space="preserve"> Агентские договора.</w:t>
      </w:r>
    </w:p>
    <w:p w:rsidR="004A1A75" w:rsidRPr="00166F20" w:rsidRDefault="004A1A75" w:rsidP="00B625D9">
      <w:pPr>
        <w:suppressAutoHyphens w:val="0"/>
        <w:ind w:left="360"/>
        <w:contextualSpacing/>
        <w:rPr>
          <w:sz w:val="24"/>
          <w:szCs w:val="24"/>
        </w:rPr>
      </w:pPr>
      <w:r w:rsidRPr="00166F20">
        <w:rPr>
          <w:sz w:val="24"/>
          <w:szCs w:val="24"/>
        </w:rPr>
        <w:t>Договоры с турфирмами.</w:t>
      </w:r>
      <w:r w:rsidRPr="00166F20">
        <w:rPr>
          <w:b/>
          <w:bCs/>
          <w:sz w:val="24"/>
          <w:szCs w:val="24"/>
        </w:rPr>
        <w:t xml:space="preserve"> </w:t>
      </w:r>
      <w:r w:rsidRPr="00166F20">
        <w:rPr>
          <w:bCs/>
          <w:sz w:val="24"/>
          <w:szCs w:val="24"/>
        </w:rPr>
        <w:t xml:space="preserve">Формы договоров оказания гостиничных услуг. </w:t>
      </w:r>
      <w:r w:rsidRPr="00166F20">
        <w:rPr>
          <w:iCs/>
          <w:sz w:val="24"/>
          <w:szCs w:val="24"/>
        </w:rPr>
        <w:t xml:space="preserve"> </w:t>
      </w:r>
    </w:p>
    <w:p w:rsidR="004A1A75" w:rsidRPr="00166F20" w:rsidRDefault="004A1A75" w:rsidP="00B625D9">
      <w:pPr>
        <w:tabs>
          <w:tab w:val="left" w:pos="2550"/>
        </w:tabs>
        <w:suppressAutoHyphens w:val="0"/>
        <w:ind w:left="360"/>
        <w:contextualSpacing/>
        <w:rPr>
          <w:bCs/>
          <w:sz w:val="24"/>
          <w:szCs w:val="24"/>
        </w:rPr>
      </w:pPr>
      <w:r w:rsidRPr="00166F20">
        <w:rPr>
          <w:iCs/>
          <w:sz w:val="24"/>
          <w:szCs w:val="24"/>
        </w:rPr>
        <w:t xml:space="preserve">Туристический ваучер (или инвойс). </w:t>
      </w:r>
      <w:r w:rsidRPr="00166F20">
        <w:rPr>
          <w:bCs/>
          <w:sz w:val="24"/>
          <w:szCs w:val="24"/>
        </w:rPr>
        <w:t xml:space="preserve">Работа с ваучерами. </w:t>
      </w:r>
      <w:r w:rsidRPr="00166F20">
        <w:rPr>
          <w:iCs/>
          <w:sz w:val="24"/>
          <w:szCs w:val="24"/>
        </w:rPr>
        <w:t>Информационный листок.</w:t>
      </w:r>
    </w:p>
    <w:p w:rsidR="004A1A75" w:rsidRPr="00166F20" w:rsidRDefault="004A1A75" w:rsidP="00B625D9">
      <w:pPr>
        <w:suppressAutoHyphens w:val="0"/>
        <w:ind w:left="360"/>
        <w:contextualSpacing/>
        <w:rPr>
          <w:iCs/>
          <w:sz w:val="24"/>
          <w:szCs w:val="24"/>
        </w:rPr>
      </w:pPr>
      <w:r w:rsidRPr="00166F20">
        <w:rPr>
          <w:iCs/>
          <w:sz w:val="24"/>
          <w:szCs w:val="24"/>
        </w:rPr>
        <w:t xml:space="preserve">Входящая документация от поставщиков.  </w:t>
      </w:r>
    </w:p>
    <w:p w:rsidR="004A1A75" w:rsidRPr="00166F20" w:rsidRDefault="004A1A75" w:rsidP="00B625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</w:rPr>
      </w:pPr>
      <w:r w:rsidRPr="00166F20">
        <w:rPr>
          <w:bCs/>
          <w:sz w:val="24"/>
          <w:szCs w:val="24"/>
        </w:rPr>
        <w:t xml:space="preserve">Тема 2.1. </w:t>
      </w:r>
    </w:p>
    <w:p w:rsidR="004A1A75" w:rsidRPr="00166F20" w:rsidRDefault="004A1A75" w:rsidP="00B625D9">
      <w:pPr>
        <w:suppressAutoHyphens w:val="0"/>
        <w:ind w:left="360"/>
        <w:contextualSpacing/>
        <w:rPr>
          <w:sz w:val="24"/>
          <w:szCs w:val="24"/>
        </w:rPr>
      </w:pPr>
      <w:r w:rsidRPr="00166F20">
        <w:rPr>
          <w:sz w:val="24"/>
          <w:szCs w:val="24"/>
        </w:rPr>
        <w:t>Выезд гостя из гостиницы. Основные этапы завершающей стадии обслуживания гостя.</w:t>
      </w:r>
    </w:p>
    <w:p w:rsidR="004A1A75" w:rsidRPr="00166F20" w:rsidRDefault="004A1A75" w:rsidP="00B625D9">
      <w:pPr>
        <w:suppressAutoHyphens w:val="0"/>
        <w:ind w:left="360"/>
        <w:contextualSpacing/>
        <w:rPr>
          <w:sz w:val="24"/>
          <w:szCs w:val="24"/>
        </w:rPr>
      </w:pPr>
      <w:r w:rsidRPr="00166F20">
        <w:rPr>
          <w:sz w:val="24"/>
          <w:szCs w:val="24"/>
        </w:rPr>
        <w:t xml:space="preserve">Виды расчетов с </w:t>
      </w:r>
      <w:proofErr w:type="gramStart"/>
      <w:r w:rsidRPr="00166F20">
        <w:rPr>
          <w:sz w:val="24"/>
          <w:szCs w:val="24"/>
        </w:rPr>
        <w:t>проживающими</w:t>
      </w:r>
      <w:proofErr w:type="gramEnd"/>
      <w:r w:rsidRPr="00166F20">
        <w:rPr>
          <w:sz w:val="24"/>
          <w:szCs w:val="24"/>
        </w:rPr>
        <w:t>.</w:t>
      </w:r>
    </w:p>
    <w:p w:rsidR="004A1A75" w:rsidRPr="00166F20" w:rsidRDefault="004A1A75" w:rsidP="00B625D9">
      <w:pPr>
        <w:suppressAutoHyphens w:val="0"/>
        <w:ind w:left="360"/>
        <w:contextualSpacing/>
        <w:rPr>
          <w:sz w:val="24"/>
          <w:szCs w:val="24"/>
        </w:rPr>
      </w:pPr>
      <w:r w:rsidRPr="00166F20">
        <w:rPr>
          <w:sz w:val="24"/>
          <w:szCs w:val="24"/>
        </w:rPr>
        <w:t>Стандартное оборудование кассового отделения гостиницы.</w:t>
      </w:r>
    </w:p>
    <w:p w:rsidR="004A1A75" w:rsidRPr="00166F20" w:rsidRDefault="004A1A75" w:rsidP="00B625D9">
      <w:pPr>
        <w:suppressAutoHyphens w:val="0"/>
        <w:ind w:left="360"/>
        <w:contextualSpacing/>
        <w:rPr>
          <w:sz w:val="24"/>
          <w:szCs w:val="24"/>
        </w:rPr>
      </w:pPr>
      <w:r w:rsidRPr="00166F20">
        <w:rPr>
          <w:sz w:val="24"/>
          <w:szCs w:val="24"/>
        </w:rPr>
        <w:t>Правила расчета за проживание.</w:t>
      </w:r>
    </w:p>
    <w:p w:rsidR="004A1A75" w:rsidRPr="00166F20" w:rsidRDefault="004A1A75" w:rsidP="00B625D9">
      <w:pPr>
        <w:suppressAutoHyphens w:val="0"/>
        <w:ind w:left="360"/>
        <w:contextualSpacing/>
        <w:rPr>
          <w:iCs/>
          <w:spacing w:val="8"/>
          <w:sz w:val="24"/>
          <w:szCs w:val="24"/>
        </w:rPr>
      </w:pPr>
      <w:r w:rsidRPr="00166F20">
        <w:rPr>
          <w:iCs/>
          <w:spacing w:val="8"/>
          <w:sz w:val="24"/>
          <w:szCs w:val="24"/>
        </w:rPr>
        <w:t>Возврат клиенту денежных средств.</w:t>
      </w:r>
    </w:p>
    <w:p w:rsidR="004A1A75" w:rsidRPr="00166F20" w:rsidRDefault="004A1A75" w:rsidP="00B625D9">
      <w:pPr>
        <w:suppressAutoHyphens w:val="0"/>
        <w:ind w:left="360"/>
        <w:contextualSpacing/>
        <w:rPr>
          <w:sz w:val="24"/>
          <w:szCs w:val="24"/>
        </w:rPr>
      </w:pPr>
      <w:r w:rsidRPr="00166F20">
        <w:rPr>
          <w:sz w:val="24"/>
          <w:szCs w:val="24"/>
        </w:rPr>
        <w:t>Работа с информационной базой данных гостиницы при регистрации клиента.</w:t>
      </w:r>
    </w:p>
    <w:p w:rsidR="004A1A75" w:rsidRPr="00166F20" w:rsidRDefault="004A1A75" w:rsidP="00B625D9">
      <w:pPr>
        <w:tabs>
          <w:tab w:val="center" w:pos="4677"/>
        </w:tabs>
        <w:suppressAutoHyphens w:val="0"/>
        <w:ind w:left="360"/>
        <w:contextualSpacing/>
        <w:rPr>
          <w:sz w:val="24"/>
          <w:szCs w:val="24"/>
        </w:rPr>
      </w:pPr>
      <w:r w:rsidRPr="00166F20">
        <w:rPr>
          <w:sz w:val="24"/>
          <w:szCs w:val="24"/>
        </w:rPr>
        <w:t>Оформление и подготовка счета для гостя.</w:t>
      </w:r>
      <w:r w:rsidRPr="00166F20">
        <w:rPr>
          <w:sz w:val="24"/>
          <w:szCs w:val="24"/>
        </w:rPr>
        <w:tab/>
      </w:r>
    </w:p>
    <w:p w:rsidR="004A1A75" w:rsidRPr="00166F20" w:rsidRDefault="004A1A75" w:rsidP="00B625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</w:rPr>
      </w:pPr>
      <w:r w:rsidRPr="00166F20">
        <w:rPr>
          <w:bCs/>
          <w:sz w:val="24"/>
          <w:szCs w:val="24"/>
        </w:rPr>
        <w:t xml:space="preserve">Тема 2.2. </w:t>
      </w:r>
    </w:p>
    <w:p w:rsidR="004A1A75" w:rsidRPr="00166F20" w:rsidRDefault="004A1A75" w:rsidP="00B625D9">
      <w:pPr>
        <w:tabs>
          <w:tab w:val="center" w:pos="4677"/>
        </w:tabs>
        <w:suppressAutoHyphens w:val="0"/>
        <w:ind w:left="360"/>
        <w:contextualSpacing/>
        <w:rPr>
          <w:sz w:val="24"/>
          <w:szCs w:val="24"/>
        </w:rPr>
      </w:pPr>
    </w:p>
    <w:p w:rsidR="004A1A75" w:rsidRPr="00166F20" w:rsidRDefault="004A1A75" w:rsidP="00B625D9">
      <w:pPr>
        <w:tabs>
          <w:tab w:val="center" w:pos="4677"/>
        </w:tabs>
        <w:suppressAutoHyphens w:val="0"/>
        <w:ind w:left="360"/>
        <w:contextualSpacing/>
        <w:rPr>
          <w:sz w:val="24"/>
          <w:szCs w:val="24"/>
        </w:rPr>
      </w:pPr>
      <w:r w:rsidRPr="00166F20">
        <w:rPr>
          <w:sz w:val="24"/>
          <w:szCs w:val="24"/>
        </w:rPr>
        <w:t>Функциональные обязанности ночного портье.</w:t>
      </w:r>
    </w:p>
    <w:p w:rsidR="004A1A75" w:rsidRPr="00166F20" w:rsidRDefault="004A1A75" w:rsidP="00B625D9">
      <w:pPr>
        <w:tabs>
          <w:tab w:val="center" w:pos="4677"/>
        </w:tabs>
        <w:suppressAutoHyphens w:val="0"/>
        <w:ind w:left="360"/>
        <w:contextualSpacing/>
        <w:rPr>
          <w:sz w:val="24"/>
          <w:szCs w:val="24"/>
        </w:rPr>
      </w:pPr>
      <w:r w:rsidRPr="00166F20">
        <w:rPr>
          <w:sz w:val="24"/>
          <w:szCs w:val="24"/>
        </w:rPr>
        <w:t>Составление и обработка необходимой документации по итогам дня.</w:t>
      </w:r>
    </w:p>
    <w:p w:rsidR="004A1A75" w:rsidRPr="00166F20" w:rsidRDefault="004A1A75" w:rsidP="00B625D9">
      <w:pPr>
        <w:tabs>
          <w:tab w:val="center" w:pos="4677"/>
        </w:tabs>
        <w:suppressAutoHyphens w:val="0"/>
        <w:ind w:left="360"/>
        <w:contextualSpacing/>
        <w:rPr>
          <w:sz w:val="24"/>
          <w:szCs w:val="24"/>
        </w:rPr>
      </w:pPr>
      <w:r w:rsidRPr="00166F20">
        <w:rPr>
          <w:sz w:val="24"/>
          <w:szCs w:val="24"/>
        </w:rPr>
        <w:t>Проведение ночного аудита и подготовка суточного отчета гостиницы.</w:t>
      </w:r>
    </w:p>
    <w:p w:rsidR="004A1A75" w:rsidRPr="00166F20" w:rsidRDefault="004A1A75" w:rsidP="00DE6AA0">
      <w:pPr>
        <w:rPr>
          <w:sz w:val="28"/>
          <w:szCs w:val="28"/>
        </w:rPr>
      </w:pPr>
    </w:p>
    <w:p w:rsidR="004A1A75" w:rsidRPr="00166F20" w:rsidRDefault="004A1A75" w:rsidP="00B625D9">
      <w:pPr>
        <w:tabs>
          <w:tab w:val="left" w:pos="2295"/>
        </w:tabs>
        <w:ind w:firstLine="720"/>
        <w:jc w:val="both"/>
        <w:rPr>
          <w:sz w:val="24"/>
          <w:szCs w:val="24"/>
        </w:rPr>
      </w:pPr>
      <w:r w:rsidRPr="00166F20">
        <w:rPr>
          <w:b/>
          <w:sz w:val="24"/>
          <w:szCs w:val="24"/>
        </w:rPr>
        <w:t>Критерии оценки:</w:t>
      </w:r>
    </w:p>
    <w:p w:rsidR="004A1A75" w:rsidRPr="00166F20" w:rsidRDefault="004A1A75" w:rsidP="00B625D9">
      <w:pPr>
        <w:tabs>
          <w:tab w:val="left" w:pos="2295"/>
        </w:tabs>
        <w:jc w:val="both"/>
        <w:rPr>
          <w:sz w:val="24"/>
          <w:szCs w:val="24"/>
        </w:rPr>
      </w:pPr>
    </w:p>
    <w:p w:rsidR="004A1A75" w:rsidRPr="00166F20" w:rsidRDefault="004A1A75" w:rsidP="00B625D9">
      <w:pPr>
        <w:tabs>
          <w:tab w:val="left" w:pos="2295"/>
        </w:tabs>
        <w:jc w:val="both"/>
        <w:rPr>
          <w:sz w:val="24"/>
          <w:szCs w:val="24"/>
        </w:rPr>
      </w:pPr>
    </w:p>
    <w:p w:rsidR="004A1A75" w:rsidRPr="00166F20" w:rsidRDefault="004A1A75" w:rsidP="00B625D9">
      <w:pPr>
        <w:suppressAutoHyphens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proofErr w:type="gramStart"/>
      <w:r w:rsidRPr="00166F20">
        <w:rPr>
          <w:sz w:val="24"/>
          <w:szCs w:val="24"/>
        </w:rPr>
        <w:t xml:space="preserve">Оценка </w:t>
      </w:r>
      <w:r w:rsidRPr="00166F20">
        <w:rPr>
          <w:b/>
          <w:sz w:val="24"/>
          <w:szCs w:val="24"/>
        </w:rPr>
        <w:t xml:space="preserve">«отлично» </w:t>
      </w:r>
      <w:r w:rsidRPr="00166F20">
        <w:rPr>
          <w:sz w:val="24"/>
          <w:szCs w:val="24"/>
        </w:rPr>
        <w:t xml:space="preserve">выставляется студенту, который </w:t>
      </w:r>
      <w:r w:rsidRPr="00166F20">
        <w:rPr>
          <w:sz w:val="24"/>
          <w:szCs w:val="24"/>
          <w:lang w:eastAsia="en-US"/>
        </w:rPr>
        <w:t>глубоко и прочно усвоил программный материал в полном объеме,</w:t>
      </w:r>
      <w:r w:rsidRPr="00166F20">
        <w:rPr>
          <w:sz w:val="24"/>
          <w:szCs w:val="24"/>
        </w:rPr>
        <w:t xml:space="preserve"> </w:t>
      </w:r>
      <w:r w:rsidRPr="00166F20">
        <w:rPr>
          <w:sz w:val="24"/>
          <w:szCs w:val="24"/>
          <w:lang w:eastAsia="en-US"/>
        </w:rPr>
        <w:t>исчерпывающе, грамотно и логически стройно его излагает, четко</w:t>
      </w:r>
      <w:r w:rsidRPr="00166F20">
        <w:rPr>
          <w:sz w:val="24"/>
          <w:szCs w:val="24"/>
        </w:rPr>
        <w:t xml:space="preserve"> </w:t>
      </w:r>
      <w:r w:rsidRPr="00166F20">
        <w:rPr>
          <w:sz w:val="24"/>
          <w:szCs w:val="24"/>
          <w:lang w:eastAsia="en-US"/>
        </w:rPr>
        <w:t>формулирует основные понятия, приводит соответствующие примеры,</w:t>
      </w:r>
      <w:r w:rsidRPr="00166F20">
        <w:rPr>
          <w:sz w:val="24"/>
          <w:szCs w:val="24"/>
        </w:rPr>
        <w:t xml:space="preserve"> </w:t>
      </w:r>
      <w:r w:rsidRPr="00166F20">
        <w:rPr>
          <w:sz w:val="24"/>
          <w:szCs w:val="24"/>
          <w:lang w:eastAsia="en-US"/>
        </w:rPr>
        <w:t>свободно ориентируется в его</w:t>
      </w:r>
      <w:r w:rsidRPr="00166F20">
        <w:rPr>
          <w:sz w:val="24"/>
          <w:szCs w:val="24"/>
        </w:rPr>
        <w:t xml:space="preserve"> </w:t>
      </w:r>
      <w:r w:rsidRPr="00166F20">
        <w:rPr>
          <w:sz w:val="24"/>
          <w:szCs w:val="24"/>
          <w:lang w:eastAsia="en-US"/>
        </w:rPr>
        <w:t xml:space="preserve">внутренней структуре, четко выявляет </w:t>
      </w:r>
      <w:proofErr w:type="spellStart"/>
      <w:r w:rsidRPr="00166F20">
        <w:rPr>
          <w:sz w:val="24"/>
          <w:szCs w:val="24"/>
          <w:lang w:eastAsia="en-US"/>
        </w:rPr>
        <w:t>межпредметные</w:t>
      </w:r>
      <w:proofErr w:type="spellEnd"/>
      <w:r w:rsidRPr="00166F20">
        <w:rPr>
          <w:sz w:val="24"/>
          <w:szCs w:val="24"/>
          <w:lang w:eastAsia="en-US"/>
        </w:rPr>
        <w:t xml:space="preserve"> связи с другими учебными дисциплинами;</w:t>
      </w:r>
      <w:r w:rsidRPr="00166F20">
        <w:rPr>
          <w:sz w:val="24"/>
          <w:szCs w:val="24"/>
        </w:rPr>
        <w:t xml:space="preserve"> </w:t>
      </w:r>
      <w:r w:rsidRPr="00166F20">
        <w:rPr>
          <w:sz w:val="24"/>
          <w:szCs w:val="24"/>
          <w:lang w:eastAsia="en-US"/>
        </w:rPr>
        <w:t>умеет творчески иллюстрировать теоретические положения курса</w:t>
      </w:r>
      <w:r w:rsidRPr="00166F20">
        <w:rPr>
          <w:sz w:val="24"/>
          <w:szCs w:val="24"/>
        </w:rPr>
        <w:t xml:space="preserve"> </w:t>
      </w:r>
      <w:r w:rsidRPr="00166F20">
        <w:rPr>
          <w:sz w:val="24"/>
          <w:szCs w:val="24"/>
          <w:lang w:eastAsia="en-US"/>
        </w:rPr>
        <w:t>примерами, самостоятельно придумывает такие примеры;</w:t>
      </w:r>
      <w:proofErr w:type="gramEnd"/>
    </w:p>
    <w:p w:rsidR="004A1A75" w:rsidRPr="00166F20" w:rsidRDefault="004A1A75" w:rsidP="00B625D9">
      <w:pPr>
        <w:suppressAutoHyphens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4A1A75" w:rsidRPr="00166F20" w:rsidRDefault="004A1A75" w:rsidP="00B625D9">
      <w:pPr>
        <w:suppressAutoHyphens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4A1A75" w:rsidRPr="00166F20" w:rsidRDefault="004A1A75" w:rsidP="00B625D9">
      <w:pPr>
        <w:suppressAutoHyphens w:val="0"/>
        <w:autoSpaceDE w:val="0"/>
        <w:autoSpaceDN w:val="0"/>
        <w:adjustRightInd w:val="0"/>
        <w:ind w:firstLine="426"/>
        <w:jc w:val="both"/>
        <w:rPr>
          <w:sz w:val="24"/>
          <w:szCs w:val="24"/>
          <w:lang w:eastAsia="en-US"/>
        </w:rPr>
      </w:pPr>
      <w:r w:rsidRPr="00166F20">
        <w:rPr>
          <w:sz w:val="24"/>
          <w:szCs w:val="24"/>
        </w:rPr>
        <w:t xml:space="preserve">Оценка </w:t>
      </w:r>
      <w:r w:rsidRPr="00166F20">
        <w:rPr>
          <w:b/>
          <w:sz w:val="24"/>
          <w:szCs w:val="24"/>
        </w:rPr>
        <w:t xml:space="preserve">«хорошо» </w:t>
      </w:r>
      <w:r w:rsidRPr="00166F20">
        <w:rPr>
          <w:sz w:val="24"/>
          <w:szCs w:val="24"/>
          <w:lang w:eastAsia="en-US"/>
        </w:rPr>
        <w:t>выставляется студенту, который твердо усвоил программный материал, грамотно и по существу излагает его без существенных ошибок, с небольшими погрешностями приводит формулировки определений, по ходу изложения допускает небольшие пробелы, не искажающие содержания ответа.</w:t>
      </w:r>
    </w:p>
    <w:p w:rsidR="004A1A75" w:rsidRPr="00166F20" w:rsidRDefault="004A1A75" w:rsidP="00B625D9">
      <w:pPr>
        <w:suppressAutoHyphens w:val="0"/>
        <w:autoSpaceDE w:val="0"/>
        <w:autoSpaceDN w:val="0"/>
        <w:adjustRightInd w:val="0"/>
        <w:ind w:firstLine="426"/>
        <w:jc w:val="both"/>
        <w:rPr>
          <w:sz w:val="24"/>
          <w:szCs w:val="24"/>
          <w:lang w:eastAsia="en-US"/>
        </w:rPr>
      </w:pPr>
    </w:p>
    <w:p w:rsidR="004A1A75" w:rsidRPr="00166F20" w:rsidRDefault="004A1A75" w:rsidP="00B625D9">
      <w:pPr>
        <w:suppressAutoHyphens w:val="0"/>
        <w:autoSpaceDE w:val="0"/>
        <w:autoSpaceDN w:val="0"/>
        <w:adjustRightInd w:val="0"/>
        <w:ind w:firstLine="426"/>
        <w:jc w:val="both"/>
        <w:rPr>
          <w:sz w:val="24"/>
          <w:szCs w:val="24"/>
          <w:lang w:eastAsia="en-US"/>
        </w:rPr>
      </w:pPr>
    </w:p>
    <w:p w:rsidR="004A1A75" w:rsidRPr="00166F20" w:rsidRDefault="004A1A75" w:rsidP="00B625D9">
      <w:pPr>
        <w:suppressAutoHyphens w:val="0"/>
        <w:autoSpaceDE w:val="0"/>
        <w:autoSpaceDN w:val="0"/>
        <w:adjustRightInd w:val="0"/>
        <w:ind w:firstLine="426"/>
        <w:jc w:val="both"/>
        <w:rPr>
          <w:sz w:val="24"/>
          <w:szCs w:val="24"/>
          <w:lang w:eastAsia="en-US"/>
        </w:rPr>
      </w:pPr>
      <w:r w:rsidRPr="00166F20">
        <w:rPr>
          <w:sz w:val="24"/>
          <w:szCs w:val="24"/>
          <w:lang w:eastAsia="en-US"/>
        </w:rPr>
        <w:t xml:space="preserve">Оценка </w:t>
      </w:r>
      <w:r w:rsidRPr="00166F20">
        <w:rPr>
          <w:b/>
          <w:sz w:val="24"/>
          <w:szCs w:val="24"/>
          <w:lang w:eastAsia="en-US"/>
        </w:rPr>
        <w:t>«удовлетворительно»</w:t>
      </w:r>
      <w:r w:rsidRPr="00166F20">
        <w:rPr>
          <w:sz w:val="24"/>
          <w:szCs w:val="24"/>
          <w:lang w:eastAsia="en-US"/>
        </w:rPr>
        <w:t xml:space="preserve"> выставляется студенту, который не совсем твердо владеет программным материалом, знает основные теоретические положения изучаемого курса, обладает достаточными для продолжения обучения и предстоящей профессиональной деятельности, знаниями, при ответах допускает малосущественные погрешности, искажения логической последовательности при изложении материала;</w:t>
      </w:r>
    </w:p>
    <w:p w:rsidR="004A1A75" w:rsidRPr="00166F20" w:rsidRDefault="004A1A75" w:rsidP="00B625D9">
      <w:pPr>
        <w:suppressAutoHyphens w:val="0"/>
        <w:autoSpaceDE w:val="0"/>
        <w:autoSpaceDN w:val="0"/>
        <w:adjustRightInd w:val="0"/>
        <w:ind w:firstLine="426"/>
        <w:jc w:val="both"/>
        <w:rPr>
          <w:sz w:val="24"/>
          <w:szCs w:val="24"/>
          <w:lang w:eastAsia="en-US"/>
        </w:rPr>
      </w:pPr>
    </w:p>
    <w:p w:rsidR="004A1A75" w:rsidRPr="00166F20" w:rsidRDefault="004A1A75" w:rsidP="00B625D9">
      <w:pPr>
        <w:suppressAutoHyphens w:val="0"/>
        <w:autoSpaceDE w:val="0"/>
        <w:autoSpaceDN w:val="0"/>
        <w:adjustRightInd w:val="0"/>
        <w:ind w:firstLine="426"/>
        <w:jc w:val="both"/>
        <w:rPr>
          <w:sz w:val="24"/>
          <w:szCs w:val="24"/>
          <w:lang w:eastAsia="en-US"/>
        </w:rPr>
      </w:pPr>
    </w:p>
    <w:p w:rsidR="004A1A75" w:rsidRPr="00166F20" w:rsidRDefault="004A1A75" w:rsidP="00B625D9">
      <w:pPr>
        <w:suppressAutoHyphens w:val="0"/>
        <w:autoSpaceDE w:val="0"/>
        <w:autoSpaceDN w:val="0"/>
        <w:adjustRightInd w:val="0"/>
        <w:ind w:firstLine="426"/>
        <w:jc w:val="both"/>
        <w:rPr>
          <w:sz w:val="24"/>
          <w:szCs w:val="24"/>
          <w:lang w:eastAsia="en-US"/>
        </w:rPr>
      </w:pPr>
      <w:r w:rsidRPr="00166F20">
        <w:rPr>
          <w:sz w:val="24"/>
          <w:szCs w:val="24"/>
        </w:rPr>
        <w:t xml:space="preserve">Оценка </w:t>
      </w:r>
      <w:r w:rsidRPr="00166F20">
        <w:rPr>
          <w:b/>
          <w:sz w:val="24"/>
          <w:szCs w:val="24"/>
        </w:rPr>
        <w:t>«неудовлетворительно»</w:t>
      </w:r>
      <w:r w:rsidRPr="00166F20">
        <w:rPr>
          <w:sz w:val="24"/>
          <w:szCs w:val="24"/>
        </w:rPr>
        <w:t xml:space="preserve"> </w:t>
      </w:r>
      <w:r w:rsidRPr="00166F20">
        <w:rPr>
          <w:sz w:val="24"/>
          <w:szCs w:val="24"/>
          <w:lang w:eastAsia="en-US"/>
        </w:rPr>
        <w:t>выставляется студенту, имеющему серьезные пробелы в знании учебного материала, допускающего принципиальные ошибки при изложении предусмотренных программой теоретических основ. Уровень знаний недостаточен для дальнейшей учебы и будущей профессиональной деятельности.</w:t>
      </w:r>
    </w:p>
    <w:p w:rsidR="004A1A75" w:rsidRPr="00166F20" w:rsidRDefault="004A1A75" w:rsidP="00B625D9">
      <w:pPr>
        <w:jc w:val="both"/>
        <w:rPr>
          <w:sz w:val="24"/>
          <w:szCs w:val="24"/>
          <w:vertAlign w:val="superscript"/>
        </w:rPr>
      </w:pPr>
    </w:p>
    <w:p w:rsidR="004A1A75" w:rsidRPr="00166F20" w:rsidRDefault="004A1A75" w:rsidP="00B625D9">
      <w:pPr>
        <w:jc w:val="both"/>
        <w:rPr>
          <w:sz w:val="24"/>
          <w:szCs w:val="24"/>
          <w:vertAlign w:val="superscript"/>
        </w:rPr>
      </w:pPr>
    </w:p>
    <w:p w:rsidR="004A1A75" w:rsidRPr="00166F20" w:rsidRDefault="004A1A75" w:rsidP="00B625D9">
      <w:pPr>
        <w:jc w:val="center"/>
        <w:rPr>
          <w:sz w:val="24"/>
          <w:szCs w:val="24"/>
          <w:vertAlign w:val="superscript"/>
        </w:rPr>
      </w:pPr>
    </w:p>
    <w:p w:rsidR="004A1A75" w:rsidRPr="00166F20" w:rsidRDefault="004A1A75" w:rsidP="004C453B">
      <w:pPr>
        <w:pStyle w:val="af6"/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vertAlign w:val="superscript"/>
        </w:rPr>
      </w:pPr>
      <w:r w:rsidRPr="00166F20">
        <w:rPr>
          <w:rFonts w:ascii="Times New Roman" w:hAnsi="Times New Roman" w:cs="Times New Roman"/>
          <w:sz w:val="24"/>
          <w:szCs w:val="24"/>
        </w:rPr>
        <w:t>Преподаватель ________________________ Е.Г. Воловик</w:t>
      </w:r>
    </w:p>
    <w:p w:rsidR="004A1A75" w:rsidRPr="00166F20" w:rsidRDefault="004A1A75" w:rsidP="004C453B">
      <w:pPr>
        <w:pStyle w:val="af6"/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(подпись)   </w:t>
      </w:r>
      <w:r w:rsidRPr="00166F20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166F20" w:rsidRDefault="00166F20" w:rsidP="00166F20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 «____»____________20__ г.</w:t>
      </w:r>
    </w:p>
    <w:p w:rsidR="004A1A75" w:rsidRPr="00166F20" w:rsidRDefault="004A1A75" w:rsidP="00B625D9">
      <w:pPr>
        <w:rPr>
          <w:sz w:val="24"/>
          <w:szCs w:val="24"/>
        </w:rPr>
      </w:pPr>
    </w:p>
    <w:p w:rsidR="004A1A75" w:rsidRPr="00166F20" w:rsidRDefault="004A1A75" w:rsidP="00B625D9">
      <w:pPr>
        <w:rPr>
          <w:sz w:val="24"/>
          <w:szCs w:val="24"/>
        </w:rPr>
      </w:pPr>
    </w:p>
    <w:p w:rsidR="004A1A75" w:rsidRPr="00166F20" w:rsidRDefault="004A1A75" w:rsidP="004C453B">
      <w:pPr>
        <w:pStyle w:val="af6"/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66F20">
        <w:rPr>
          <w:rFonts w:ascii="Times New Roman" w:hAnsi="Times New Roman" w:cs="Times New Roman"/>
          <w:sz w:val="24"/>
          <w:szCs w:val="24"/>
        </w:rPr>
        <w:t>Рассмотрены</w:t>
      </w:r>
      <w:proofErr w:type="gramEnd"/>
      <w:r w:rsidRPr="00166F20">
        <w:rPr>
          <w:rFonts w:ascii="Times New Roman" w:hAnsi="Times New Roman" w:cs="Times New Roman"/>
          <w:sz w:val="24"/>
          <w:szCs w:val="24"/>
        </w:rPr>
        <w:t xml:space="preserve"> на заседании ЦМК ОП СД</w:t>
      </w:r>
    </w:p>
    <w:p w:rsidR="004A1A75" w:rsidRPr="00166F20" w:rsidRDefault="004A1A75" w:rsidP="004C453B">
      <w:pPr>
        <w:pStyle w:val="af6"/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A1A75" w:rsidRPr="00166F20" w:rsidRDefault="004A1A75" w:rsidP="004C453B">
      <w:pPr>
        <w:pStyle w:val="af6"/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>Протокол № ____ от «____» ____________ 201</w:t>
      </w:r>
      <w:r w:rsidR="006F3C02" w:rsidRPr="00166F20">
        <w:rPr>
          <w:rFonts w:ascii="Times New Roman" w:hAnsi="Times New Roman" w:cs="Times New Roman"/>
          <w:sz w:val="24"/>
          <w:szCs w:val="24"/>
        </w:rPr>
        <w:t>__</w:t>
      </w:r>
      <w:r w:rsidRPr="00166F2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A1A75" w:rsidRPr="00166F20" w:rsidRDefault="004A1A75" w:rsidP="004C453B">
      <w:pPr>
        <w:pStyle w:val="af6"/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vertAlign w:val="superscript"/>
        </w:rPr>
      </w:pPr>
      <w:r w:rsidRPr="00166F20">
        <w:rPr>
          <w:rFonts w:ascii="Times New Roman" w:hAnsi="Times New Roman" w:cs="Times New Roman"/>
          <w:sz w:val="24"/>
          <w:szCs w:val="24"/>
        </w:rPr>
        <w:t xml:space="preserve">Председатель ЦМК </w:t>
      </w:r>
      <w:r w:rsidRPr="00166F20">
        <w:rPr>
          <w:rFonts w:ascii="Times New Roman" w:hAnsi="Times New Roman" w:cs="Times New Roman"/>
          <w:sz w:val="24"/>
          <w:szCs w:val="24"/>
        </w:rPr>
        <w:tab/>
        <w:t xml:space="preserve">______________  </w:t>
      </w:r>
    </w:p>
    <w:p w:rsidR="004A1A75" w:rsidRPr="00166F20" w:rsidRDefault="004A1A75" w:rsidP="004C453B">
      <w:pPr>
        <w:pStyle w:val="af6"/>
        <w:numPr>
          <w:ilvl w:val="0"/>
          <w:numId w:val="1"/>
        </w:numPr>
        <w:spacing w:after="0" w:line="240" w:lineRule="auto"/>
        <w:contextualSpacing/>
        <w:rPr>
          <w:b/>
          <w:bCs/>
        </w:rPr>
      </w:pPr>
      <w:r w:rsidRPr="00166F20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</w:t>
      </w:r>
      <w:proofErr w:type="gramStart"/>
      <w:r w:rsidRPr="00166F20">
        <w:rPr>
          <w:rFonts w:ascii="Times New Roman" w:hAnsi="Times New Roman" w:cs="Times New Roman"/>
          <w:sz w:val="24"/>
          <w:szCs w:val="24"/>
          <w:vertAlign w:val="superscript"/>
        </w:rPr>
        <w:t>(подпись</w:t>
      </w:r>
      <w:proofErr w:type="gramEnd"/>
    </w:p>
    <w:p w:rsidR="004A1A75" w:rsidRPr="00166F20" w:rsidRDefault="004A1A75" w:rsidP="00C500CC">
      <w:pPr>
        <w:suppressAutoHyphens w:val="0"/>
        <w:spacing w:after="200" w:line="276" w:lineRule="auto"/>
        <w:jc w:val="center"/>
        <w:rPr>
          <w:sz w:val="22"/>
          <w:szCs w:val="22"/>
        </w:rPr>
      </w:pPr>
      <w:r w:rsidRPr="00166F20">
        <w:rPr>
          <w:b/>
          <w:bCs/>
          <w:sz w:val="22"/>
          <w:szCs w:val="22"/>
        </w:rPr>
        <w:br w:type="page"/>
      </w:r>
      <w:r w:rsidRPr="00166F20">
        <w:rPr>
          <w:b/>
          <w:bCs/>
          <w:sz w:val="22"/>
          <w:szCs w:val="22"/>
        </w:rPr>
        <w:lastRenderedPageBreak/>
        <w:t>Главное управление образования и молодежной политики Алтайского края</w:t>
      </w:r>
    </w:p>
    <w:p w:rsidR="006F3C02" w:rsidRPr="00166F20" w:rsidRDefault="006F3C02" w:rsidP="006F3C02">
      <w:pPr>
        <w:pStyle w:val="af0"/>
        <w:numPr>
          <w:ilvl w:val="0"/>
          <w:numId w:val="1"/>
        </w:numPr>
        <w:spacing w:after="0"/>
        <w:jc w:val="center"/>
        <w:rPr>
          <w:sz w:val="22"/>
          <w:szCs w:val="22"/>
        </w:rPr>
      </w:pPr>
      <w:r w:rsidRPr="00166F20">
        <w:rPr>
          <w:sz w:val="22"/>
          <w:szCs w:val="22"/>
        </w:rPr>
        <w:t>Краевое государственное бюджетное профессиональное образовательное учреждение</w:t>
      </w:r>
    </w:p>
    <w:p w:rsidR="006F3C02" w:rsidRPr="00166F20" w:rsidRDefault="006F3C02" w:rsidP="006F3C02">
      <w:pPr>
        <w:pStyle w:val="af0"/>
        <w:numPr>
          <w:ilvl w:val="0"/>
          <w:numId w:val="1"/>
        </w:numPr>
        <w:spacing w:after="0"/>
        <w:jc w:val="center"/>
      </w:pPr>
      <w:r w:rsidRPr="00166F20">
        <w:t xml:space="preserve"> «</w:t>
      </w:r>
      <w:r w:rsidRPr="00166F20">
        <w:rPr>
          <w:rFonts w:ascii="Bookman Old Style" w:hAnsi="Bookman Old Style" w:cs="Bookman Old Style"/>
          <w:smallCaps/>
        </w:rPr>
        <w:t>Троицкий агротехнический техникум</w:t>
      </w:r>
      <w:r w:rsidRPr="00166F20">
        <w:t>»</w:t>
      </w:r>
    </w:p>
    <w:p w:rsidR="006F3C02" w:rsidRPr="00166F20" w:rsidRDefault="006F3C02" w:rsidP="006F3C02">
      <w:pPr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166F20">
        <w:rPr>
          <w:caps/>
          <w:sz w:val="22"/>
          <w:szCs w:val="22"/>
        </w:rPr>
        <w:t>(</w:t>
      </w:r>
      <w:r w:rsidRPr="00166F20">
        <w:rPr>
          <w:spacing w:val="60"/>
          <w:sz w:val="18"/>
          <w:szCs w:val="18"/>
        </w:rPr>
        <w:t>КГБПОУ «ТАТТ»)</w:t>
      </w:r>
    </w:p>
    <w:p w:rsidR="004A1A75" w:rsidRPr="00166F20" w:rsidRDefault="004A1A75" w:rsidP="00C500CC">
      <w:pPr>
        <w:tabs>
          <w:tab w:val="left" w:pos="2295"/>
        </w:tabs>
        <w:jc w:val="right"/>
        <w:rPr>
          <w:b/>
          <w:sz w:val="32"/>
          <w:szCs w:val="32"/>
        </w:rPr>
      </w:pPr>
    </w:p>
    <w:p w:rsidR="004A1A75" w:rsidRPr="00166F20" w:rsidRDefault="004A1A75" w:rsidP="00C500CC">
      <w:pPr>
        <w:pStyle w:val="16"/>
        <w:tabs>
          <w:tab w:val="left" w:pos="500"/>
        </w:tabs>
        <w:ind w:right="-30" w:firstLine="0"/>
        <w:jc w:val="center"/>
        <w:rPr>
          <w:b/>
          <w:sz w:val="32"/>
          <w:szCs w:val="32"/>
        </w:rPr>
      </w:pPr>
      <w:r w:rsidRPr="00166F20">
        <w:rPr>
          <w:b/>
          <w:sz w:val="32"/>
          <w:szCs w:val="32"/>
        </w:rPr>
        <w:t xml:space="preserve">Комплект заданий для выполнения </w:t>
      </w:r>
    </w:p>
    <w:p w:rsidR="004A1A75" w:rsidRPr="00166F20" w:rsidRDefault="004A1A75" w:rsidP="00C500CC">
      <w:pPr>
        <w:pStyle w:val="16"/>
        <w:tabs>
          <w:tab w:val="left" w:pos="500"/>
        </w:tabs>
        <w:ind w:right="-30" w:firstLine="0"/>
        <w:jc w:val="center"/>
        <w:rPr>
          <w:b/>
          <w:sz w:val="32"/>
          <w:szCs w:val="32"/>
        </w:rPr>
      </w:pPr>
      <w:r w:rsidRPr="00166F20">
        <w:rPr>
          <w:b/>
          <w:sz w:val="32"/>
          <w:szCs w:val="32"/>
        </w:rPr>
        <w:t>самостоятельной работы,  работы на компьютере в программном комплексе автоматизации гостиницы</w:t>
      </w:r>
    </w:p>
    <w:p w:rsidR="004A1A75" w:rsidRPr="00166F20" w:rsidRDefault="004A1A75" w:rsidP="00C500CC">
      <w:pPr>
        <w:pStyle w:val="16"/>
        <w:tabs>
          <w:tab w:val="left" w:pos="500"/>
        </w:tabs>
        <w:ind w:right="-30" w:firstLine="0"/>
        <w:jc w:val="center"/>
        <w:rPr>
          <w:b/>
          <w:bCs/>
          <w:sz w:val="32"/>
          <w:szCs w:val="32"/>
        </w:rPr>
      </w:pPr>
    </w:p>
    <w:p w:rsidR="004A1A75" w:rsidRPr="00166F20" w:rsidRDefault="004A1A75" w:rsidP="00C500CC">
      <w:pPr>
        <w:jc w:val="center"/>
        <w:rPr>
          <w:b/>
          <w:sz w:val="28"/>
          <w:szCs w:val="28"/>
        </w:rPr>
      </w:pPr>
      <w:r w:rsidRPr="00166F20">
        <w:rPr>
          <w:b/>
          <w:bCs/>
          <w:sz w:val="28"/>
          <w:szCs w:val="28"/>
        </w:rPr>
        <w:t>по МДК 02.01 Организация деятельности службы приема, размещения и выписки гостей</w:t>
      </w:r>
    </w:p>
    <w:p w:rsidR="004A1A75" w:rsidRPr="00166F20" w:rsidRDefault="004A1A75">
      <w:pPr>
        <w:suppressAutoHyphens w:val="0"/>
        <w:spacing w:after="200" w:line="276" w:lineRule="auto"/>
        <w:rPr>
          <w:b/>
          <w:bCs/>
          <w:sz w:val="22"/>
          <w:szCs w:val="22"/>
        </w:rPr>
      </w:pPr>
    </w:p>
    <w:p w:rsidR="004A1A75" w:rsidRPr="00166F20" w:rsidRDefault="004A1A75" w:rsidP="00C500CC">
      <w:pPr>
        <w:spacing w:line="360" w:lineRule="auto"/>
        <w:rPr>
          <w:sz w:val="24"/>
          <w:szCs w:val="24"/>
        </w:rPr>
      </w:pPr>
      <w:r w:rsidRPr="00166F20">
        <w:rPr>
          <w:b/>
          <w:sz w:val="24"/>
          <w:szCs w:val="24"/>
        </w:rPr>
        <w:t>Задание 1</w:t>
      </w:r>
      <w:r w:rsidRPr="00166F20">
        <w:rPr>
          <w:sz w:val="24"/>
          <w:szCs w:val="24"/>
        </w:rPr>
        <w:t xml:space="preserve"> Оформление проживания. Регистрация гостя</w:t>
      </w:r>
    </w:p>
    <w:p w:rsidR="004A1A75" w:rsidRPr="00166F20" w:rsidRDefault="004A1A75" w:rsidP="00C500CC">
      <w:pPr>
        <w:spacing w:line="360" w:lineRule="auto"/>
        <w:rPr>
          <w:sz w:val="24"/>
          <w:szCs w:val="24"/>
        </w:rPr>
      </w:pPr>
      <w:r w:rsidRPr="00166F20">
        <w:rPr>
          <w:b/>
          <w:sz w:val="24"/>
          <w:szCs w:val="24"/>
        </w:rPr>
        <w:t>Задание 2</w:t>
      </w:r>
      <w:r w:rsidRPr="00166F20">
        <w:rPr>
          <w:sz w:val="24"/>
          <w:szCs w:val="24"/>
        </w:rPr>
        <w:t xml:space="preserve"> Регистрация и поселение группы туристов, </w:t>
      </w:r>
      <w:r w:rsidRPr="00166F20">
        <w:rPr>
          <w:bCs/>
          <w:sz w:val="24"/>
          <w:szCs w:val="24"/>
          <w:lang w:val="en-US"/>
        </w:rPr>
        <w:t>VI</w:t>
      </w:r>
      <w:proofErr w:type="gramStart"/>
      <w:r w:rsidRPr="00166F20">
        <w:rPr>
          <w:bCs/>
          <w:sz w:val="24"/>
          <w:szCs w:val="24"/>
        </w:rPr>
        <w:t>Р-</w:t>
      </w:r>
      <w:proofErr w:type="gramEnd"/>
      <w:r w:rsidRPr="00166F20">
        <w:rPr>
          <w:bCs/>
          <w:sz w:val="24"/>
          <w:szCs w:val="24"/>
        </w:rPr>
        <w:t xml:space="preserve"> гостей</w:t>
      </w:r>
    </w:p>
    <w:p w:rsidR="004A1A75" w:rsidRPr="00166F20" w:rsidRDefault="004A1A75" w:rsidP="00C500CC">
      <w:pPr>
        <w:spacing w:line="360" w:lineRule="auto"/>
        <w:rPr>
          <w:sz w:val="24"/>
          <w:szCs w:val="24"/>
        </w:rPr>
      </w:pPr>
      <w:r w:rsidRPr="00166F20">
        <w:rPr>
          <w:b/>
          <w:sz w:val="24"/>
          <w:szCs w:val="24"/>
        </w:rPr>
        <w:t>Задание 3</w:t>
      </w:r>
      <w:r w:rsidRPr="00166F20">
        <w:rPr>
          <w:sz w:val="24"/>
          <w:szCs w:val="24"/>
        </w:rPr>
        <w:t xml:space="preserve"> Регистрация</w:t>
      </w:r>
      <w:r w:rsidRPr="00166F20">
        <w:rPr>
          <w:bCs/>
          <w:sz w:val="24"/>
          <w:szCs w:val="24"/>
        </w:rPr>
        <w:t xml:space="preserve"> иностранных граждан</w:t>
      </w:r>
    </w:p>
    <w:p w:rsidR="004A1A75" w:rsidRPr="00166F20" w:rsidRDefault="004A1A75" w:rsidP="00C500CC">
      <w:pPr>
        <w:spacing w:line="360" w:lineRule="auto"/>
        <w:rPr>
          <w:sz w:val="24"/>
          <w:szCs w:val="24"/>
        </w:rPr>
      </w:pPr>
      <w:r w:rsidRPr="00166F20">
        <w:rPr>
          <w:b/>
          <w:sz w:val="24"/>
          <w:szCs w:val="24"/>
        </w:rPr>
        <w:t>Задание 4</w:t>
      </w:r>
      <w:r w:rsidRPr="00166F20">
        <w:rPr>
          <w:sz w:val="24"/>
          <w:szCs w:val="24"/>
        </w:rPr>
        <w:t xml:space="preserve"> </w:t>
      </w:r>
      <w:r w:rsidRPr="00166F20">
        <w:rPr>
          <w:bCs/>
          <w:sz w:val="24"/>
          <w:szCs w:val="24"/>
        </w:rPr>
        <w:t>Постановка иностранных граждан на миграционный учет и снятие</w:t>
      </w:r>
    </w:p>
    <w:p w:rsidR="004A1A75" w:rsidRPr="00166F20" w:rsidRDefault="004A1A75" w:rsidP="00C500CC">
      <w:pPr>
        <w:tabs>
          <w:tab w:val="left" w:pos="709"/>
        </w:tabs>
        <w:spacing w:line="360" w:lineRule="auto"/>
        <w:rPr>
          <w:sz w:val="24"/>
          <w:szCs w:val="24"/>
        </w:rPr>
      </w:pPr>
      <w:r w:rsidRPr="00166F20">
        <w:rPr>
          <w:b/>
          <w:sz w:val="24"/>
          <w:szCs w:val="24"/>
        </w:rPr>
        <w:t>Задание 5</w:t>
      </w:r>
      <w:r w:rsidRPr="00166F20">
        <w:rPr>
          <w:sz w:val="24"/>
          <w:szCs w:val="24"/>
        </w:rPr>
        <w:t xml:space="preserve"> Оформление и подготовка счета для гостя</w:t>
      </w:r>
    </w:p>
    <w:p w:rsidR="004A1A75" w:rsidRPr="00166F20" w:rsidRDefault="004A1A75" w:rsidP="00C500CC">
      <w:pPr>
        <w:spacing w:line="360" w:lineRule="auto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>Задание  6</w:t>
      </w:r>
      <w:r w:rsidRPr="00166F20">
        <w:rPr>
          <w:sz w:val="24"/>
          <w:szCs w:val="24"/>
        </w:rPr>
        <w:t xml:space="preserve"> </w:t>
      </w:r>
      <w:r w:rsidRPr="00166F20">
        <w:rPr>
          <w:iCs/>
          <w:spacing w:val="5"/>
          <w:sz w:val="24"/>
          <w:szCs w:val="24"/>
        </w:rPr>
        <w:t>Составление кассового отчета</w:t>
      </w:r>
      <w:r w:rsidRPr="00166F20">
        <w:rPr>
          <w:b/>
          <w:sz w:val="24"/>
          <w:szCs w:val="24"/>
        </w:rPr>
        <w:t xml:space="preserve"> </w:t>
      </w:r>
    </w:p>
    <w:p w:rsidR="004A1A75" w:rsidRPr="00166F20" w:rsidRDefault="004A1A75" w:rsidP="00C500CC">
      <w:pPr>
        <w:spacing w:line="360" w:lineRule="auto"/>
        <w:rPr>
          <w:sz w:val="24"/>
          <w:szCs w:val="24"/>
        </w:rPr>
      </w:pPr>
      <w:r w:rsidRPr="00166F20">
        <w:rPr>
          <w:b/>
          <w:sz w:val="24"/>
          <w:szCs w:val="24"/>
        </w:rPr>
        <w:t>Задание 7</w:t>
      </w:r>
      <w:r w:rsidRPr="00166F20">
        <w:rPr>
          <w:sz w:val="24"/>
          <w:szCs w:val="24"/>
        </w:rPr>
        <w:t xml:space="preserve"> Под</w:t>
      </w:r>
      <w:r w:rsidRPr="00166F20">
        <w:rPr>
          <w:sz w:val="24"/>
          <w:szCs w:val="24"/>
        </w:rPr>
        <w:softHyphen/>
        <w:t>ведение общих итогов дня.</w:t>
      </w:r>
    </w:p>
    <w:p w:rsidR="004A1A75" w:rsidRPr="00166F20" w:rsidRDefault="004A1A75" w:rsidP="00C500CC">
      <w:pPr>
        <w:spacing w:line="360" w:lineRule="auto"/>
        <w:rPr>
          <w:sz w:val="24"/>
          <w:szCs w:val="24"/>
        </w:rPr>
      </w:pPr>
      <w:r w:rsidRPr="00166F20">
        <w:rPr>
          <w:b/>
          <w:sz w:val="24"/>
          <w:szCs w:val="24"/>
        </w:rPr>
        <w:t>Задание 8</w:t>
      </w:r>
      <w:r w:rsidRPr="00166F20">
        <w:rPr>
          <w:sz w:val="24"/>
          <w:szCs w:val="24"/>
        </w:rPr>
        <w:t xml:space="preserve"> Проверка суточного отчета гостиницы, выполняемого служ</w:t>
      </w:r>
      <w:r w:rsidRPr="00166F20">
        <w:rPr>
          <w:sz w:val="24"/>
          <w:szCs w:val="24"/>
        </w:rPr>
        <w:softHyphen/>
        <w:t>бой размещения; проверка счетов (или форм первичного учета) по оплате ус</w:t>
      </w:r>
      <w:r w:rsidRPr="00166F20">
        <w:rPr>
          <w:sz w:val="24"/>
          <w:szCs w:val="24"/>
        </w:rPr>
        <w:softHyphen/>
        <w:t>луг, оказанных гостям за день.</w:t>
      </w:r>
    </w:p>
    <w:p w:rsidR="004A1A75" w:rsidRPr="00166F20" w:rsidRDefault="004A1A75" w:rsidP="00C500CC">
      <w:pPr>
        <w:spacing w:line="360" w:lineRule="auto"/>
        <w:rPr>
          <w:bCs/>
          <w:sz w:val="24"/>
          <w:szCs w:val="24"/>
        </w:rPr>
      </w:pPr>
      <w:r w:rsidRPr="00166F20">
        <w:rPr>
          <w:b/>
          <w:sz w:val="24"/>
          <w:szCs w:val="24"/>
        </w:rPr>
        <w:t>Задание 9</w:t>
      </w:r>
      <w:r w:rsidRPr="00166F20">
        <w:rPr>
          <w:sz w:val="24"/>
          <w:szCs w:val="24"/>
        </w:rPr>
        <w:t xml:space="preserve"> Проверка соответствия количества освобождающихся мест в гостинице к числу мест предварительного бронирования следу</w:t>
      </w:r>
      <w:r w:rsidRPr="00166F20">
        <w:rPr>
          <w:sz w:val="24"/>
          <w:szCs w:val="24"/>
        </w:rPr>
        <w:softHyphen/>
        <w:t xml:space="preserve">ющих суток </w:t>
      </w:r>
    </w:p>
    <w:p w:rsidR="004A1A75" w:rsidRPr="00166F20" w:rsidRDefault="004A1A75" w:rsidP="00C500CC">
      <w:pPr>
        <w:spacing w:line="360" w:lineRule="auto"/>
        <w:rPr>
          <w:bCs/>
          <w:sz w:val="24"/>
          <w:szCs w:val="24"/>
        </w:rPr>
      </w:pPr>
      <w:r w:rsidRPr="00166F20">
        <w:rPr>
          <w:b/>
          <w:sz w:val="24"/>
          <w:szCs w:val="24"/>
        </w:rPr>
        <w:t>Задание 10</w:t>
      </w:r>
      <w:r w:rsidRPr="00166F20">
        <w:rPr>
          <w:sz w:val="24"/>
          <w:szCs w:val="24"/>
        </w:rPr>
        <w:t xml:space="preserve"> Самостоятельное изучение: </w:t>
      </w:r>
      <w:r w:rsidRPr="00166F20">
        <w:rPr>
          <w:bCs/>
          <w:sz w:val="24"/>
          <w:szCs w:val="24"/>
        </w:rPr>
        <w:t xml:space="preserve">Стандарты качества обслуживания </w:t>
      </w:r>
      <w:r w:rsidRPr="00166F20">
        <w:rPr>
          <w:bCs/>
          <w:spacing w:val="-11"/>
          <w:sz w:val="24"/>
          <w:szCs w:val="24"/>
        </w:rPr>
        <w:t>при приеме гостей</w:t>
      </w:r>
    </w:p>
    <w:p w:rsidR="004A1A75" w:rsidRPr="00166F20" w:rsidRDefault="004A1A75" w:rsidP="00C500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166F20">
        <w:rPr>
          <w:b/>
          <w:sz w:val="24"/>
          <w:szCs w:val="24"/>
        </w:rPr>
        <w:t xml:space="preserve">Задание 11 </w:t>
      </w:r>
      <w:r w:rsidRPr="00166F20">
        <w:rPr>
          <w:sz w:val="24"/>
          <w:szCs w:val="24"/>
        </w:rPr>
        <w:t xml:space="preserve">Самостоятельное изучение: </w:t>
      </w:r>
      <w:r w:rsidRPr="00166F20">
        <w:rPr>
          <w:bCs/>
          <w:sz w:val="24"/>
          <w:szCs w:val="24"/>
        </w:rPr>
        <w:t>Составление таблицы</w:t>
      </w:r>
      <w:r w:rsidRPr="00166F20">
        <w:rPr>
          <w:sz w:val="24"/>
          <w:szCs w:val="24"/>
        </w:rPr>
        <w:t xml:space="preserve"> «Операционный процесс обслуживания</w:t>
      </w:r>
      <w:r w:rsidRPr="00166F20">
        <w:rPr>
          <w:bCs/>
          <w:sz w:val="24"/>
          <w:szCs w:val="24"/>
        </w:rPr>
        <w:t>»</w:t>
      </w:r>
    </w:p>
    <w:p w:rsidR="004A1A75" w:rsidRPr="00166F20" w:rsidRDefault="004A1A75" w:rsidP="00C500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166F20">
        <w:rPr>
          <w:b/>
          <w:sz w:val="24"/>
          <w:szCs w:val="24"/>
        </w:rPr>
        <w:t xml:space="preserve">Задание 12 </w:t>
      </w:r>
      <w:r w:rsidRPr="00166F20">
        <w:rPr>
          <w:sz w:val="24"/>
          <w:szCs w:val="24"/>
        </w:rPr>
        <w:t xml:space="preserve">Самостоятельное изучение: </w:t>
      </w:r>
      <w:r w:rsidRPr="00166F20">
        <w:rPr>
          <w:bCs/>
          <w:sz w:val="24"/>
          <w:szCs w:val="24"/>
        </w:rPr>
        <w:t>Формы строгой отчетности (технические условия изготовления и перечень)</w:t>
      </w:r>
    </w:p>
    <w:p w:rsidR="004A1A75" w:rsidRPr="00166F20" w:rsidRDefault="004A1A75" w:rsidP="0082131A">
      <w:pPr>
        <w:spacing w:line="360" w:lineRule="auto"/>
        <w:rPr>
          <w:bCs/>
          <w:sz w:val="24"/>
          <w:szCs w:val="24"/>
        </w:rPr>
      </w:pPr>
      <w:r w:rsidRPr="00166F20">
        <w:rPr>
          <w:b/>
          <w:sz w:val="24"/>
          <w:szCs w:val="24"/>
        </w:rPr>
        <w:t xml:space="preserve">Задание 13 </w:t>
      </w:r>
      <w:r w:rsidRPr="00166F20">
        <w:rPr>
          <w:sz w:val="24"/>
          <w:szCs w:val="24"/>
        </w:rPr>
        <w:t>Самостоятельное изучение: Должностные обязанности работников службы приема, размещения и обслуживани</w:t>
      </w:r>
      <w:proofErr w:type="gramStart"/>
      <w:r w:rsidRPr="00166F20">
        <w:rPr>
          <w:sz w:val="24"/>
          <w:szCs w:val="24"/>
        </w:rPr>
        <w:t>я(</w:t>
      </w:r>
      <w:proofErr w:type="gramEnd"/>
      <w:r w:rsidRPr="00166F20">
        <w:rPr>
          <w:sz w:val="24"/>
          <w:szCs w:val="24"/>
        </w:rPr>
        <w:t>дежурный администратор, портье, посыльный, консьерж)</w:t>
      </w:r>
    </w:p>
    <w:p w:rsidR="004A1A75" w:rsidRPr="00166F20" w:rsidRDefault="004A1A75" w:rsidP="00C500CC">
      <w:pPr>
        <w:spacing w:line="360" w:lineRule="auto"/>
        <w:rPr>
          <w:bCs/>
          <w:sz w:val="24"/>
          <w:szCs w:val="24"/>
        </w:rPr>
      </w:pPr>
      <w:r w:rsidRPr="00166F20">
        <w:rPr>
          <w:b/>
          <w:sz w:val="24"/>
          <w:szCs w:val="24"/>
        </w:rPr>
        <w:t xml:space="preserve">Задание 14 </w:t>
      </w:r>
      <w:r w:rsidRPr="00166F20">
        <w:rPr>
          <w:sz w:val="24"/>
          <w:szCs w:val="24"/>
        </w:rPr>
        <w:t>Самостоятельное изучение:</w:t>
      </w:r>
      <w:r w:rsidRPr="00166F20">
        <w:rPr>
          <w:bCs/>
          <w:sz w:val="24"/>
          <w:szCs w:val="24"/>
        </w:rPr>
        <w:t xml:space="preserve"> Порядок постановки иностранных граждан, постановка на миграционный учет</w:t>
      </w:r>
    </w:p>
    <w:p w:rsidR="004A1A75" w:rsidRPr="00166F20" w:rsidRDefault="004A1A75" w:rsidP="00C500CC">
      <w:pPr>
        <w:suppressAutoHyphens w:val="0"/>
        <w:spacing w:line="360" w:lineRule="auto"/>
        <w:contextualSpacing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 xml:space="preserve">Задание 15 </w:t>
      </w:r>
      <w:r w:rsidRPr="00166F20">
        <w:rPr>
          <w:sz w:val="24"/>
          <w:szCs w:val="24"/>
        </w:rPr>
        <w:t>Самостоятельное изучение:</w:t>
      </w:r>
      <w:r w:rsidRPr="00166F20">
        <w:rPr>
          <w:bCs/>
          <w:sz w:val="24"/>
          <w:szCs w:val="24"/>
        </w:rPr>
        <w:t xml:space="preserve"> Составление пакета документов </w:t>
      </w:r>
      <w:proofErr w:type="spellStart"/>
      <w:r w:rsidRPr="00166F20">
        <w:rPr>
          <w:bCs/>
          <w:sz w:val="24"/>
          <w:szCs w:val="24"/>
        </w:rPr>
        <w:t>турагента</w:t>
      </w:r>
      <w:proofErr w:type="spellEnd"/>
      <w:r w:rsidRPr="00166F20">
        <w:rPr>
          <w:b/>
          <w:sz w:val="24"/>
          <w:szCs w:val="24"/>
        </w:rPr>
        <w:t xml:space="preserve"> </w:t>
      </w:r>
    </w:p>
    <w:p w:rsidR="004A1A75" w:rsidRPr="00166F20" w:rsidRDefault="004A1A75" w:rsidP="00C500CC">
      <w:pPr>
        <w:suppressAutoHyphens w:val="0"/>
        <w:spacing w:line="360" w:lineRule="auto"/>
        <w:contextualSpacing/>
        <w:rPr>
          <w:bCs/>
          <w:sz w:val="24"/>
          <w:szCs w:val="24"/>
        </w:rPr>
      </w:pPr>
      <w:r w:rsidRPr="00166F20">
        <w:rPr>
          <w:b/>
          <w:sz w:val="24"/>
          <w:szCs w:val="24"/>
        </w:rPr>
        <w:t xml:space="preserve">Задание 16 </w:t>
      </w:r>
      <w:r w:rsidRPr="00166F20">
        <w:rPr>
          <w:sz w:val="24"/>
          <w:szCs w:val="24"/>
        </w:rPr>
        <w:t>Самостоятельное изучение: Список основных сокращений, принятых в международном гостиничном бизнесе</w:t>
      </w:r>
      <w:r w:rsidRPr="00166F20">
        <w:rPr>
          <w:i/>
          <w:sz w:val="24"/>
          <w:szCs w:val="24"/>
        </w:rPr>
        <w:t xml:space="preserve"> </w:t>
      </w:r>
      <w:r w:rsidRPr="00166F20">
        <w:rPr>
          <w:sz w:val="24"/>
          <w:szCs w:val="24"/>
        </w:rPr>
        <w:t xml:space="preserve">и </w:t>
      </w:r>
      <w:proofErr w:type="spellStart"/>
      <w:r w:rsidRPr="00166F20">
        <w:rPr>
          <w:sz w:val="24"/>
          <w:szCs w:val="24"/>
        </w:rPr>
        <w:t>туроперейтинге</w:t>
      </w:r>
      <w:proofErr w:type="spellEnd"/>
    </w:p>
    <w:p w:rsidR="004A1A75" w:rsidRPr="00166F20" w:rsidRDefault="004A1A75" w:rsidP="00C500CC">
      <w:pPr>
        <w:spacing w:line="360" w:lineRule="auto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 xml:space="preserve">Задание 17 </w:t>
      </w:r>
      <w:r w:rsidRPr="00166F20">
        <w:rPr>
          <w:sz w:val="24"/>
          <w:szCs w:val="24"/>
        </w:rPr>
        <w:t>Самостоятельное изучение:</w:t>
      </w:r>
      <w:r w:rsidRPr="00166F20">
        <w:rPr>
          <w:bCs/>
          <w:sz w:val="24"/>
          <w:szCs w:val="24"/>
        </w:rPr>
        <w:t xml:space="preserve"> Составление пакета туристических документов</w:t>
      </w:r>
      <w:r w:rsidRPr="00166F20">
        <w:rPr>
          <w:b/>
          <w:sz w:val="24"/>
          <w:szCs w:val="24"/>
        </w:rPr>
        <w:t xml:space="preserve"> </w:t>
      </w:r>
    </w:p>
    <w:p w:rsidR="004A1A75" w:rsidRPr="00166F20" w:rsidRDefault="004A1A75" w:rsidP="0082131A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 w:cs="Times New Roman"/>
          <w:sz w:val="24"/>
          <w:szCs w:val="24"/>
        </w:rPr>
      </w:pPr>
      <w:r w:rsidRPr="00166F2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18 </w:t>
      </w:r>
      <w:r w:rsidRPr="00166F20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</w:t>
      </w:r>
      <w:r w:rsidRPr="00166F20">
        <w:rPr>
          <w:rFonts w:ascii="Times New Roman" w:hAnsi="Times New Roman" w:cs="Times New Roman"/>
          <w:sz w:val="24"/>
          <w:szCs w:val="24"/>
        </w:rPr>
        <w:br/>
        <w:t>(профессиональные стандарты) к основным должностям работников</w:t>
      </w:r>
    </w:p>
    <w:p w:rsidR="004A1A75" w:rsidRPr="00166F20" w:rsidRDefault="004A1A75" w:rsidP="0082131A">
      <w:pPr>
        <w:spacing w:line="360" w:lineRule="auto"/>
        <w:rPr>
          <w:b/>
          <w:sz w:val="24"/>
          <w:szCs w:val="24"/>
        </w:rPr>
      </w:pPr>
      <w:r w:rsidRPr="00166F20">
        <w:rPr>
          <w:sz w:val="24"/>
          <w:szCs w:val="24"/>
        </w:rPr>
        <w:t>Функциональные обязанности работников гостиницы.</w:t>
      </w:r>
    </w:p>
    <w:p w:rsidR="004A1A75" w:rsidRPr="00166F20" w:rsidRDefault="004A1A75" w:rsidP="00964AD7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9"/>
        <w:rPr>
          <w:rFonts w:ascii="Times New Roman" w:hAnsi="Times New Roman" w:cs="Times New Roman"/>
          <w:sz w:val="24"/>
          <w:szCs w:val="24"/>
        </w:rPr>
      </w:pPr>
      <w:r w:rsidRPr="00166F20">
        <w:rPr>
          <w:rFonts w:ascii="Times New Roman" w:hAnsi="Times New Roman" w:cs="Times New Roman"/>
          <w:b/>
          <w:sz w:val="24"/>
          <w:szCs w:val="24"/>
        </w:rPr>
        <w:t>Задание 19</w:t>
      </w:r>
      <w:r w:rsidRPr="00166F20">
        <w:rPr>
          <w:rFonts w:ascii="Times New Roman" w:hAnsi="Times New Roman" w:cs="Times New Roman"/>
          <w:spacing w:val="-4"/>
          <w:sz w:val="24"/>
          <w:szCs w:val="24"/>
        </w:rPr>
        <w:t xml:space="preserve"> Стандарты качества обслуживания при выписке гостей</w:t>
      </w:r>
    </w:p>
    <w:p w:rsidR="004A1A75" w:rsidRPr="00166F20" w:rsidRDefault="004A1A75" w:rsidP="00C500CC">
      <w:pPr>
        <w:spacing w:line="360" w:lineRule="auto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>Задание 20</w:t>
      </w:r>
      <w:r w:rsidRPr="00166F20">
        <w:rPr>
          <w:sz w:val="24"/>
          <w:szCs w:val="24"/>
        </w:rPr>
        <w:t xml:space="preserve"> Задачи на расчет оплаты проживания по единому расчетному часу</w:t>
      </w:r>
    </w:p>
    <w:p w:rsidR="004A1A75" w:rsidRPr="00166F20" w:rsidRDefault="004A1A75" w:rsidP="00C500CC">
      <w:pPr>
        <w:spacing w:line="360" w:lineRule="auto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>Задание 21</w:t>
      </w:r>
      <w:r w:rsidRPr="00166F20">
        <w:rPr>
          <w:sz w:val="24"/>
          <w:szCs w:val="24"/>
        </w:rPr>
        <w:t xml:space="preserve"> Документы при оформлении возврата денежных средств</w:t>
      </w:r>
    </w:p>
    <w:p w:rsidR="004A1A75" w:rsidRPr="00166F20" w:rsidRDefault="004A1A75" w:rsidP="00821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contextualSpacing/>
        <w:rPr>
          <w:sz w:val="24"/>
          <w:szCs w:val="24"/>
        </w:rPr>
      </w:pPr>
      <w:r w:rsidRPr="00166F20">
        <w:rPr>
          <w:b/>
          <w:sz w:val="24"/>
          <w:szCs w:val="24"/>
        </w:rPr>
        <w:t>Задание 22</w:t>
      </w:r>
      <w:r w:rsidRPr="00166F20">
        <w:rPr>
          <w:sz w:val="24"/>
          <w:szCs w:val="24"/>
        </w:rPr>
        <w:t xml:space="preserve"> Должностные обязанности ночного портье. Выполнение функций бармена вестибюльного бара</w:t>
      </w:r>
    </w:p>
    <w:p w:rsidR="004A1A75" w:rsidRPr="00166F20" w:rsidRDefault="004A1A75" w:rsidP="00C500CC">
      <w:pPr>
        <w:spacing w:line="360" w:lineRule="auto"/>
        <w:rPr>
          <w:b/>
          <w:sz w:val="24"/>
          <w:szCs w:val="24"/>
        </w:rPr>
      </w:pPr>
    </w:p>
    <w:p w:rsidR="004A1A75" w:rsidRPr="00166F20" w:rsidRDefault="004A1A75" w:rsidP="0082131A">
      <w:pPr>
        <w:ind w:firstLine="720"/>
        <w:rPr>
          <w:sz w:val="24"/>
          <w:szCs w:val="24"/>
        </w:rPr>
      </w:pPr>
      <w:r w:rsidRPr="00166F20">
        <w:rPr>
          <w:b/>
          <w:sz w:val="24"/>
          <w:szCs w:val="24"/>
        </w:rPr>
        <w:t xml:space="preserve">Критерии оценки: </w:t>
      </w:r>
    </w:p>
    <w:p w:rsidR="004A1A75" w:rsidRPr="00166F20" w:rsidRDefault="004A1A75" w:rsidP="0082131A">
      <w:pPr>
        <w:tabs>
          <w:tab w:val="left" w:pos="2295"/>
        </w:tabs>
        <w:ind w:firstLine="720"/>
        <w:jc w:val="both"/>
        <w:rPr>
          <w:sz w:val="24"/>
          <w:szCs w:val="24"/>
        </w:rPr>
      </w:pPr>
    </w:p>
    <w:p w:rsidR="004A1A75" w:rsidRPr="00166F20" w:rsidRDefault="004A1A75" w:rsidP="004C453B">
      <w:pPr>
        <w:pStyle w:val="af0"/>
        <w:numPr>
          <w:ilvl w:val="0"/>
          <w:numId w:val="1"/>
        </w:numPr>
        <w:suppressLineNumbers/>
        <w:tabs>
          <w:tab w:val="left" w:pos="720"/>
          <w:tab w:val="left" w:pos="1620"/>
        </w:tabs>
        <w:spacing w:after="0"/>
        <w:ind w:left="720" w:firstLine="709"/>
        <w:jc w:val="both"/>
        <w:rPr>
          <w:sz w:val="24"/>
          <w:szCs w:val="24"/>
        </w:rPr>
      </w:pPr>
      <w:r w:rsidRPr="00166F20">
        <w:rPr>
          <w:sz w:val="24"/>
          <w:szCs w:val="24"/>
        </w:rPr>
        <w:t xml:space="preserve">оценка </w:t>
      </w:r>
      <w:r w:rsidRPr="00166F20">
        <w:rPr>
          <w:b/>
          <w:sz w:val="24"/>
          <w:szCs w:val="24"/>
        </w:rPr>
        <w:t xml:space="preserve">«отлично» </w:t>
      </w:r>
      <w:r w:rsidRPr="00166F20">
        <w:rPr>
          <w:sz w:val="24"/>
          <w:szCs w:val="24"/>
        </w:rPr>
        <w:t>выставляется студенту, если задание выполнено в полном объеме, в соответствии с требованиями, без ошибок и сдано в срок, указанный преподавателем;</w:t>
      </w:r>
    </w:p>
    <w:p w:rsidR="004A1A75" w:rsidRPr="00166F20" w:rsidRDefault="004A1A75" w:rsidP="004C453B">
      <w:pPr>
        <w:pStyle w:val="af0"/>
        <w:numPr>
          <w:ilvl w:val="0"/>
          <w:numId w:val="1"/>
        </w:numPr>
        <w:suppressLineNumbers/>
        <w:tabs>
          <w:tab w:val="left" w:pos="720"/>
          <w:tab w:val="left" w:pos="1620"/>
        </w:tabs>
        <w:spacing w:after="0"/>
        <w:ind w:left="720" w:firstLine="709"/>
        <w:jc w:val="both"/>
        <w:rPr>
          <w:sz w:val="24"/>
          <w:szCs w:val="24"/>
        </w:rPr>
      </w:pPr>
      <w:r w:rsidRPr="00166F20">
        <w:rPr>
          <w:sz w:val="24"/>
          <w:szCs w:val="24"/>
        </w:rPr>
        <w:t xml:space="preserve">оценка </w:t>
      </w:r>
      <w:r w:rsidRPr="00166F20">
        <w:rPr>
          <w:b/>
          <w:sz w:val="24"/>
          <w:szCs w:val="24"/>
        </w:rPr>
        <w:t xml:space="preserve">«хорошо» </w:t>
      </w:r>
      <w:r w:rsidRPr="00166F20">
        <w:rPr>
          <w:sz w:val="24"/>
          <w:szCs w:val="24"/>
        </w:rPr>
        <w:t>выставляется студенту, если задание выполнено в полном объеме, в соответствии с требованиями, без существенных недоработок и сдано в срок, указанный преподавателем;</w:t>
      </w:r>
    </w:p>
    <w:p w:rsidR="004A1A75" w:rsidRPr="00166F20" w:rsidRDefault="004A1A75" w:rsidP="004C453B">
      <w:pPr>
        <w:pStyle w:val="af0"/>
        <w:numPr>
          <w:ilvl w:val="0"/>
          <w:numId w:val="1"/>
        </w:numPr>
        <w:suppressLineNumbers/>
        <w:tabs>
          <w:tab w:val="left" w:pos="720"/>
          <w:tab w:val="left" w:pos="1620"/>
        </w:tabs>
        <w:spacing w:after="0"/>
        <w:ind w:left="720" w:firstLine="709"/>
        <w:jc w:val="both"/>
        <w:rPr>
          <w:sz w:val="24"/>
          <w:szCs w:val="24"/>
        </w:rPr>
      </w:pPr>
      <w:r w:rsidRPr="00166F20">
        <w:rPr>
          <w:sz w:val="24"/>
          <w:szCs w:val="24"/>
        </w:rPr>
        <w:t xml:space="preserve">оценка </w:t>
      </w:r>
      <w:r w:rsidRPr="00166F20">
        <w:rPr>
          <w:b/>
          <w:sz w:val="24"/>
          <w:szCs w:val="24"/>
        </w:rPr>
        <w:t>«удовлетворительно»</w:t>
      </w:r>
      <w:r w:rsidRPr="00166F20">
        <w:rPr>
          <w:sz w:val="24"/>
          <w:szCs w:val="24"/>
        </w:rPr>
        <w:t xml:space="preserve"> выставляется студенту, если задание выполнено не в полном объеме, в соответствии с требованиями, без существенных недоработок и сдано в срок, указанный преподавателем;</w:t>
      </w:r>
    </w:p>
    <w:p w:rsidR="004A1A75" w:rsidRPr="00166F20" w:rsidRDefault="004A1A75" w:rsidP="004C453B">
      <w:pPr>
        <w:pStyle w:val="af0"/>
        <w:numPr>
          <w:ilvl w:val="0"/>
          <w:numId w:val="1"/>
        </w:numPr>
        <w:suppressLineNumbers/>
        <w:tabs>
          <w:tab w:val="left" w:pos="720"/>
          <w:tab w:val="left" w:pos="1620"/>
        </w:tabs>
        <w:spacing w:after="0"/>
        <w:ind w:left="720" w:firstLine="709"/>
        <w:jc w:val="both"/>
        <w:rPr>
          <w:sz w:val="24"/>
          <w:szCs w:val="24"/>
        </w:rPr>
      </w:pPr>
      <w:r w:rsidRPr="00166F20">
        <w:rPr>
          <w:sz w:val="24"/>
          <w:szCs w:val="24"/>
        </w:rPr>
        <w:t xml:space="preserve">оценка </w:t>
      </w:r>
      <w:r w:rsidRPr="00166F20">
        <w:rPr>
          <w:b/>
          <w:sz w:val="24"/>
          <w:szCs w:val="24"/>
        </w:rPr>
        <w:t>«неудовлетворительно»</w:t>
      </w:r>
      <w:r w:rsidRPr="00166F20">
        <w:rPr>
          <w:sz w:val="24"/>
          <w:szCs w:val="24"/>
        </w:rPr>
        <w:t xml:space="preserve"> выставляется студенту, если задание выполнено не в полном объеме, с нарушением требований, с существенными недоработками и сдано не в срок, указанный преподавателем;</w:t>
      </w:r>
    </w:p>
    <w:p w:rsidR="004A1A75" w:rsidRPr="00166F20" w:rsidRDefault="004A1A75" w:rsidP="0082131A">
      <w:pPr>
        <w:tabs>
          <w:tab w:val="left" w:pos="1800"/>
          <w:tab w:val="left" w:pos="2295"/>
        </w:tabs>
        <w:ind w:firstLine="720"/>
        <w:jc w:val="both"/>
        <w:rPr>
          <w:sz w:val="24"/>
          <w:szCs w:val="24"/>
        </w:rPr>
      </w:pPr>
    </w:p>
    <w:p w:rsidR="004A1A75" w:rsidRPr="00166F20" w:rsidRDefault="004A1A75" w:rsidP="0082131A">
      <w:pPr>
        <w:tabs>
          <w:tab w:val="left" w:pos="1800"/>
          <w:tab w:val="left" w:pos="2295"/>
        </w:tabs>
        <w:ind w:firstLine="720"/>
        <w:jc w:val="both"/>
        <w:rPr>
          <w:sz w:val="24"/>
          <w:szCs w:val="24"/>
        </w:rPr>
      </w:pPr>
    </w:p>
    <w:p w:rsidR="004A1A75" w:rsidRPr="00166F20" w:rsidRDefault="004A1A75" w:rsidP="0082131A">
      <w:pPr>
        <w:tabs>
          <w:tab w:val="left" w:pos="1800"/>
          <w:tab w:val="left" w:pos="2295"/>
        </w:tabs>
        <w:ind w:firstLine="720"/>
        <w:jc w:val="both"/>
        <w:rPr>
          <w:sz w:val="24"/>
          <w:szCs w:val="24"/>
        </w:rPr>
      </w:pPr>
    </w:p>
    <w:p w:rsidR="004A1A75" w:rsidRPr="00166F20" w:rsidRDefault="004A1A75" w:rsidP="0082131A">
      <w:pPr>
        <w:tabs>
          <w:tab w:val="left" w:pos="1800"/>
          <w:tab w:val="left" w:pos="2295"/>
        </w:tabs>
        <w:ind w:firstLine="720"/>
        <w:jc w:val="both"/>
        <w:rPr>
          <w:sz w:val="24"/>
          <w:szCs w:val="24"/>
        </w:rPr>
      </w:pPr>
    </w:p>
    <w:p w:rsidR="004A1A75" w:rsidRPr="00166F20" w:rsidRDefault="004A1A75" w:rsidP="0082131A">
      <w:pPr>
        <w:tabs>
          <w:tab w:val="left" w:pos="1800"/>
          <w:tab w:val="left" w:pos="2295"/>
        </w:tabs>
        <w:ind w:firstLine="720"/>
        <w:jc w:val="both"/>
        <w:rPr>
          <w:sz w:val="24"/>
          <w:szCs w:val="24"/>
        </w:rPr>
      </w:pPr>
    </w:p>
    <w:p w:rsidR="004A1A75" w:rsidRPr="00166F20" w:rsidRDefault="004A1A75" w:rsidP="0082131A">
      <w:pPr>
        <w:tabs>
          <w:tab w:val="left" w:pos="1800"/>
          <w:tab w:val="left" w:pos="2295"/>
        </w:tabs>
        <w:ind w:firstLine="720"/>
        <w:jc w:val="both"/>
        <w:rPr>
          <w:sz w:val="24"/>
          <w:szCs w:val="24"/>
        </w:rPr>
      </w:pPr>
    </w:p>
    <w:p w:rsidR="004A1A75" w:rsidRPr="00166F20" w:rsidRDefault="004A1A75" w:rsidP="004C453B">
      <w:pPr>
        <w:pStyle w:val="af6"/>
        <w:numPr>
          <w:ilvl w:val="0"/>
          <w:numId w:val="1"/>
        </w:numPr>
        <w:spacing w:after="0" w:line="240" w:lineRule="auto"/>
        <w:ind w:left="1134"/>
        <w:contextualSpacing/>
        <w:rPr>
          <w:rFonts w:ascii="Times New Roman" w:hAnsi="Times New Roman" w:cs="Times New Roman"/>
          <w:sz w:val="24"/>
          <w:szCs w:val="24"/>
          <w:vertAlign w:val="superscript"/>
        </w:rPr>
      </w:pPr>
      <w:r w:rsidRPr="00166F20">
        <w:rPr>
          <w:rFonts w:ascii="Times New Roman" w:hAnsi="Times New Roman" w:cs="Times New Roman"/>
          <w:sz w:val="24"/>
          <w:szCs w:val="24"/>
        </w:rPr>
        <w:t>Преподаватель ________________________ Е.Г. Воловик</w:t>
      </w:r>
    </w:p>
    <w:p w:rsidR="004A1A75" w:rsidRPr="00166F20" w:rsidRDefault="004A1A75" w:rsidP="004C453B">
      <w:pPr>
        <w:pStyle w:val="af6"/>
        <w:numPr>
          <w:ilvl w:val="0"/>
          <w:numId w:val="1"/>
        </w:numPr>
        <w:spacing w:after="0" w:line="240" w:lineRule="auto"/>
        <w:ind w:left="1134"/>
        <w:contextualSpacing/>
        <w:rPr>
          <w:rFonts w:ascii="Times New Roman" w:hAnsi="Times New Roman" w:cs="Times New Roman"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(подпись)   </w:t>
      </w:r>
      <w:r w:rsidRPr="00166F20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166F20" w:rsidRDefault="00166F20" w:rsidP="00166F20">
      <w:pPr>
        <w:numPr>
          <w:ilvl w:val="0"/>
          <w:numId w:val="1"/>
        </w:numPr>
        <w:ind w:left="851"/>
        <w:rPr>
          <w:sz w:val="24"/>
          <w:szCs w:val="24"/>
        </w:rPr>
      </w:pPr>
      <w:r>
        <w:rPr>
          <w:sz w:val="24"/>
          <w:szCs w:val="24"/>
        </w:rPr>
        <w:t xml:space="preserve">  «____»____________20__ г.</w:t>
      </w:r>
    </w:p>
    <w:p w:rsidR="004A1A75" w:rsidRPr="00166F20" w:rsidRDefault="004A1A75" w:rsidP="0082131A">
      <w:pPr>
        <w:ind w:left="1134"/>
        <w:rPr>
          <w:sz w:val="24"/>
          <w:szCs w:val="24"/>
        </w:rPr>
      </w:pPr>
    </w:p>
    <w:p w:rsidR="004A1A75" w:rsidRPr="00166F20" w:rsidRDefault="004A1A75" w:rsidP="0082131A">
      <w:pPr>
        <w:ind w:left="1134"/>
        <w:rPr>
          <w:sz w:val="24"/>
          <w:szCs w:val="24"/>
        </w:rPr>
      </w:pPr>
    </w:p>
    <w:p w:rsidR="004A1A75" w:rsidRPr="00166F20" w:rsidRDefault="004A1A75" w:rsidP="0082131A">
      <w:pPr>
        <w:ind w:left="1134"/>
        <w:rPr>
          <w:sz w:val="24"/>
          <w:szCs w:val="24"/>
        </w:rPr>
      </w:pPr>
    </w:p>
    <w:p w:rsidR="004A1A75" w:rsidRPr="00166F20" w:rsidRDefault="004A1A75" w:rsidP="004C453B">
      <w:pPr>
        <w:pStyle w:val="af6"/>
        <w:numPr>
          <w:ilvl w:val="0"/>
          <w:numId w:val="1"/>
        </w:numPr>
        <w:spacing w:after="0" w:line="240" w:lineRule="auto"/>
        <w:ind w:left="1134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66F20">
        <w:rPr>
          <w:rFonts w:ascii="Times New Roman" w:hAnsi="Times New Roman" w:cs="Times New Roman"/>
          <w:sz w:val="24"/>
          <w:szCs w:val="24"/>
        </w:rPr>
        <w:t>Рассмотрены</w:t>
      </w:r>
      <w:proofErr w:type="gramEnd"/>
      <w:r w:rsidRPr="00166F20">
        <w:rPr>
          <w:rFonts w:ascii="Times New Roman" w:hAnsi="Times New Roman" w:cs="Times New Roman"/>
          <w:sz w:val="24"/>
          <w:szCs w:val="24"/>
        </w:rPr>
        <w:t xml:space="preserve"> на заседании ЦМК ОП СД</w:t>
      </w:r>
    </w:p>
    <w:p w:rsidR="004A1A75" w:rsidRPr="00166F20" w:rsidRDefault="004A1A75" w:rsidP="004C453B">
      <w:pPr>
        <w:pStyle w:val="af6"/>
        <w:numPr>
          <w:ilvl w:val="0"/>
          <w:numId w:val="1"/>
        </w:numPr>
        <w:spacing w:after="0" w:line="240" w:lineRule="auto"/>
        <w:ind w:left="1134"/>
        <w:contextualSpacing/>
        <w:rPr>
          <w:rFonts w:ascii="Times New Roman" w:hAnsi="Times New Roman" w:cs="Times New Roman"/>
          <w:sz w:val="24"/>
          <w:szCs w:val="24"/>
        </w:rPr>
      </w:pPr>
    </w:p>
    <w:p w:rsidR="004A1A75" w:rsidRPr="00166F20" w:rsidRDefault="004A1A75" w:rsidP="004C453B">
      <w:pPr>
        <w:pStyle w:val="af6"/>
        <w:numPr>
          <w:ilvl w:val="0"/>
          <w:numId w:val="1"/>
        </w:numPr>
        <w:spacing w:after="0" w:line="240" w:lineRule="auto"/>
        <w:ind w:left="1134"/>
        <w:contextualSpacing/>
        <w:rPr>
          <w:rFonts w:ascii="Times New Roman" w:hAnsi="Times New Roman" w:cs="Times New Roman"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>Протокол № ____ от «____» ____________ 201</w:t>
      </w:r>
      <w:r w:rsidR="006F3C02" w:rsidRPr="00166F20">
        <w:rPr>
          <w:rFonts w:ascii="Times New Roman" w:hAnsi="Times New Roman" w:cs="Times New Roman"/>
          <w:sz w:val="24"/>
          <w:szCs w:val="24"/>
        </w:rPr>
        <w:t>__</w:t>
      </w:r>
      <w:r w:rsidRPr="00166F2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A1A75" w:rsidRPr="00166F20" w:rsidRDefault="004A1A75" w:rsidP="004C453B">
      <w:pPr>
        <w:pStyle w:val="af6"/>
        <w:numPr>
          <w:ilvl w:val="0"/>
          <w:numId w:val="1"/>
        </w:numPr>
        <w:spacing w:after="0" w:line="240" w:lineRule="auto"/>
        <w:ind w:left="1134"/>
        <w:contextualSpacing/>
        <w:rPr>
          <w:rFonts w:ascii="Times New Roman" w:hAnsi="Times New Roman" w:cs="Times New Roman"/>
          <w:sz w:val="24"/>
          <w:szCs w:val="24"/>
          <w:vertAlign w:val="superscript"/>
        </w:rPr>
      </w:pPr>
      <w:r w:rsidRPr="00166F20">
        <w:rPr>
          <w:rFonts w:ascii="Times New Roman" w:hAnsi="Times New Roman" w:cs="Times New Roman"/>
          <w:sz w:val="24"/>
          <w:szCs w:val="24"/>
        </w:rPr>
        <w:t xml:space="preserve">Председатель ЦМК </w:t>
      </w:r>
      <w:r w:rsidRPr="00166F20">
        <w:rPr>
          <w:rFonts w:ascii="Times New Roman" w:hAnsi="Times New Roman" w:cs="Times New Roman"/>
          <w:sz w:val="24"/>
          <w:szCs w:val="24"/>
        </w:rPr>
        <w:tab/>
        <w:t xml:space="preserve">______________  </w:t>
      </w:r>
    </w:p>
    <w:p w:rsidR="004A1A75" w:rsidRPr="00166F20" w:rsidRDefault="004A1A75" w:rsidP="0082131A">
      <w:pPr>
        <w:jc w:val="center"/>
        <w:rPr>
          <w:b/>
          <w:sz w:val="24"/>
          <w:szCs w:val="24"/>
        </w:rPr>
      </w:pPr>
    </w:p>
    <w:p w:rsidR="004A1A75" w:rsidRPr="00166F20" w:rsidRDefault="004A1A75">
      <w:pPr>
        <w:suppressAutoHyphens w:val="0"/>
        <w:spacing w:after="200" w:line="276" w:lineRule="auto"/>
        <w:rPr>
          <w:b/>
          <w:bCs/>
          <w:sz w:val="22"/>
          <w:szCs w:val="22"/>
        </w:rPr>
      </w:pPr>
      <w:r w:rsidRPr="00166F20">
        <w:rPr>
          <w:b/>
          <w:bCs/>
          <w:sz w:val="22"/>
          <w:szCs w:val="22"/>
        </w:rPr>
        <w:br w:type="page"/>
      </w:r>
    </w:p>
    <w:p w:rsidR="004A1A75" w:rsidRPr="00166F20" w:rsidRDefault="004A1A75" w:rsidP="00DE6AA0">
      <w:pPr>
        <w:spacing w:line="360" w:lineRule="auto"/>
        <w:jc w:val="center"/>
        <w:rPr>
          <w:sz w:val="24"/>
          <w:szCs w:val="24"/>
        </w:rPr>
      </w:pPr>
      <w:r w:rsidRPr="00166F20">
        <w:rPr>
          <w:b/>
          <w:sz w:val="24"/>
          <w:szCs w:val="24"/>
        </w:rPr>
        <w:t>Общие положения</w:t>
      </w:r>
    </w:p>
    <w:p w:rsidR="004A1A75" w:rsidRPr="00166F20" w:rsidRDefault="004A1A75" w:rsidP="00DE6AA0">
      <w:pPr>
        <w:spacing w:line="360" w:lineRule="auto"/>
        <w:ind w:firstLine="708"/>
        <w:jc w:val="both"/>
        <w:rPr>
          <w:sz w:val="24"/>
          <w:szCs w:val="24"/>
        </w:rPr>
      </w:pPr>
      <w:r w:rsidRPr="00166F20">
        <w:rPr>
          <w:sz w:val="24"/>
          <w:szCs w:val="24"/>
        </w:rPr>
        <w:t xml:space="preserve">Результатом освоения профессионального модуля является готовность обучающегося к выполнению вида профессиональной деятельности </w:t>
      </w:r>
      <w:r w:rsidRPr="00166F20">
        <w:rPr>
          <w:sz w:val="24"/>
          <w:szCs w:val="24"/>
          <w:u w:val="single"/>
        </w:rPr>
        <w:t xml:space="preserve">менеджера </w:t>
      </w:r>
      <w:r w:rsidRPr="00166F20">
        <w:rPr>
          <w:sz w:val="24"/>
          <w:szCs w:val="24"/>
        </w:rPr>
        <w:t>и составляющих его профессиональных компетенций, а также общие компетенции, формирующиеся в процессе освоения ОПОП в целом.</w:t>
      </w:r>
    </w:p>
    <w:p w:rsidR="004A1A75" w:rsidRPr="00166F20" w:rsidRDefault="004A1A75" w:rsidP="00DE6AA0">
      <w:pPr>
        <w:spacing w:line="360" w:lineRule="auto"/>
        <w:ind w:firstLine="708"/>
        <w:jc w:val="both"/>
        <w:rPr>
          <w:b/>
          <w:sz w:val="24"/>
          <w:szCs w:val="24"/>
        </w:rPr>
      </w:pPr>
      <w:r w:rsidRPr="00166F20">
        <w:rPr>
          <w:sz w:val="24"/>
          <w:szCs w:val="24"/>
        </w:rPr>
        <w:t xml:space="preserve"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</w:t>
      </w:r>
      <w:proofErr w:type="gramStart"/>
      <w:r w:rsidRPr="00166F20">
        <w:rPr>
          <w:sz w:val="24"/>
          <w:szCs w:val="24"/>
        </w:rPr>
        <w:t>освоен</w:t>
      </w:r>
      <w:proofErr w:type="gramEnd"/>
      <w:r w:rsidRPr="00166F20">
        <w:rPr>
          <w:sz w:val="24"/>
          <w:szCs w:val="24"/>
        </w:rPr>
        <w:t xml:space="preserve"> / не освоен».</w:t>
      </w:r>
    </w:p>
    <w:p w:rsidR="004A1A75" w:rsidRPr="00166F20" w:rsidRDefault="004A1A75" w:rsidP="00DE6AA0">
      <w:pPr>
        <w:spacing w:line="360" w:lineRule="auto"/>
        <w:jc w:val="both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>1.  Формы промежуточной аттестации по профессиональному модулю</w:t>
      </w:r>
    </w:p>
    <w:p w:rsidR="004A1A75" w:rsidRPr="00166F20" w:rsidRDefault="004A1A75" w:rsidP="00DE6AA0">
      <w:pPr>
        <w:spacing w:line="360" w:lineRule="auto"/>
        <w:jc w:val="right"/>
        <w:rPr>
          <w:sz w:val="24"/>
          <w:szCs w:val="24"/>
        </w:rPr>
      </w:pPr>
      <w:r w:rsidRPr="00166F20">
        <w:rPr>
          <w:sz w:val="24"/>
          <w:szCs w:val="24"/>
        </w:rPr>
        <w:t>Таблица 1</w:t>
      </w:r>
    </w:p>
    <w:tbl>
      <w:tblPr>
        <w:tblW w:w="0" w:type="auto"/>
        <w:tblInd w:w="792" w:type="dxa"/>
        <w:tblLayout w:type="fixed"/>
        <w:tblLook w:val="0000"/>
      </w:tblPr>
      <w:tblGrid>
        <w:gridCol w:w="2853"/>
        <w:gridCol w:w="2330"/>
        <w:gridCol w:w="2380"/>
      </w:tblGrid>
      <w:tr w:rsidR="004A1A75" w:rsidRPr="00166F20" w:rsidTr="00E72202">
        <w:tc>
          <w:tcPr>
            <w:tcW w:w="2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E72202">
            <w:pPr>
              <w:pStyle w:val="af6"/>
              <w:spacing w:after="0" w:line="240" w:lineRule="auto"/>
              <w:ind w:left="-1429" w:firstLine="14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F20">
              <w:rPr>
                <w:rFonts w:ascii="Times New Roman" w:hAnsi="Times New Roman" w:cs="Times New Roman"/>
                <w:b/>
                <w:sz w:val="24"/>
                <w:szCs w:val="24"/>
              </w:rPr>
              <w:t>Элемент модуля</w:t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E72202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F20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 и оценивания</w:t>
            </w:r>
          </w:p>
        </w:tc>
      </w:tr>
      <w:tr w:rsidR="004A1A75" w:rsidRPr="00166F20" w:rsidTr="00E72202">
        <w:tc>
          <w:tcPr>
            <w:tcW w:w="2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E72202">
            <w:pPr>
              <w:pStyle w:val="af6"/>
              <w:snapToGrid w:val="0"/>
              <w:spacing w:after="0" w:line="240" w:lineRule="auto"/>
              <w:ind w:left="-1429" w:firstLine="14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E72202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F20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E72202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20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A1A75" w:rsidRPr="00166F20" w:rsidTr="00E72202"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E72202">
            <w:pPr>
              <w:pStyle w:val="af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F20">
              <w:rPr>
                <w:rFonts w:ascii="Times New Roman" w:hAnsi="Times New Roman" w:cs="Times New Roman"/>
                <w:sz w:val="24"/>
                <w:szCs w:val="24"/>
              </w:rPr>
              <w:t>МДК .02.01.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82131A">
            <w:pPr>
              <w:pStyle w:val="af6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20">
              <w:rPr>
                <w:rFonts w:ascii="Times New Roman" w:hAnsi="Times New Roman" w:cs="Times New Roman"/>
                <w:sz w:val="24"/>
                <w:szCs w:val="24"/>
              </w:rPr>
              <w:t xml:space="preserve">Экзамен 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E72202">
            <w:pPr>
              <w:pStyle w:val="af6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A75" w:rsidRPr="00166F20" w:rsidTr="00E72202"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E72202">
            <w:pPr>
              <w:pStyle w:val="af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F20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1C7ACA">
            <w:pPr>
              <w:pStyle w:val="af6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20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E72202">
            <w:pPr>
              <w:pStyle w:val="af6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A75" w:rsidRPr="00166F20" w:rsidTr="00E72202"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E72202">
            <w:pPr>
              <w:pStyle w:val="af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F20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1C7ACA">
            <w:pPr>
              <w:pStyle w:val="af6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20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E72202">
            <w:pPr>
              <w:pStyle w:val="af6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1A75" w:rsidRPr="00166F20" w:rsidRDefault="004A1A75" w:rsidP="006F3C02">
      <w:pPr>
        <w:spacing w:line="360" w:lineRule="auto"/>
        <w:jc w:val="both"/>
        <w:rPr>
          <w:sz w:val="24"/>
          <w:szCs w:val="24"/>
        </w:rPr>
      </w:pPr>
    </w:p>
    <w:p w:rsidR="004A1A75" w:rsidRPr="00166F20" w:rsidRDefault="004A1A75" w:rsidP="00DE6AA0">
      <w:pPr>
        <w:spacing w:line="360" w:lineRule="auto"/>
        <w:ind w:firstLine="708"/>
        <w:jc w:val="both"/>
        <w:rPr>
          <w:sz w:val="24"/>
          <w:szCs w:val="24"/>
        </w:rPr>
      </w:pPr>
    </w:p>
    <w:p w:rsidR="004A1A75" w:rsidRPr="00166F20" w:rsidRDefault="004A1A75" w:rsidP="00DE6AA0">
      <w:pPr>
        <w:spacing w:line="360" w:lineRule="auto"/>
        <w:jc w:val="both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>2. Результаты освоения модуля, подлежащие проверке</w:t>
      </w:r>
    </w:p>
    <w:p w:rsidR="004A1A75" w:rsidRPr="00166F20" w:rsidRDefault="004A1A75" w:rsidP="00DE6AA0">
      <w:pPr>
        <w:spacing w:line="360" w:lineRule="auto"/>
        <w:jc w:val="both"/>
        <w:rPr>
          <w:sz w:val="24"/>
          <w:szCs w:val="24"/>
        </w:rPr>
      </w:pPr>
      <w:r w:rsidRPr="00166F20">
        <w:rPr>
          <w:b/>
          <w:sz w:val="24"/>
          <w:szCs w:val="24"/>
        </w:rPr>
        <w:t>2.1. Профессиональные и общие компетенции</w:t>
      </w:r>
    </w:p>
    <w:p w:rsidR="004A1A75" w:rsidRPr="00166F20" w:rsidRDefault="004A1A75" w:rsidP="00DE6AA0">
      <w:p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компетенций:</w:t>
      </w:r>
    </w:p>
    <w:p w:rsidR="004A1A75" w:rsidRPr="00166F20" w:rsidRDefault="004A1A75" w:rsidP="00DE6AA0">
      <w:pPr>
        <w:spacing w:line="360" w:lineRule="auto"/>
        <w:jc w:val="right"/>
        <w:rPr>
          <w:b/>
          <w:sz w:val="24"/>
          <w:szCs w:val="24"/>
        </w:rPr>
      </w:pPr>
      <w:r w:rsidRPr="00166F20">
        <w:rPr>
          <w:sz w:val="24"/>
          <w:szCs w:val="24"/>
        </w:rPr>
        <w:t>Таблица 2</w:t>
      </w:r>
    </w:p>
    <w:tbl>
      <w:tblPr>
        <w:tblW w:w="0" w:type="auto"/>
        <w:tblInd w:w="695" w:type="dxa"/>
        <w:tblLayout w:type="fixed"/>
        <w:tblLook w:val="0000"/>
      </w:tblPr>
      <w:tblGrid>
        <w:gridCol w:w="4426"/>
        <w:gridCol w:w="4474"/>
      </w:tblGrid>
      <w:tr w:rsidR="004A1A75" w:rsidRPr="00166F20" w:rsidTr="00E72202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E72202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F20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E72202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6F20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оценки результата</w:t>
            </w:r>
          </w:p>
        </w:tc>
      </w:tr>
      <w:tr w:rsidR="004A1A75" w:rsidRPr="00166F20" w:rsidTr="00E72202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964AD7">
            <w:pPr>
              <w:pStyle w:val="ab"/>
              <w:widowControl w:val="0"/>
              <w:ind w:firstLine="14"/>
              <w:rPr>
                <w:rFonts w:cs="Times New Roman"/>
                <w:b w:val="0"/>
                <w:sz w:val="20"/>
              </w:rPr>
            </w:pPr>
            <w:r w:rsidRPr="00166F20">
              <w:rPr>
                <w:b w:val="0"/>
                <w:sz w:val="20"/>
              </w:rPr>
              <w:t>ПК 2.1. </w:t>
            </w:r>
            <w:r w:rsidRPr="00166F20">
              <w:rPr>
                <w:rFonts w:cs="Times New Roman"/>
                <w:b w:val="0"/>
                <w:sz w:val="20"/>
              </w:rPr>
              <w:t>Принимать, регистрировать и размещать гостей.</w:t>
            </w:r>
          </w:p>
          <w:p w:rsidR="004A1A75" w:rsidRPr="00166F20" w:rsidRDefault="004A1A75" w:rsidP="00964AD7">
            <w:pPr>
              <w:pStyle w:val="ab"/>
              <w:widowControl w:val="0"/>
              <w:ind w:firstLine="14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964AD7">
            <w:pPr>
              <w:ind w:firstLine="284"/>
            </w:pPr>
            <w:r w:rsidRPr="00166F20">
              <w:t>принимает, регистрирует и размещает гостей;</w:t>
            </w:r>
          </w:p>
          <w:p w:rsidR="004A1A75" w:rsidRPr="00166F20" w:rsidRDefault="004A1A75" w:rsidP="00E72202">
            <w:pPr>
              <w:pStyle w:val="af6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A1A75" w:rsidRPr="00166F20" w:rsidTr="00E72202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964AD7">
            <w:pPr>
              <w:pStyle w:val="ab"/>
              <w:widowControl w:val="0"/>
              <w:ind w:firstLine="14"/>
              <w:rPr>
                <w:rFonts w:cs="Times New Roman"/>
                <w:b w:val="0"/>
                <w:sz w:val="20"/>
              </w:rPr>
            </w:pPr>
            <w:r w:rsidRPr="00166F20">
              <w:rPr>
                <w:rFonts w:cs="Times New Roman"/>
                <w:b w:val="0"/>
                <w:sz w:val="20"/>
              </w:rPr>
              <w:t>ПК 2.2. Предоставлять гостю информацию о гостиничных услугах.</w:t>
            </w:r>
          </w:p>
          <w:p w:rsidR="004A1A75" w:rsidRPr="00166F20" w:rsidRDefault="004A1A75" w:rsidP="00E72202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964AD7">
            <w:pPr>
              <w:ind w:firstLine="284"/>
            </w:pPr>
            <w:r w:rsidRPr="00166F20">
              <w:t>предоставляет информацию гостям об услугах в гостинице;</w:t>
            </w:r>
          </w:p>
          <w:p w:rsidR="004A1A75" w:rsidRPr="00166F20" w:rsidRDefault="004A1A75" w:rsidP="00E72202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A75" w:rsidRPr="00166F20" w:rsidTr="00E72202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964AD7">
            <w:pPr>
              <w:pStyle w:val="ab"/>
              <w:widowControl w:val="0"/>
              <w:ind w:firstLine="14"/>
              <w:rPr>
                <w:rFonts w:cs="Times New Roman"/>
                <w:b w:val="0"/>
                <w:sz w:val="20"/>
              </w:rPr>
            </w:pPr>
            <w:r w:rsidRPr="00166F20">
              <w:rPr>
                <w:rFonts w:cs="Times New Roman"/>
                <w:b w:val="0"/>
                <w:sz w:val="20"/>
              </w:rPr>
              <w:t>ПК 2.3. Принимать участие в заключени</w:t>
            </w:r>
            <w:proofErr w:type="gramStart"/>
            <w:r w:rsidRPr="00166F20">
              <w:rPr>
                <w:rFonts w:cs="Times New Roman"/>
                <w:b w:val="0"/>
                <w:sz w:val="20"/>
              </w:rPr>
              <w:t>и</w:t>
            </w:r>
            <w:proofErr w:type="gramEnd"/>
            <w:r w:rsidRPr="00166F20">
              <w:rPr>
                <w:rFonts w:cs="Times New Roman"/>
                <w:b w:val="0"/>
                <w:sz w:val="20"/>
              </w:rPr>
              <w:t xml:space="preserve"> договоров об оказании гостиничных услуг.</w:t>
            </w:r>
          </w:p>
          <w:p w:rsidR="004A1A75" w:rsidRPr="00166F20" w:rsidRDefault="004A1A75" w:rsidP="00E72202">
            <w:pPr>
              <w:pStyle w:val="ab"/>
              <w:widowControl w:val="0"/>
              <w:ind w:firstLine="709"/>
              <w:jc w:val="both"/>
              <w:rPr>
                <w:rFonts w:cs="Times New Roman"/>
                <w:b w:val="0"/>
                <w:sz w:val="24"/>
                <w:szCs w:val="24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964AD7">
            <w:pPr>
              <w:ind w:firstLine="284"/>
            </w:pPr>
            <w:r w:rsidRPr="00166F20">
              <w:t>участвует в заключени</w:t>
            </w:r>
            <w:proofErr w:type="gramStart"/>
            <w:r w:rsidRPr="00166F20">
              <w:t>и</w:t>
            </w:r>
            <w:proofErr w:type="gramEnd"/>
            <w:r w:rsidRPr="00166F20">
              <w:t xml:space="preserve"> договоров об оказании гостиничных услуг;</w:t>
            </w:r>
          </w:p>
          <w:p w:rsidR="004A1A75" w:rsidRPr="00166F20" w:rsidRDefault="004A1A75" w:rsidP="00964AD7">
            <w:pPr>
              <w:ind w:firstLine="284"/>
              <w:rPr>
                <w:sz w:val="24"/>
                <w:szCs w:val="24"/>
              </w:rPr>
            </w:pPr>
          </w:p>
        </w:tc>
      </w:tr>
      <w:tr w:rsidR="004A1A75" w:rsidRPr="00166F20" w:rsidTr="00E72202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964AD7">
            <w:pPr>
              <w:pStyle w:val="ab"/>
              <w:widowControl w:val="0"/>
              <w:ind w:firstLine="14"/>
              <w:rPr>
                <w:rFonts w:cs="Times New Roman"/>
                <w:b w:val="0"/>
                <w:sz w:val="20"/>
              </w:rPr>
            </w:pPr>
            <w:r w:rsidRPr="00166F20">
              <w:rPr>
                <w:rFonts w:cs="Times New Roman"/>
                <w:b w:val="0"/>
                <w:sz w:val="20"/>
              </w:rPr>
              <w:t>ПК 2.4. Обеспечивать выполнение договоров об оказании гостиничных услуг.</w:t>
            </w:r>
          </w:p>
          <w:p w:rsidR="004A1A75" w:rsidRPr="00166F20" w:rsidRDefault="004A1A75" w:rsidP="00964AD7">
            <w:pPr>
              <w:pStyle w:val="ab"/>
              <w:widowControl w:val="0"/>
              <w:ind w:firstLine="14"/>
              <w:rPr>
                <w:rFonts w:cs="Times New Roman"/>
                <w:b w:val="0"/>
                <w:sz w:val="20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964AD7">
            <w:pPr>
              <w:ind w:firstLine="284"/>
            </w:pPr>
            <w:r w:rsidRPr="00166F20">
              <w:t>контролирует оказание перечня услуг, предоставляемых в гостиницах (по договору);</w:t>
            </w:r>
          </w:p>
          <w:p w:rsidR="004A1A75" w:rsidRPr="00166F20" w:rsidRDefault="004A1A75" w:rsidP="00964AD7">
            <w:pPr>
              <w:ind w:firstLine="284"/>
              <w:rPr>
                <w:sz w:val="24"/>
                <w:szCs w:val="24"/>
              </w:rPr>
            </w:pPr>
          </w:p>
        </w:tc>
      </w:tr>
      <w:tr w:rsidR="004A1A75" w:rsidRPr="00166F20" w:rsidTr="00E72202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964AD7">
            <w:pPr>
              <w:pStyle w:val="ab"/>
              <w:widowControl w:val="0"/>
              <w:ind w:firstLine="14"/>
              <w:rPr>
                <w:rFonts w:cs="Times New Roman"/>
                <w:b w:val="0"/>
                <w:sz w:val="20"/>
              </w:rPr>
            </w:pPr>
            <w:r w:rsidRPr="00166F20">
              <w:rPr>
                <w:rFonts w:cs="Times New Roman"/>
                <w:b w:val="0"/>
                <w:sz w:val="20"/>
              </w:rPr>
              <w:t>ПК 2.5. Производить расчеты с гостями, организовывать отъезд и проводы гостей.</w:t>
            </w:r>
          </w:p>
          <w:p w:rsidR="004A1A75" w:rsidRPr="00166F20" w:rsidRDefault="004A1A75" w:rsidP="00964AD7">
            <w:pPr>
              <w:pStyle w:val="ab"/>
              <w:widowControl w:val="0"/>
              <w:ind w:firstLine="14"/>
              <w:rPr>
                <w:rFonts w:cs="Times New Roman"/>
                <w:b w:val="0"/>
                <w:sz w:val="20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964AD7">
            <w:pPr>
              <w:ind w:firstLine="284"/>
            </w:pPr>
            <w:r w:rsidRPr="00166F20">
              <w:t>занимается подготовкой счетов и организацией отъезда гостей;</w:t>
            </w:r>
          </w:p>
          <w:p w:rsidR="004A1A75" w:rsidRPr="00166F20" w:rsidRDefault="004A1A75" w:rsidP="00E72202">
            <w:pPr>
              <w:rPr>
                <w:sz w:val="24"/>
                <w:szCs w:val="24"/>
              </w:rPr>
            </w:pPr>
          </w:p>
        </w:tc>
      </w:tr>
      <w:tr w:rsidR="004A1A75" w:rsidRPr="00166F20" w:rsidTr="00E72202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964AD7">
            <w:pPr>
              <w:pStyle w:val="ab"/>
              <w:widowControl w:val="0"/>
              <w:ind w:firstLine="14"/>
            </w:pPr>
            <w:r w:rsidRPr="00166F20">
              <w:rPr>
                <w:b w:val="0"/>
                <w:sz w:val="20"/>
              </w:rPr>
              <w:t>ПК 2.6. Координировать процесс ночного аудита и передачи дел по окончании смены.</w:t>
            </w:r>
          </w:p>
          <w:p w:rsidR="004A1A75" w:rsidRPr="00166F20" w:rsidRDefault="004A1A75" w:rsidP="00964AD7">
            <w:pPr>
              <w:pStyle w:val="ab"/>
              <w:widowControl w:val="0"/>
              <w:ind w:firstLine="14"/>
              <w:rPr>
                <w:rFonts w:cs="Times New Roman"/>
                <w:b w:val="0"/>
                <w:sz w:val="20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964AD7">
            <w:pPr>
              <w:ind w:firstLine="284"/>
            </w:pPr>
            <w:r w:rsidRPr="00166F20">
              <w:t>проводи т ночной аудит и передает дела по окончании смены;</w:t>
            </w:r>
          </w:p>
          <w:p w:rsidR="004A1A75" w:rsidRPr="00166F20" w:rsidRDefault="004A1A75" w:rsidP="00E72202">
            <w:pPr>
              <w:rPr>
                <w:sz w:val="24"/>
                <w:szCs w:val="24"/>
              </w:rPr>
            </w:pPr>
          </w:p>
        </w:tc>
      </w:tr>
    </w:tbl>
    <w:p w:rsidR="004A1A75" w:rsidRPr="00166F20" w:rsidRDefault="004A1A75" w:rsidP="00DE6AA0">
      <w:pPr>
        <w:spacing w:line="360" w:lineRule="auto"/>
      </w:pPr>
    </w:p>
    <w:p w:rsidR="004A1A75" w:rsidRPr="00166F20" w:rsidRDefault="004A1A75" w:rsidP="00DE6AA0">
      <w:pPr>
        <w:spacing w:line="360" w:lineRule="auto"/>
        <w:jc w:val="right"/>
        <w:rPr>
          <w:b/>
          <w:sz w:val="24"/>
          <w:szCs w:val="24"/>
        </w:rPr>
      </w:pPr>
      <w:r w:rsidRPr="00166F20">
        <w:rPr>
          <w:sz w:val="24"/>
          <w:szCs w:val="24"/>
        </w:rPr>
        <w:lastRenderedPageBreak/>
        <w:t>Таблица 3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70"/>
        <w:gridCol w:w="4536"/>
      </w:tblGrid>
      <w:tr w:rsidR="004A1A75" w:rsidRPr="00166F20" w:rsidTr="00E72202">
        <w:tc>
          <w:tcPr>
            <w:tcW w:w="5070" w:type="dxa"/>
            <w:vAlign w:val="center"/>
          </w:tcPr>
          <w:p w:rsidR="004A1A75" w:rsidRPr="00166F20" w:rsidRDefault="004A1A75" w:rsidP="00E72202">
            <w:pPr>
              <w:jc w:val="center"/>
              <w:rPr>
                <w:b/>
                <w:bCs/>
                <w:sz w:val="24"/>
                <w:szCs w:val="24"/>
              </w:rPr>
            </w:pPr>
            <w:r w:rsidRPr="00166F20">
              <w:rPr>
                <w:b/>
                <w:sz w:val="24"/>
                <w:szCs w:val="24"/>
              </w:rPr>
              <w:t>Общие компетенции</w:t>
            </w:r>
            <w:r w:rsidRPr="00166F20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:rsidR="004A1A75" w:rsidRPr="00166F20" w:rsidRDefault="004A1A75" w:rsidP="00E72202">
            <w:pPr>
              <w:jc w:val="center"/>
              <w:rPr>
                <w:bCs/>
                <w:sz w:val="24"/>
                <w:szCs w:val="24"/>
              </w:rPr>
            </w:pPr>
            <w:r w:rsidRPr="00166F20">
              <w:rPr>
                <w:b/>
                <w:sz w:val="24"/>
                <w:szCs w:val="24"/>
              </w:rPr>
              <w:t>Показатели оценки результата</w:t>
            </w:r>
          </w:p>
        </w:tc>
      </w:tr>
      <w:tr w:rsidR="004A1A75" w:rsidRPr="00166F20" w:rsidTr="00E72202">
        <w:trPr>
          <w:trHeight w:val="637"/>
        </w:trPr>
        <w:tc>
          <w:tcPr>
            <w:tcW w:w="5070" w:type="dxa"/>
          </w:tcPr>
          <w:p w:rsidR="004A1A75" w:rsidRPr="00166F20" w:rsidRDefault="004A1A75" w:rsidP="00E72202">
            <w:pPr>
              <w:pStyle w:val="ab"/>
              <w:widowControl w:val="0"/>
              <w:tabs>
                <w:tab w:val="left" w:pos="708"/>
              </w:tabs>
              <w:rPr>
                <w:rFonts w:cs="Times New Roman"/>
                <w:b w:val="0"/>
                <w:sz w:val="24"/>
                <w:szCs w:val="24"/>
              </w:rPr>
            </w:pPr>
            <w:r w:rsidRPr="00166F20">
              <w:rPr>
                <w:rFonts w:cs="Times New Roman"/>
                <w:b w:val="0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536" w:type="dxa"/>
          </w:tcPr>
          <w:p w:rsidR="004A1A75" w:rsidRPr="00166F20" w:rsidRDefault="004A1A75" w:rsidP="004C453B">
            <w:pPr>
              <w:numPr>
                <w:ilvl w:val="0"/>
                <w:numId w:val="2"/>
              </w:numPr>
              <w:tabs>
                <w:tab w:val="left" w:pos="252"/>
              </w:tabs>
              <w:suppressAutoHyphens w:val="0"/>
              <w:rPr>
                <w:bCs/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демонстрация интереса к будущей профессии</w:t>
            </w:r>
          </w:p>
        </w:tc>
      </w:tr>
      <w:tr w:rsidR="004A1A75" w:rsidRPr="00166F20" w:rsidTr="00E72202">
        <w:trPr>
          <w:trHeight w:val="637"/>
        </w:trPr>
        <w:tc>
          <w:tcPr>
            <w:tcW w:w="5070" w:type="dxa"/>
          </w:tcPr>
          <w:p w:rsidR="004A1A75" w:rsidRPr="00166F20" w:rsidRDefault="004A1A75" w:rsidP="00E72202">
            <w:pPr>
              <w:tabs>
                <w:tab w:val="left" w:pos="708"/>
              </w:tabs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4536" w:type="dxa"/>
          </w:tcPr>
          <w:p w:rsidR="004A1A75" w:rsidRPr="00166F20" w:rsidRDefault="004A1A75" w:rsidP="004C453B">
            <w:pPr>
              <w:numPr>
                <w:ilvl w:val="0"/>
                <w:numId w:val="2"/>
              </w:numPr>
              <w:tabs>
                <w:tab w:val="left" w:pos="252"/>
              </w:tabs>
              <w:suppressAutoHyphens w:val="0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выбор и применение методов и способов решения профессиональных задач в области бронирования гостиничных услуг;</w:t>
            </w:r>
          </w:p>
          <w:p w:rsidR="004A1A75" w:rsidRPr="00166F20" w:rsidRDefault="004A1A75" w:rsidP="004C453B">
            <w:pPr>
              <w:numPr>
                <w:ilvl w:val="0"/>
                <w:numId w:val="2"/>
              </w:numPr>
              <w:tabs>
                <w:tab w:val="left" w:pos="252"/>
              </w:tabs>
              <w:suppressAutoHyphens w:val="0"/>
              <w:rPr>
                <w:bCs/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оценка эффективности и качества выполнения;</w:t>
            </w:r>
          </w:p>
        </w:tc>
      </w:tr>
      <w:tr w:rsidR="004A1A75" w:rsidRPr="00166F20" w:rsidTr="00E72202">
        <w:trPr>
          <w:trHeight w:val="637"/>
        </w:trPr>
        <w:tc>
          <w:tcPr>
            <w:tcW w:w="5070" w:type="dxa"/>
          </w:tcPr>
          <w:p w:rsidR="004A1A75" w:rsidRPr="00166F20" w:rsidRDefault="004A1A75" w:rsidP="00E72202">
            <w:pPr>
              <w:tabs>
                <w:tab w:val="left" w:pos="708"/>
              </w:tabs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4536" w:type="dxa"/>
          </w:tcPr>
          <w:p w:rsidR="004A1A75" w:rsidRPr="00166F20" w:rsidRDefault="004A1A75" w:rsidP="004C453B">
            <w:pPr>
              <w:numPr>
                <w:ilvl w:val="0"/>
                <w:numId w:val="3"/>
              </w:numPr>
              <w:tabs>
                <w:tab w:val="left" w:pos="252"/>
              </w:tabs>
              <w:suppressAutoHyphens w:val="0"/>
              <w:rPr>
                <w:bCs/>
                <w:sz w:val="24"/>
                <w:szCs w:val="24"/>
              </w:rPr>
            </w:pPr>
            <w:r w:rsidRPr="00166F20">
              <w:rPr>
                <w:bCs/>
                <w:sz w:val="24"/>
                <w:szCs w:val="24"/>
              </w:rPr>
              <w:t xml:space="preserve">решение стандартных и нестандартных </w:t>
            </w:r>
            <w:r w:rsidRPr="00166F20">
              <w:rPr>
                <w:sz w:val="24"/>
                <w:szCs w:val="24"/>
              </w:rPr>
              <w:t>профессиональных задач в области бронирования гостиничных услуг</w:t>
            </w:r>
          </w:p>
        </w:tc>
      </w:tr>
      <w:tr w:rsidR="004A1A75" w:rsidRPr="00166F20" w:rsidTr="00E72202">
        <w:trPr>
          <w:trHeight w:val="1120"/>
        </w:trPr>
        <w:tc>
          <w:tcPr>
            <w:tcW w:w="5070" w:type="dxa"/>
          </w:tcPr>
          <w:p w:rsidR="004A1A75" w:rsidRPr="00166F20" w:rsidRDefault="004A1A75" w:rsidP="00E72202">
            <w:pPr>
              <w:tabs>
                <w:tab w:val="left" w:pos="708"/>
              </w:tabs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536" w:type="dxa"/>
          </w:tcPr>
          <w:p w:rsidR="004A1A75" w:rsidRPr="00166F20" w:rsidRDefault="004A1A75" w:rsidP="004C453B">
            <w:pPr>
              <w:numPr>
                <w:ilvl w:val="0"/>
                <w:numId w:val="3"/>
              </w:numPr>
              <w:tabs>
                <w:tab w:val="left" w:pos="252"/>
              </w:tabs>
              <w:suppressAutoHyphens w:val="0"/>
              <w:rPr>
                <w:bCs/>
                <w:sz w:val="24"/>
                <w:szCs w:val="24"/>
              </w:rPr>
            </w:pPr>
            <w:r w:rsidRPr="00166F20">
              <w:rPr>
                <w:bCs/>
                <w:sz w:val="24"/>
                <w:szCs w:val="24"/>
              </w:rPr>
              <w:t xml:space="preserve">эффективный поиск </w:t>
            </w:r>
            <w:r w:rsidRPr="00166F20">
              <w:rPr>
                <w:sz w:val="24"/>
                <w:szCs w:val="24"/>
              </w:rPr>
              <w:t>необходимой информации;</w:t>
            </w:r>
          </w:p>
          <w:p w:rsidR="004A1A75" w:rsidRPr="00166F20" w:rsidRDefault="004A1A75" w:rsidP="004C453B">
            <w:pPr>
              <w:numPr>
                <w:ilvl w:val="0"/>
                <w:numId w:val="3"/>
              </w:numPr>
              <w:tabs>
                <w:tab w:val="left" w:pos="252"/>
              </w:tabs>
              <w:suppressAutoHyphens w:val="0"/>
              <w:rPr>
                <w:bCs/>
                <w:sz w:val="24"/>
                <w:szCs w:val="24"/>
              </w:rPr>
            </w:pPr>
            <w:r w:rsidRPr="00166F20">
              <w:rPr>
                <w:bCs/>
                <w:sz w:val="24"/>
                <w:szCs w:val="24"/>
              </w:rPr>
              <w:t xml:space="preserve">использование различных источников, включая </w:t>
            </w:r>
            <w:proofErr w:type="gramStart"/>
            <w:r w:rsidRPr="00166F20">
              <w:rPr>
                <w:bCs/>
                <w:sz w:val="24"/>
                <w:szCs w:val="24"/>
              </w:rPr>
              <w:t>электронные</w:t>
            </w:r>
            <w:proofErr w:type="gramEnd"/>
          </w:p>
        </w:tc>
      </w:tr>
      <w:tr w:rsidR="004A1A75" w:rsidRPr="00166F20" w:rsidTr="00E72202">
        <w:trPr>
          <w:trHeight w:val="637"/>
        </w:trPr>
        <w:tc>
          <w:tcPr>
            <w:tcW w:w="5070" w:type="dxa"/>
          </w:tcPr>
          <w:p w:rsidR="004A1A75" w:rsidRPr="00166F20" w:rsidRDefault="004A1A75" w:rsidP="00E72202">
            <w:pPr>
              <w:tabs>
                <w:tab w:val="left" w:pos="708"/>
              </w:tabs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536" w:type="dxa"/>
          </w:tcPr>
          <w:p w:rsidR="004A1A75" w:rsidRPr="00166F20" w:rsidRDefault="004A1A75" w:rsidP="004C453B">
            <w:pPr>
              <w:numPr>
                <w:ilvl w:val="0"/>
                <w:numId w:val="3"/>
              </w:numPr>
              <w:tabs>
                <w:tab w:val="left" w:pos="252"/>
              </w:tabs>
              <w:suppressAutoHyphens w:val="0"/>
              <w:rPr>
                <w:bCs/>
                <w:sz w:val="24"/>
                <w:szCs w:val="24"/>
              </w:rPr>
            </w:pPr>
            <w:r w:rsidRPr="00166F20">
              <w:rPr>
                <w:bCs/>
                <w:sz w:val="24"/>
                <w:szCs w:val="24"/>
              </w:rPr>
              <w:t>работа с автоматизированными системами бронирования</w:t>
            </w:r>
          </w:p>
        </w:tc>
      </w:tr>
      <w:tr w:rsidR="004A1A75" w:rsidRPr="00166F20" w:rsidTr="00E72202">
        <w:trPr>
          <w:trHeight w:val="637"/>
        </w:trPr>
        <w:tc>
          <w:tcPr>
            <w:tcW w:w="5070" w:type="dxa"/>
          </w:tcPr>
          <w:p w:rsidR="004A1A75" w:rsidRPr="00166F20" w:rsidRDefault="004A1A75" w:rsidP="00E72202">
            <w:pPr>
              <w:tabs>
                <w:tab w:val="left" w:pos="708"/>
              </w:tabs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ОК 6. 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4536" w:type="dxa"/>
          </w:tcPr>
          <w:p w:rsidR="004A1A75" w:rsidRPr="00166F20" w:rsidRDefault="004A1A75" w:rsidP="004C453B">
            <w:pPr>
              <w:numPr>
                <w:ilvl w:val="0"/>
                <w:numId w:val="3"/>
              </w:numPr>
              <w:tabs>
                <w:tab w:val="left" w:pos="252"/>
              </w:tabs>
              <w:suppressAutoHyphens w:val="0"/>
              <w:rPr>
                <w:bCs/>
                <w:sz w:val="24"/>
                <w:szCs w:val="24"/>
              </w:rPr>
            </w:pPr>
            <w:r w:rsidRPr="00166F20">
              <w:rPr>
                <w:bCs/>
                <w:sz w:val="24"/>
                <w:szCs w:val="24"/>
              </w:rPr>
              <w:t>взаимодействие с обучающимися, преподавателями и мастерами в ходе обучения</w:t>
            </w:r>
          </w:p>
        </w:tc>
      </w:tr>
      <w:tr w:rsidR="004A1A75" w:rsidRPr="00166F20" w:rsidTr="00E72202">
        <w:trPr>
          <w:trHeight w:val="637"/>
        </w:trPr>
        <w:tc>
          <w:tcPr>
            <w:tcW w:w="5070" w:type="dxa"/>
          </w:tcPr>
          <w:p w:rsidR="004A1A75" w:rsidRPr="00166F20" w:rsidRDefault="004A1A75" w:rsidP="00E72202">
            <w:pPr>
              <w:tabs>
                <w:tab w:val="left" w:pos="708"/>
              </w:tabs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ОК 7. 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4536" w:type="dxa"/>
          </w:tcPr>
          <w:p w:rsidR="004A1A75" w:rsidRPr="00166F20" w:rsidRDefault="004A1A75" w:rsidP="004C453B">
            <w:pPr>
              <w:numPr>
                <w:ilvl w:val="0"/>
                <w:numId w:val="3"/>
              </w:numPr>
              <w:tabs>
                <w:tab w:val="left" w:pos="252"/>
              </w:tabs>
              <w:suppressAutoHyphens w:val="0"/>
              <w:rPr>
                <w:bCs/>
                <w:sz w:val="24"/>
                <w:szCs w:val="24"/>
              </w:rPr>
            </w:pPr>
            <w:r w:rsidRPr="00166F20">
              <w:rPr>
                <w:bCs/>
                <w:sz w:val="24"/>
                <w:szCs w:val="24"/>
              </w:rPr>
              <w:t xml:space="preserve">самоанализ и коррекция результатов собственной работы </w:t>
            </w:r>
          </w:p>
        </w:tc>
      </w:tr>
      <w:tr w:rsidR="004A1A75" w:rsidRPr="00166F20" w:rsidTr="00E72202">
        <w:trPr>
          <w:trHeight w:val="637"/>
        </w:trPr>
        <w:tc>
          <w:tcPr>
            <w:tcW w:w="5070" w:type="dxa"/>
          </w:tcPr>
          <w:p w:rsidR="004A1A75" w:rsidRPr="00166F20" w:rsidRDefault="004A1A75" w:rsidP="00E72202">
            <w:pPr>
              <w:tabs>
                <w:tab w:val="left" w:pos="708"/>
              </w:tabs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536" w:type="dxa"/>
          </w:tcPr>
          <w:p w:rsidR="004A1A75" w:rsidRPr="00166F20" w:rsidRDefault="004A1A75" w:rsidP="004C453B">
            <w:pPr>
              <w:numPr>
                <w:ilvl w:val="0"/>
                <w:numId w:val="3"/>
              </w:numPr>
              <w:tabs>
                <w:tab w:val="left" w:pos="252"/>
              </w:tabs>
              <w:suppressAutoHyphens w:val="0"/>
              <w:rPr>
                <w:bCs/>
                <w:sz w:val="24"/>
                <w:szCs w:val="24"/>
              </w:rPr>
            </w:pPr>
            <w:r w:rsidRPr="00166F20">
              <w:rPr>
                <w:bCs/>
                <w:sz w:val="24"/>
                <w:szCs w:val="24"/>
              </w:rPr>
              <w:t>организация самостоятельных занятий при изучении профессионального модуля</w:t>
            </w:r>
          </w:p>
        </w:tc>
      </w:tr>
      <w:tr w:rsidR="004A1A75" w:rsidRPr="00166F20" w:rsidTr="00E72202">
        <w:trPr>
          <w:trHeight w:val="637"/>
        </w:trPr>
        <w:tc>
          <w:tcPr>
            <w:tcW w:w="5070" w:type="dxa"/>
          </w:tcPr>
          <w:p w:rsidR="004A1A75" w:rsidRPr="00166F20" w:rsidRDefault="004A1A75" w:rsidP="00E72202">
            <w:pPr>
              <w:tabs>
                <w:tab w:val="left" w:pos="708"/>
              </w:tabs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</w:t>
            </w:r>
          </w:p>
        </w:tc>
        <w:tc>
          <w:tcPr>
            <w:tcW w:w="4536" w:type="dxa"/>
          </w:tcPr>
          <w:p w:rsidR="004A1A75" w:rsidRPr="00166F20" w:rsidRDefault="004A1A75" w:rsidP="004C453B">
            <w:pPr>
              <w:numPr>
                <w:ilvl w:val="0"/>
                <w:numId w:val="3"/>
              </w:numPr>
              <w:tabs>
                <w:tab w:val="left" w:pos="252"/>
              </w:tabs>
              <w:suppressAutoHyphens w:val="0"/>
              <w:rPr>
                <w:sz w:val="24"/>
                <w:szCs w:val="24"/>
              </w:rPr>
            </w:pPr>
            <w:r w:rsidRPr="00166F20">
              <w:rPr>
                <w:bCs/>
                <w:sz w:val="24"/>
                <w:szCs w:val="24"/>
              </w:rPr>
              <w:t xml:space="preserve">анализ инноваций в области </w:t>
            </w:r>
            <w:r w:rsidRPr="00166F20">
              <w:rPr>
                <w:sz w:val="24"/>
                <w:szCs w:val="24"/>
              </w:rPr>
              <w:t>бронирования гостиничных услуг</w:t>
            </w:r>
          </w:p>
        </w:tc>
      </w:tr>
      <w:tr w:rsidR="004A1A75" w:rsidRPr="00166F20" w:rsidTr="00E72202">
        <w:trPr>
          <w:trHeight w:val="637"/>
        </w:trPr>
        <w:tc>
          <w:tcPr>
            <w:tcW w:w="5070" w:type="dxa"/>
          </w:tcPr>
          <w:p w:rsidR="004A1A75" w:rsidRPr="00166F20" w:rsidRDefault="004A1A75" w:rsidP="00E72202">
            <w:pPr>
              <w:tabs>
                <w:tab w:val="left" w:pos="708"/>
              </w:tabs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ОК 10. Обеспечивать безопасные условия труда в профессиональной деятельности</w:t>
            </w:r>
          </w:p>
        </w:tc>
        <w:tc>
          <w:tcPr>
            <w:tcW w:w="4536" w:type="dxa"/>
          </w:tcPr>
          <w:p w:rsidR="004A1A75" w:rsidRPr="00166F20" w:rsidRDefault="004A1A75" w:rsidP="004C453B">
            <w:pPr>
              <w:numPr>
                <w:ilvl w:val="0"/>
                <w:numId w:val="3"/>
              </w:numPr>
              <w:tabs>
                <w:tab w:val="left" w:pos="252"/>
              </w:tabs>
              <w:suppressAutoHyphens w:val="0"/>
              <w:rPr>
                <w:bCs/>
                <w:iCs/>
                <w:sz w:val="24"/>
                <w:szCs w:val="24"/>
              </w:rPr>
            </w:pPr>
            <w:r w:rsidRPr="00166F20">
              <w:rPr>
                <w:bCs/>
                <w:iCs/>
                <w:sz w:val="24"/>
                <w:szCs w:val="24"/>
              </w:rPr>
              <w:t>соблюдение техники безопасности</w:t>
            </w:r>
          </w:p>
        </w:tc>
      </w:tr>
    </w:tbl>
    <w:p w:rsidR="004A1A75" w:rsidRPr="00166F20" w:rsidRDefault="004A1A75" w:rsidP="00DE6AA0">
      <w:pPr>
        <w:spacing w:line="360" w:lineRule="auto"/>
        <w:jc w:val="both"/>
      </w:pPr>
    </w:p>
    <w:p w:rsidR="004A1A75" w:rsidRPr="00166F20" w:rsidRDefault="004A1A75" w:rsidP="00DE6AA0">
      <w:pPr>
        <w:spacing w:line="360" w:lineRule="auto"/>
        <w:jc w:val="right"/>
        <w:rPr>
          <w:sz w:val="28"/>
          <w:szCs w:val="28"/>
        </w:rPr>
      </w:pPr>
    </w:p>
    <w:p w:rsidR="004A1A75" w:rsidRPr="00166F20" w:rsidRDefault="004A1A75" w:rsidP="001B1A86">
      <w:pPr>
        <w:spacing w:line="360" w:lineRule="auto"/>
        <w:jc w:val="both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>3. Оценка освоения теоретического курса профессионального модуля</w:t>
      </w:r>
    </w:p>
    <w:p w:rsidR="004A1A75" w:rsidRPr="00166F20" w:rsidRDefault="004A1A75" w:rsidP="001B1A86">
      <w:pPr>
        <w:spacing w:line="360" w:lineRule="auto"/>
        <w:jc w:val="both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 xml:space="preserve">3.1. Типовые задания для оценки освоения МДК </w:t>
      </w:r>
    </w:p>
    <w:p w:rsidR="004A1A75" w:rsidRPr="00166F20" w:rsidRDefault="004A1A75" w:rsidP="00DE6AA0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>3.3.1. Типовые задания для оценки освоения МДК 1:</w:t>
      </w:r>
    </w:p>
    <w:p w:rsidR="004A1A75" w:rsidRPr="00166F20" w:rsidRDefault="004A1A75">
      <w:pPr>
        <w:suppressAutoHyphens w:val="0"/>
        <w:spacing w:after="200" w:line="276" w:lineRule="auto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br w:type="page"/>
      </w:r>
    </w:p>
    <w:p w:rsidR="004A1A75" w:rsidRPr="00166F20" w:rsidRDefault="004A1A75" w:rsidP="00DE6AA0">
      <w:pPr>
        <w:spacing w:line="360" w:lineRule="auto"/>
        <w:ind w:firstLine="709"/>
        <w:jc w:val="both"/>
        <w:rPr>
          <w:sz w:val="24"/>
          <w:szCs w:val="24"/>
        </w:rPr>
      </w:pPr>
    </w:p>
    <w:p w:rsidR="004A1A75" w:rsidRPr="00166F20" w:rsidRDefault="004A1A75" w:rsidP="001C7ACA">
      <w:pPr>
        <w:spacing w:line="360" w:lineRule="auto"/>
        <w:ind w:firstLine="709"/>
        <w:jc w:val="both"/>
        <w:rPr>
          <w:sz w:val="24"/>
          <w:szCs w:val="24"/>
        </w:rPr>
      </w:pPr>
      <w:r w:rsidRPr="00166F20">
        <w:rPr>
          <w:b/>
          <w:sz w:val="24"/>
          <w:szCs w:val="24"/>
        </w:rPr>
        <w:t xml:space="preserve">Задание 1. </w:t>
      </w:r>
    </w:p>
    <w:p w:rsidR="004A1A75" w:rsidRPr="00166F20" w:rsidRDefault="004A1A75" w:rsidP="001C7ACA">
      <w:pPr>
        <w:spacing w:line="360" w:lineRule="auto"/>
        <w:ind w:firstLine="709"/>
        <w:jc w:val="both"/>
        <w:rPr>
          <w:sz w:val="24"/>
          <w:szCs w:val="24"/>
        </w:rPr>
      </w:pPr>
      <w:r w:rsidRPr="00166F20">
        <w:rPr>
          <w:sz w:val="24"/>
          <w:szCs w:val="24"/>
        </w:rPr>
        <w:t xml:space="preserve">   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Примите информацию от гостя о желании </w:t>
      </w:r>
      <w:r w:rsidRPr="00166F20">
        <w:rPr>
          <w:rFonts w:ascii="Times New Roman" w:hAnsi="Times New Roman" w:cs="Times New Roman"/>
          <w:sz w:val="24"/>
          <w:szCs w:val="24"/>
        </w:rPr>
        <w:t>проживать в гостинице</w:t>
      </w:r>
      <w:r w:rsidRPr="00166F20">
        <w:rPr>
          <w:rFonts w:ascii="Times New Roman" w:hAnsi="Times New Roman" w:cs="Times New Roman"/>
          <w:iCs/>
          <w:sz w:val="24"/>
          <w:szCs w:val="24"/>
        </w:rPr>
        <w:t xml:space="preserve"> на основании ваучера. 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 xml:space="preserve">Выполните регистрацию, </w:t>
      </w:r>
      <w:r w:rsidRPr="00166F20">
        <w:rPr>
          <w:rFonts w:ascii="Times New Roman" w:hAnsi="Times New Roman" w:cs="Times New Roman"/>
          <w:iCs/>
          <w:sz w:val="24"/>
          <w:szCs w:val="24"/>
        </w:rPr>
        <w:t xml:space="preserve">уточнив  персональные данные гостя и сведения </w:t>
      </w:r>
      <w:r w:rsidRPr="00166F20">
        <w:rPr>
          <w:rFonts w:ascii="Times New Roman" w:hAnsi="Times New Roman" w:cs="Times New Roman"/>
          <w:sz w:val="24"/>
          <w:szCs w:val="24"/>
        </w:rPr>
        <w:t>в ваучере и в путевке.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>Проинформируйте гостя об оплаченных им услугах (согласно ваучеру) и других</w:t>
      </w:r>
      <w:proofErr w:type="gramStart"/>
      <w:r w:rsidRPr="00166F20">
        <w:rPr>
          <w:rFonts w:ascii="Times New Roman" w:hAnsi="Times New Roman" w:cs="Times New Roman"/>
          <w:iCs/>
          <w:sz w:val="24"/>
          <w:szCs w:val="24"/>
        </w:rPr>
        <w:t>.</w:t>
      </w:r>
      <w:proofErr w:type="gramEnd"/>
      <w:r w:rsidRPr="00166F2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166F20">
        <w:rPr>
          <w:rFonts w:ascii="Times New Roman" w:hAnsi="Times New Roman" w:cs="Times New Roman"/>
          <w:iCs/>
          <w:sz w:val="24"/>
          <w:szCs w:val="24"/>
        </w:rPr>
        <w:t>д</w:t>
      </w:r>
      <w:proofErr w:type="gramEnd"/>
      <w:r w:rsidRPr="00166F20">
        <w:rPr>
          <w:rFonts w:ascii="Times New Roman" w:hAnsi="Times New Roman" w:cs="Times New Roman"/>
          <w:iCs/>
          <w:sz w:val="24"/>
          <w:szCs w:val="24"/>
        </w:rPr>
        <w:t xml:space="preserve">ополнительных услугах, которыми он может воспользоваться за дополнительную плату и о правилах проживания в гостинице. 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Внесите данные в  </w:t>
      </w:r>
      <w:r w:rsidRPr="00166F20">
        <w:rPr>
          <w:rFonts w:ascii="Times New Roman" w:hAnsi="Times New Roman" w:cs="Times New Roman"/>
          <w:sz w:val="24"/>
          <w:szCs w:val="24"/>
        </w:rPr>
        <w:t xml:space="preserve">базу </w:t>
      </w:r>
      <w:r w:rsidRPr="00166F20">
        <w:rPr>
          <w:rFonts w:ascii="Times New Roman" w:hAnsi="Times New Roman" w:cs="Times New Roman"/>
          <w:bCs/>
          <w:sz w:val="24"/>
          <w:szCs w:val="24"/>
        </w:rPr>
        <w:t>программного комплекса автоматизации гостиниц</w:t>
      </w:r>
      <w:r w:rsidRPr="00166F20">
        <w:rPr>
          <w:rFonts w:ascii="Times New Roman" w:hAnsi="Times New Roman" w:cs="Times New Roman"/>
          <w:sz w:val="24"/>
          <w:szCs w:val="24"/>
        </w:rPr>
        <w:t>ы/</w:t>
      </w:r>
      <w:r w:rsidRPr="00166F20">
        <w:rPr>
          <w:rFonts w:ascii="Times New Roman" w:hAnsi="Times New Roman" w:cs="Times New Roman"/>
          <w:iCs/>
          <w:sz w:val="24"/>
          <w:szCs w:val="24"/>
        </w:rPr>
        <w:t>документацию</w:t>
      </w:r>
      <w:r w:rsidRPr="00166F20">
        <w:rPr>
          <w:rFonts w:ascii="Times New Roman" w:hAnsi="Times New Roman" w:cs="Times New Roman"/>
          <w:sz w:val="24"/>
          <w:szCs w:val="24"/>
        </w:rPr>
        <w:t xml:space="preserve"> ведения параллельного учета.</w:t>
      </w:r>
    </w:p>
    <w:p w:rsidR="004A1A75" w:rsidRPr="00166F20" w:rsidRDefault="004A1A75" w:rsidP="001C7ACA">
      <w:pPr>
        <w:spacing w:line="360" w:lineRule="auto"/>
        <w:ind w:firstLine="709"/>
        <w:jc w:val="both"/>
        <w:rPr>
          <w:sz w:val="24"/>
          <w:szCs w:val="24"/>
        </w:rPr>
      </w:pPr>
    </w:p>
    <w:p w:rsidR="004A1A75" w:rsidRPr="00166F20" w:rsidRDefault="004A1A75" w:rsidP="006F3C02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166F20">
        <w:rPr>
          <w:b/>
          <w:sz w:val="24"/>
          <w:szCs w:val="24"/>
        </w:rPr>
        <w:t>Задание 2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>Выполните регистрацию</w:t>
      </w:r>
      <w:r w:rsidRPr="00166F20">
        <w:rPr>
          <w:rFonts w:ascii="Times New Roman" w:hAnsi="Times New Roman" w:cs="Times New Roman"/>
          <w:iCs/>
          <w:sz w:val="24"/>
          <w:szCs w:val="24"/>
        </w:rPr>
        <w:t xml:space="preserve"> на основании ваучера</w:t>
      </w:r>
      <w:r w:rsidRPr="00166F20">
        <w:rPr>
          <w:rFonts w:ascii="Times New Roman" w:hAnsi="Times New Roman" w:cs="Times New Roman"/>
          <w:sz w:val="24"/>
          <w:szCs w:val="24"/>
        </w:rPr>
        <w:t xml:space="preserve">, </w:t>
      </w:r>
      <w:r w:rsidRPr="00166F20">
        <w:rPr>
          <w:rFonts w:ascii="Times New Roman" w:hAnsi="Times New Roman" w:cs="Times New Roman"/>
          <w:iCs/>
          <w:sz w:val="24"/>
          <w:szCs w:val="24"/>
        </w:rPr>
        <w:t xml:space="preserve">уточнив  персональные данные гостя и сведения </w:t>
      </w:r>
      <w:r w:rsidRPr="00166F20">
        <w:rPr>
          <w:rFonts w:ascii="Times New Roman" w:hAnsi="Times New Roman" w:cs="Times New Roman"/>
          <w:sz w:val="24"/>
          <w:szCs w:val="24"/>
        </w:rPr>
        <w:t>в ваучере и в путевке.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>Проинформировать гостя об оплаченных им услугах (согласно ваучеру) и других дополнительных услугах, которыми он может воспользоваться за дополнительную плату и о правилах проживания в гостинице.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>Уточните номер комнаты, выдайте ключ и примите меры для поселения гостя.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Внесите данные в  </w:t>
      </w:r>
      <w:r w:rsidRPr="00166F20">
        <w:rPr>
          <w:rFonts w:ascii="Times New Roman" w:hAnsi="Times New Roman" w:cs="Times New Roman"/>
          <w:sz w:val="24"/>
          <w:szCs w:val="24"/>
        </w:rPr>
        <w:t xml:space="preserve">базу </w:t>
      </w:r>
      <w:r w:rsidRPr="00166F20">
        <w:rPr>
          <w:rFonts w:ascii="Times New Roman" w:hAnsi="Times New Roman" w:cs="Times New Roman"/>
          <w:bCs/>
          <w:sz w:val="24"/>
          <w:szCs w:val="24"/>
        </w:rPr>
        <w:t>программного комплекса автоматизации гостиниц</w:t>
      </w:r>
      <w:r w:rsidRPr="00166F20">
        <w:rPr>
          <w:rFonts w:ascii="Times New Roman" w:hAnsi="Times New Roman" w:cs="Times New Roman"/>
          <w:sz w:val="24"/>
          <w:szCs w:val="24"/>
        </w:rPr>
        <w:t>ы/</w:t>
      </w:r>
      <w:r w:rsidRPr="00166F20">
        <w:rPr>
          <w:rFonts w:ascii="Times New Roman" w:hAnsi="Times New Roman" w:cs="Times New Roman"/>
          <w:iCs/>
          <w:sz w:val="24"/>
          <w:szCs w:val="24"/>
        </w:rPr>
        <w:t>документацию</w:t>
      </w:r>
      <w:r w:rsidRPr="00166F20">
        <w:rPr>
          <w:rFonts w:ascii="Times New Roman" w:hAnsi="Times New Roman" w:cs="Times New Roman"/>
          <w:sz w:val="24"/>
          <w:szCs w:val="24"/>
        </w:rPr>
        <w:t xml:space="preserve"> ведения параллельного учета.</w:t>
      </w:r>
    </w:p>
    <w:p w:rsidR="004A1A75" w:rsidRPr="00166F20" w:rsidRDefault="004A1A75" w:rsidP="005E0B07">
      <w:pPr>
        <w:spacing w:line="360" w:lineRule="auto"/>
        <w:ind w:firstLine="709"/>
        <w:jc w:val="both"/>
        <w:rPr>
          <w:sz w:val="24"/>
          <w:szCs w:val="24"/>
        </w:rPr>
      </w:pPr>
    </w:p>
    <w:p w:rsidR="006F3C02" w:rsidRPr="00166F20" w:rsidRDefault="004A1A75" w:rsidP="006F3C02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 xml:space="preserve">Задание 3. </w:t>
      </w:r>
    </w:p>
    <w:p w:rsidR="004A1A75" w:rsidRPr="00166F20" w:rsidRDefault="006F3C02" w:rsidP="006F3C02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 xml:space="preserve">- </w:t>
      </w:r>
      <w:r w:rsidR="004A1A75" w:rsidRPr="00166F20">
        <w:rPr>
          <w:iCs/>
          <w:sz w:val="24"/>
          <w:szCs w:val="24"/>
        </w:rPr>
        <w:t xml:space="preserve">Примите информацию от </w:t>
      </w:r>
      <w:proofErr w:type="gramStart"/>
      <w:r w:rsidR="004A1A75" w:rsidRPr="00166F20">
        <w:rPr>
          <w:iCs/>
          <w:sz w:val="24"/>
          <w:szCs w:val="24"/>
        </w:rPr>
        <w:t>гостя</w:t>
      </w:r>
      <w:proofErr w:type="gramEnd"/>
      <w:r w:rsidR="004A1A75" w:rsidRPr="00166F20">
        <w:rPr>
          <w:iCs/>
          <w:sz w:val="24"/>
          <w:szCs w:val="24"/>
        </w:rPr>
        <w:t xml:space="preserve"> имеющего бронирование.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 xml:space="preserve">Выполните регистрацию, </w:t>
      </w:r>
      <w:r w:rsidRPr="00166F20">
        <w:rPr>
          <w:rFonts w:ascii="Times New Roman" w:hAnsi="Times New Roman" w:cs="Times New Roman"/>
          <w:iCs/>
          <w:sz w:val="24"/>
          <w:szCs w:val="24"/>
        </w:rPr>
        <w:t>оформив анкету, кару гостя, разрешение на поселение.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>Проинформируйте гостя о дополнительных услугах, которыми он может воспользоваться за дополнительную плату и о правилах проживания в гостинице. Выпишите счет.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Внесите данные в  </w:t>
      </w:r>
      <w:r w:rsidRPr="00166F20">
        <w:rPr>
          <w:rFonts w:ascii="Times New Roman" w:hAnsi="Times New Roman" w:cs="Times New Roman"/>
          <w:sz w:val="24"/>
          <w:szCs w:val="24"/>
        </w:rPr>
        <w:t xml:space="preserve">базу </w:t>
      </w:r>
      <w:r w:rsidRPr="00166F20">
        <w:rPr>
          <w:rFonts w:ascii="Times New Roman" w:hAnsi="Times New Roman" w:cs="Times New Roman"/>
          <w:bCs/>
          <w:sz w:val="24"/>
          <w:szCs w:val="24"/>
        </w:rPr>
        <w:t>программного комплекса автоматизации гостиниц</w:t>
      </w:r>
      <w:r w:rsidRPr="00166F20">
        <w:rPr>
          <w:rFonts w:ascii="Times New Roman" w:hAnsi="Times New Roman" w:cs="Times New Roman"/>
          <w:sz w:val="24"/>
          <w:szCs w:val="24"/>
        </w:rPr>
        <w:t>ы.</w:t>
      </w:r>
    </w:p>
    <w:p w:rsidR="008B36C3" w:rsidRPr="00166F20" w:rsidRDefault="004A1A75" w:rsidP="008B36C3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 xml:space="preserve">Задание 4. </w:t>
      </w:r>
    </w:p>
    <w:p w:rsidR="004A1A75" w:rsidRPr="00166F20" w:rsidRDefault="004A1A75" w:rsidP="008B36C3">
      <w:pPr>
        <w:spacing w:line="360" w:lineRule="auto"/>
        <w:ind w:firstLine="709"/>
        <w:jc w:val="both"/>
        <w:rPr>
          <w:iCs/>
          <w:sz w:val="24"/>
          <w:szCs w:val="24"/>
        </w:rPr>
      </w:pPr>
      <w:r w:rsidRPr="00166F20">
        <w:rPr>
          <w:iCs/>
          <w:sz w:val="24"/>
          <w:szCs w:val="24"/>
        </w:rPr>
        <w:t xml:space="preserve">Примите информацию от гостя о желании </w:t>
      </w:r>
      <w:r w:rsidRPr="00166F20">
        <w:rPr>
          <w:sz w:val="24"/>
          <w:szCs w:val="24"/>
        </w:rPr>
        <w:t>проживать в гостинице</w:t>
      </w:r>
      <w:r w:rsidRPr="00166F20">
        <w:rPr>
          <w:iCs/>
          <w:sz w:val="24"/>
          <w:szCs w:val="24"/>
        </w:rPr>
        <w:t xml:space="preserve">. 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>Предложите гостю</w:t>
      </w:r>
      <w:r w:rsidRPr="00166F20">
        <w:rPr>
          <w:rFonts w:ascii="Times New Roman" w:hAnsi="Times New Roman" w:cs="Times New Roman"/>
          <w:sz w:val="24"/>
          <w:szCs w:val="24"/>
        </w:rPr>
        <w:t xml:space="preserve"> </w:t>
      </w:r>
      <w:r w:rsidRPr="00166F20">
        <w:rPr>
          <w:rFonts w:ascii="Times New Roman" w:hAnsi="Times New Roman" w:cs="Times New Roman"/>
          <w:iCs/>
          <w:sz w:val="24"/>
          <w:szCs w:val="24"/>
        </w:rPr>
        <w:t xml:space="preserve">свободные номера в гостинице.  </w:t>
      </w:r>
      <w:r w:rsidRPr="00166F20">
        <w:rPr>
          <w:rFonts w:ascii="Times New Roman" w:hAnsi="Times New Roman" w:cs="Times New Roman"/>
          <w:sz w:val="24"/>
          <w:szCs w:val="24"/>
        </w:rPr>
        <w:t xml:space="preserve">Выполните регистрацию, </w:t>
      </w:r>
      <w:r w:rsidRPr="00166F20">
        <w:rPr>
          <w:rFonts w:ascii="Times New Roman" w:hAnsi="Times New Roman" w:cs="Times New Roman"/>
          <w:iCs/>
          <w:sz w:val="24"/>
          <w:szCs w:val="24"/>
        </w:rPr>
        <w:t>оформив анкету, кару гостя, разрешение на поселение.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>Проинформируйте гостя о дополнительных услугах, которыми он может воспользоваться за дополнительную плату и о правилах проживания в гостинице. Выпишите счет.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Внесите данные в  </w:t>
      </w:r>
      <w:r w:rsidRPr="00166F20">
        <w:rPr>
          <w:rFonts w:ascii="Times New Roman" w:hAnsi="Times New Roman" w:cs="Times New Roman"/>
          <w:sz w:val="24"/>
          <w:szCs w:val="24"/>
        </w:rPr>
        <w:t xml:space="preserve">базу </w:t>
      </w:r>
      <w:r w:rsidRPr="00166F20">
        <w:rPr>
          <w:rFonts w:ascii="Times New Roman" w:hAnsi="Times New Roman" w:cs="Times New Roman"/>
          <w:bCs/>
          <w:sz w:val="24"/>
          <w:szCs w:val="24"/>
        </w:rPr>
        <w:t>программного комплекса автоматизации гостиниц</w:t>
      </w:r>
      <w:r w:rsidRPr="00166F20">
        <w:rPr>
          <w:rFonts w:ascii="Times New Roman" w:hAnsi="Times New Roman" w:cs="Times New Roman"/>
          <w:sz w:val="24"/>
          <w:szCs w:val="24"/>
        </w:rPr>
        <w:t>ы.</w:t>
      </w:r>
    </w:p>
    <w:p w:rsidR="004A1A75" w:rsidRPr="00166F20" w:rsidRDefault="004A1A75">
      <w:pPr>
        <w:suppressAutoHyphens w:val="0"/>
        <w:spacing w:after="200" w:line="276" w:lineRule="auto"/>
        <w:rPr>
          <w:sz w:val="24"/>
          <w:szCs w:val="24"/>
        </w:rPr>
      </w:pPr>
    </w:p>
    <w:p w:rsidR="004A1A75" w:rsidRPr="00166F20" w:rsidRDefault="004A1A75" w:rsidP="00971F7D">
      <w:pPr>
        <w:ind w:firstLine="709"/>
        <w:jc w:val="both"/>
        <w:rPr>
          <w:sz w:val="24"/>
          <w:szCs w:val="24"/>
        </w:rPr>
      </w:pPr>
    </w:p>
    <w:p w:rsidR="008B36C3" w:rsidRPr="00166F20" w:rsidRDefault="004A1A75" w:rsidP="008B36C3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 xml:space="preserve">Задание 5. </w:t>
      </w:r>
    </w:p>
    <w:p w:rsidR="004A1A75" w:rsidRPr="00166F20" w:rsidRDefault="004A1A75" w:rsidP="008B36C3">
      <w:pPr>
        <w:spacing w:line="360" w:lineRule="auto"/>
        <w:ind w:firstLine="709"/>
        <w:jc w:val="both"/>
        <w:rPr>
          <w:iCs/>
          <w:sz w:val="24"/>
          <w:szCs w:val="24"/>
        </w:rPr>
      </w:pPr>
      <w:r w:rsidRPr="00166F20">
        <w:rPr>
          <w:iCs/>
          <w:sz w:val="24"/>
          <w:szCs w:val="24"/>
        </w:rPr>
        <w:t xml:space="preserve">Примите информацию от гостя о желании </w:t>
      </w:r>
      <w:r w:rsidRPr="00166F20">
        <w:rPr>
          <w:sz w:val="24"/>
          <w:szCs w:val="24"/>
        </w:rPr>
        <w:t>проживать в гостинице</w:t>
      </w:r>
      <w:r w:rsidRPr="00166F20">
        <w:rPr>
          <w:iCs/>
          <w:sz w:val="24"/>
          <w:szCs w:val="24"/>
        </w:rPr>
        <w:t xml:space="preserve">. 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 xml:space="preserve">Выполните регистрацию, </w:t>
      </w:r>
      <w:r w:rsidRPr="00166F20">
        <w:rPr>
          <w:rFonts w:ascii="Times New Roman" w:hAnsi="Times New Roman" w:cs="Times New Roman"/>
          <w:iCs/>
          <w:sz w:val="24"/>
          <w:szCs w:val="24"/>
        </w:rPr>
        <w:t>оформив анкету, кару гостя, разрешение на поселение.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>Проинформируйте гостя о дополнительных услугах, которыми он может воспользоваться за дополнительную плату и о правилах проживания в гостинице. Выпишите счет.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Внесите данные в  </w:t>
      </w:r>
      <w:r w:rsidRPr="00166F20">
        <w:rPr>
          <w:rFonts w:ascii="Times New Roman" w:hAnsi="Times New Roman" w:cs="Times New Roman"/>
          <w:sz w:val="24"/>
          <w:szCs w:val="24"/>
        </w:rPr>
        <w:t xml:space="preserve">базу </w:t>
      </w:r>
      <w:r w:rsidRPr="00166F20">
        <w:rPr>
          <w:rFonts w:ascii="Times New Roman" w:hAnsi="Times New Roman" w:cs="Times New Roman"/>
          <w:bCs/>
          <w:sz w:val="24"/>
          <w:szCs w:val="24"/>
        </w:rPr>
        <w:t>программного комплекса автоматизации гостиниц</w:t>
      </w:r>
      <w:r w:rsidRPr="00166F20">
        <w:rPr>
          <w:rFonts w:ascii="Times New Roman" w:hAnsi="Times New Roman" w:cs="Times New Roman"/>
          <w:sz w:val="24"/>
          <w:szCs w:val="24"/>
        </w:rPr>
        <w:t>ы/</w:t>
      </w:r>
      <w:r w:rsidRPr="00166F20">
        <w:rPr>
          <w:rFonts w:ascii="Times New Roman" w:hAnsi="Times New Roman" w:cs="Times New Roman"/>
          <w:iCs/>
          <w:sz w:val="24"/>
          <w:szCs w:val="24"/>
        </w:rPr>
        <w:t>документацию</w:t>
      </w:r>
      <w:r w:rsidRPr="00166F20">
        <w:rPr>
          <w:rFonts w:ascii="Times New Roman" w:hAnsi="Times New Roman" w:cs="Times New Roman"/>
          <w:sz w:val="24"/>
          <w:szCs w:val="24"/>
        </w:rPr>
        <w:t xml:space="preserve"> ведения параллельного учета.</w:t>
      </w:r>
    </w:p>
    <w:p w:rsidR="004A1A75" w:rsidRPr="00166F20" w:rsidRDefault="004A1A75" w:rsidP="008B36C3">
      <w:pPr>
        <w:pStyle w:val="af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166F20">
        <w:rPr>
          <w:b/>
          <w:sz w:val="24"/>
          <w:szCs w:val="24"/>
        </w:rPr>
        <w:lastRenderedPageBreak/>
        <w:t>Задание 6</w:t>
      </w:r>
      <w:r w:rsidR="008B36C3" w:rsidRPr="00166F20">
        <w:rPr>
          <w:b/>
          <w:sz w:val="24"/>
          <w:szCs w:val="24"/>
        </w:rPr>
        <w:t>.</w:t>
      </w:r>
      <w:r w:rsidRPr="00166F20">
        <w:rPr>
          <w:sz w:val="24"/>
          <w:szCs w:val="24"/>
        </w:rPr>
        <w:t xml:space="preserve">    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Примите информацию от гостя о желании </w:t>
      </w:r>
      <w:r w:rsidRPr="00166F20">
        <w:rPr>
          <w:rFonts w:ascii="Times New Roman" w:hAnsi="Times New Roman" w:cs="Times New Roman"/>
          <w:sz w:val="24"/>
          <w:szCs w:val="24"/>
        </w:rPr>
        <w:t>проживать в гостинице</w:t>
      </w:r>
      <w:r w:rsidRPr="00166F20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 xml:space="preserve">Выполните регистрацию, </w:t>
      </w:r>
      <w:r w:rsidRPr="00166F20">
        <w:rPr>
          <w:rFonts w:ascii="Times New Roman" w:hAnsi="Times New Roman" w:cs="Times New Roman"/>
          <w:iCs/>
          <w:sz w:val="24"/>
          <w:szCs w:val="24"/>
        </w:rPr>
        <w:t>оформив анкету, кару гостя, разрешение на поселение.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>Проинформируйте гостя о дополнительных услугах, которыми он может воспользоваться за дополнительную плату и о правилах проживания в гостинице. Выпишите счет.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Внесите данные в  </w:t>
      </w:r>
      <w:r w:rsidRPr="00166F20">
        <w:rPr>
          <w:rFonts w:ascii="Times New Roman" w:hAnsi="Times New Roman" w:cs="Times New Roman"/>
          <w:sz w:val="24"/>
          <w:szCs w:val="24"/>
        </w:rPr>
        <w:t xml:space="preserve">базу </w:t>
      </w:r>
      <w:r w:rsidRPr="00166F20">
        <w:rPr>
          <w:rFonts w:ascii="Times New Roman" w:hAnsi="Times New Roman" w:cs="Times New Roman"/>
          <w:bCs/>
          <w:sz w:val="24"/>
          <w:szCs w:val="24"/>
        </w:rPr>
        <w:t>программного комплекса автоматизации гостиниц</w:t>
      </w:r>
      <w:r w:rsidRPr="00166F20">
        <w:rPr>
          <w:rFonts w:ascii="Times New Roman" w:hAnsi="Times New Roman" w:cs="Times New Roman"/>
          <w:sz w:val="24"/>
          <w:szCs w:val="24"/>
        </w:rPr>
        <w:t>ы/</w:t>
      </w:r>
      <w:r w:rsidRPr="00166F20">
        <w:rPr>
          <w:rFonts w:ascii="Times New Roman" w:hAnsi="Times New Roman" w:cs="Times New Roman"/>
          <w:iCs/>
          <w:sz w:val="24"/>
          <w:szCs w:val="24"/>
        </w:rPr>
        <w:t>документацию</w:t>
      </w:r>
      <w:r w:rsidRPr="00166F20">
        <w:rPr>
          <w:rFonts w:ascii="Times New Roman" w:hAnsi="Times New Roman" w:cs="Times New Roman"/>
          <w:sz w:val="24"/>
          <w:szCs w:val="24"/>
        </w:rPr>
        <w:t xml:space="preserve"> ведения параллельного учета.</w:t>
      </w:r>
    </w:p>
    <w:p w:rsidR="008B36C3" w:rsidRPr="00166F20" w:rsidRDefault="008B36C3" w:rsidP="00971F7D">
      <w:pPr>
        <w:spacing w:line="360" w:lineRule="auto"/>
        <w:ind w:firstLine="709"/>
        <w:jc w:val="both"/>
        <w:rPr>
          <w:b/>
          <w:sz w:val="24"/>
          <w:szCs w:val="24"/>
        </w:rPr>
      </w:pPr>
    </w:p>
    <w:p w:rsidR="004A1A75" w:rsidRPr="00166F20" w:rsidRDefault="004A1A75" w:rsidP="008B36C3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166F20">
        <w:rPr>
          <w:b/>
          <w:sz w:val="24"/>
          <w:szCs w:val="24"/>
        </w:rPr>
        <w:t xml:space="preserve">Задание 7. </w:t>
      </w:r>
    </w:p>
    <w:p w:rsidR="004A1A75" w:rsidRPr="00166F20" w:rsidRDefault="004A1A75" w:rsidP="008B36C3">
      <w:pPr>
        <w:pStyle w:val="af6"/>
        <w:suppressAutoHyphens w:val="0"/>
        <w:spacing w:after="0" w:line="240" w:lineRule="auto"/>
        <w:ind w:left="405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Примите информацию от гостя о желании </w:t>
      </w:r>
      <w:r w:rsidRPr="00166F20">
        <w:rPr>
          <w:rFonts w:ascii="Times New Roman" w:hAnsi="Times New Roman" w:cs="Times New Roman"/>
          <w:sz w:val="24"/>
          <w:szCs w:val="24"/>
        </w:rPr>
        <w:t>проживать в гостинице</w:t>
      </w:r>
      <w:r w:rsidRPr="00166F20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 xml:space="preserve">Выполните регистрацию, </w:t>
      </w:r>
      <w:r w:rsidRPr="00166F20">
        <w:rPr>
          <w:rFonts w:ascii="Times New Roman" w:hAnsi="Times New Roman" w:cs="Times New Roman"/>
          <w:iCs/>
          <w:sz w:val="24"/>
          <w:szCs w:val="24"/>
        </w:rPr>
        <w:t>оформив анкету, кару гостя, разрешение на поселение.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>Проинформируйте гостя о дополнительных услугах, которыми он может воспользоваться за дополнительную плату и о правилах проживания в гостинице. Выпишите счет.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Внесите данные в  </w:t>
      </w:r>
      <w:r w:rsidRPr="00166F20">
        <w:rPr>
          <w:rFonts w:ascii="Times New Roman" w:hAnsi="Times New Roman" w:cs="Times New Roman"/>
          <w:sz w:val="24"/>
          <w:szCs w:val="24"/>
        </w:rPr>
        <w:t xml:space="preserve">базу </w:t>
      </w:r>
      <w:r w:rsidRPr="00166F20">
        <w:rPr>
          <w:rFonts w:ascii="Times New Roman" w:hAnsi="Times New Roman" w:cs="Times New Roman"/>
          <w:bCs/>
          <w:sz w:val="24"/>
          <w:szCs w:val="24"/>
        </w:rPr>
        <w:t>программного комплекса автоматизации гостиниц</w:t>
      </w:r>
      <w:r w:rsidRPr="00166F20">
        <w:rPr>
          <w:rFonts w:ascii="Times New Roman" w:hAnsi="Times New Roman" w:cs="Times New Roman"/>
          <w:sz w:val="24"/>
          <w:szCs w:val="24"/>
        </w:rPr>
        <w:t>ы/</w:t>
      </w:r>
      <w:r w:rsidRPr="00166F20">
        <w:rPr>
          <w:rFonts w:ascii="Times New Roman" w:hAnsi="Times New Roman" w:cs="Times New Roman"/>
          <w:iCs/>
          <w:sz w:val="24"/>
          <w:szCs w:val="24"/>
        </w:rPr>
        <w:t>документацию</w:t>
      </w:r>
      <w:r w:rsidRPr="00166F20">
        <w:rPr>
          <w:rFonts w:ascii="Times New Roman" w:hAnsi="Times New Roman" w:cs="Times New Roman"/>
          <w:sz w:val="24"/>
          <w:szCs w:val="24"/>
        </w:rPr>
        <w:t xml:space="preserve"> ведения параллельного учета.</w:t>
      </w:r>
    </w:p>
    <w:p w:rsidR="004A1A75" w:rsidRPr="00166F20" w:rsidRDefault="004A1A75">
      <w:pPr>
        <w:suppressAutoHyphens w:val="0"/>
        <w:spacing w:after="200" w:line="276" w:lineRule="auto"/>
        <w:rPr>
          <w:b/>
          <w:sz w:val="28"/>
          <w:szCs w:val="28"/>
        </w:rPr>
      </w:pPr>
    </w:p>
    <w:p w:rsidR="004A1A75" w:rsidRPr="00166F20" w:rsidRDefault="004A1A75" w:rsidP="008B36C3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166F20">
        <w:rPr>
          <w:b/>
          <w:sz w:val="24"/>
          <w:szCs w:val="24"/>
        </w:rPr>
        <w:t xml:space="preserve">Задание 8. </w:t>
      </w:r>
    </w:p>
    <w:p w:rsidR="004A1A75" w:rsidRPr="00166F20" w:rsidRDefault="004A1A75" w:rsidP="007D1A71">
      <w:pPr>
        <w:tabs>
          <w:tab w:val="left" w:pos="252"/>
        </w:tabs>
        <w:suppressAutoHyphens w:val="0"/>
        <w:rPr>
          <w:bCs/>
          <w:sz w:val="24"/>
          <w:szCs w:val="24"/>
        </w:rPr>
      </w:pP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>Подготовить необходимые документы</w:t>
      </w:r>
      <w:r w:rsidRPr="00166F20">
        <w:rPr>
          <w:rFonts w:ascii="Times New Roman" w:hAnsi="Times New Roman" w:cs="Times New Roman"/>
          <w:sz w:val="24"/>
          <w:szCs w:val="24"/>
        </w:rPr>
        <w:t xml:space="preserve">  для постановки иностранного гражданина на миграционный учет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Проинформируйте гостя о </w:t>
      </w:r>
      <w:r w:rsidRPr="00166F20">
        <w:rPr>
          <w:rFonts w:ascii="Times New Roman" w:hAnsi="Times New Roman" w:cs="Times New Roman"/>
          <w:sz w:val="24"/>
          <w:szCs w:val="24"/>
        </w:rPr>
        <w:t xml:space="preserve"> </w:t>
      </w:r>
      <w:r w:rsidRPr="00166F20">
        <w:rPr>
          <w:rFonts w:ascii="Times New Roman" w:hAnsi="Times New Roman" w:cs="Times New Roman"/>
          <w:iCs/>
          <w:sz w:val="24"/>
          <w:szCs w:val="24"/>
        </w:rPr>
        <w:t>правилах</w:t>
      </w:r>
      <w:r w:rsidRPr="00166F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6F20">
        <w:rPr>
          <w:rFonts w:ascii="Times New Roman" w:hAnsi="Times New Roman" w:cs="Times New Roman"/>
          <w:sz w:val="24"/>
          <w:szCs w:val="24"/>
        </w:rPr>
        <w:t>постановки на миграционный учет</w:t>
      </w:r>
      <w:r w:rsidRPr="00166F2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66F20">
        <w:rPr>
          <w:rFonts w:ascii="Times New Roman" w:hAnsi="Times New Roman" w:cs="Times New Roman"/>
          <w:iCs/>
          <w:sz w:val="24"/>
          <w:szCs w:val="24"/>
        </w:rPr>
        <w:t>в гостинице</w:t>
      </w:r>
      <w:r w:rsidRPr="00166F20">
        <w:rPr>
          <w:rFonts w:ascii="Times New Roman" w:hAnsi="Times New Roman" w:cs="Times New Roman"/>
          <w:sz w:val="24"/>
          <w:szCs w:val="24"/>
        </w:rPr>
        <w:t xml:space="preserve">; </w:t>
      </w:r>
      <w:r w:rsidRPr="00166F20">
        <w:rPr>
          <w:rFonts w:ascii="Times New Roman" w:hAnsi="Times New Roman" w:cs="Times New Roman"/>
          <w:bCs/>
          <w:sz w:val="24"/>
          <w:szCs w:val="24"/>
        </w:rPr>
        <w:t>Заполнить уведомление</w:t>
      </w:r>
      <w:r w:rsidRPr="00166F20">
        <w:rPr>
          <w:rFonts w:ascii="Times New Roman" w:hAnsi="Times New Roman" w:cs="Times New Roman"/>
          <w:sz w:val="24"/>
          <w:szCs w:val="24"/>
        </w:rPr>
        <w:t xml:space="preserve"> в специальной </w:t>
      </w:r>
      <w:r w:rsidRPr="00166F20">
        <w:rPr>
          <w:rFonts w:ascii="Times New Roman" w:hAnsi="Times New Roman" w:cs="Times New Roman"/>
          <w:bCs/>
          <w:sz w:val="24"/>
          <w:szCs w:val="24"/>
        </w:rPr>
        <w:t>программе</w:t>
      </w:r>
      <w:r w:rsidRPr="00166F20">
        <w:rPr>
          <w:rFonts w:ascii="Times New Roman" w:hAnsi="Times New Roman" w:cs="Times New Roman"/>
          <w:sz w:val="24"/>
          <w:szCs w:val="24"/>
        </w:rPr>
        <w:t>;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>Проинформируйте гостя по телефону о дополнительных услугах и кредитном лимите.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Проверьте данные </w:t>
      </w:r>
      <w:proofErr w:type="spellStart"/>
      <w:r w:rsidRPr="00166F20">
        <w:rPr>
          <w:rFonts w:ascii="Times New Roman" w:hAnsi="Times New Roman" w:cs="Times New Roman"/>
          <w:iCs/>
          <w:sz w:val="24"/>
          <w:szCs w:val="24"/>
        </w:rPr>
        <w:t>портфолио</w:t>
      </w:r>
      <w:proofErr w:type="spellEnd"/>
      <w:r w:rsidRPr="00166F20">
        <w:rPr>
          <w:rFonts w:ascii="Times New Roman" w:hAnsi="Times New Roman" w:cs="Times New Roman"/>
          <w:iCs/>
          <w:sz w:val="24"/>
          <w:szCs w:val="24"/>
        </w:rPr>
        <w:t xml:space="preserve"> гостя </w:t>
      </w:r>
      <w:r w:rsidRPr="00166F20">
        <w:rPr>
          <w:rFonts w:ascii="Times New Roman" w:hAnsi="Times New Roman" w:cs="Times New Roman"/>
          <w:sz w:val="24"/>
          <w:szCs w:val="24"/>
        </w:rPr>
        <w:t xml:space="preserve">базе </w:t>
      </w:r>
      <w:r w:rsidRPr="00166F20">
        <w:rPr>
          <w:rFonts w:ascii="Times New Roman" w:hAnsi="Times New Roman" w:cs="Times New Roman"/>
          <w:bCs/>
          <w:sz w:val="24"/>
          <w:szCs w:val="24"/>
        </w:rPr>
        <w:t>программного комплекса автоматизации гостиниц</w:t>
      </w:r>
      <w:r w:rsidRPr="00166F20">
        <w:rPr>
          <w:rFonts w:ascii="Times New Roman" w:hAnsi="Times New Roman" w:cs="Times New Roman"/>
          <w:sz w:val="24"/>
          <w:szCs w:val="24"/>
        </w:rPr>
        <w:t>ы</w:t>
      </w:r>
      <w:r w:rsidRPr="00166F20">
        <w:rPr>
          <w:rFonts w:ascii="Times New Roman" w:hAnsi="Times New Roman" w:cs="Times New Roman"/>
          <w:iCs/>
          <w:sz w:val="24"/>
          <w:szCs w:val="24"/>
        </w:rPr>
        <w:t xml:space="preserve"> на предмет превышения кредитного лимита, составляющего 2000 руб.</w:t>
      </w:r>
    </w:p>
    <w:p w:rsidR="008B36C3" w:rsidRPr="00166F20" w:rsidRDefault="008B36C3" w:rsidP="008B36C3">
      <w:pPr>
        <w:suppressAutoHyphens w:val="0"/>
        <w:spacing w:after="200" w:line="276" w:lineRule="auto"/>
        <w:rPr>
          <w:b/>
          <w:sz w:val="28"/>
          <w:szCs w:val="28"/>
        </w:rPr>
      </w:pPr>
    </w:p>
    <w:p w:rsidR="004A1A75" w:rsidRPr="00166F20" w:rsidRDefault="004A1A75" w:rsidP="008B36C3">
      <w:pPr>
        <w:suppressAutoHyphens w:val="0"/>
        <w:spacing w:after="200" w:line="276" w:lineRule="auto"/>
        <w:rPr>
          <w:bCs/>
          <w:sz w:val="24"/>
          <w:szCs w:val="24"/>
        </w:rPr>
      </w:pPr>
      <w:r w:rsidRPr="00166F20">
        <w:rPr>
          <w:b/>
          <w:sz w:val="24"/>
          <w:szCs w:val="24"/>
        </w:rPr>
        <w:t xml:space="preserve">Задание 9. 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Проинформируйте гостя о </w:t>
      </w:r>
      <w:r w:rsidRPr="00166F20">
        <w:rPr>
          <w:rFonts w:ascii="Times New Roman" w:hAnsi="Times New Roman" w:cs="Times New Roman"/>
          <w:sz w:val="24"/>
          <w:szCs w:val="24"/>
        </w:rPr>
        <w:t xml:space="preserve"> </w:t>
      </w:r>
      <w:r w:rsidRPr="00166F20">
        <w:rPr>
          <w:rFonts w:ascii="Times New Roman" w:hAnsi="Times New Roman" w:cs="Times New Roman"/>
          <w:iCs/>
          <w:sz w:val="24"/>
          <w:szCs w:val="24"/>
        </w:rPr>
        <w:t>правилах</w:t>
      </w:r>
      <w:r w:rsidRPr="00166F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6F20">
        <w:rPr>
          <w:rFonts w:ascii="Times New Roman" w:hAnsi="Times New Roman" w:cs="Times New Roman"/>
          <w:sz w:val="24"/>
          <w:szCs w:val="24"/>
        </w:rPr>
        <w:t>снятия с миграционного учета</w:t>
      </w:r>
      <w:r w:rsidRPr="00166F2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66F20">
        <w:rPr>
          <w:rFonts w:ascii="Times New Roman" w:hAnsi="Times New Roman" w:cs="Times New Roman"/>
          <w:iCs/>
          <w:sz w:val="24"/>
          <w:szCs w:val="24"/>
        </w:rPr>
        <w:t>в гостинице</w:t>
      </w:r>
      <w:r w:rsidRPr="00166F2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>Подготовить необходимые документы</w:t>
      </w:r>
      <w:r w:rsidRPr="00166F20">
        <w:rPr>
          <w:rFonts w:ascii="Times New Roman" w:hAnsi="Times New Roman" w:cs="Times New Roman"/>
          <w:sz w:val="24"/>
          <w:szCs w:val="24"/>
        </w:rPr>
        <w:t xml:space="preserve">  и выполнить снятия иностранного гражданина с миграционного учета.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>Проинформируйте гостя по телефону о дополнительных услугах и кредитном лимите.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Проверьте данные </w:t>
      </w:r>
      <w:proofErr w:type="spellStart"/>
      <w:r w:rsidRPr="00166F20">
        <w:rPr>
          <w:rFonts w:ascii="Times New Roman" w:hAnsi="Times New Roman" w:cs="Times New Roman"/>
          <w:iCs/>
          <w:sz w:val="24"/>
          <w:szCs w:val="24"/>
        </w:rPr>
        <w:t>портфолио</w:t>
      </w:r>
      <w:proofErr w:type="spellEnd"/>
      <w:r w:rsidRPr="00166F20">
        <w:rPr>
          <w:rFonts w:ascii="Times New Roman" w:hAnsi="Times New Roman" w:cs="Times New Roman"/>
          <w:iCs/>
          <w:sz w:val="24"/>
          <w:szCs w:val="24"/>
        </w:rPr>
        <w:t xml:space="preserve"> гостя </w:t>
      </w:r>
      <w:r w:rsidRPr="00166F20">
        <w:rPr>
          <w:rFonts w:ascii="Times New Roman" w:hAnsi="Times New Roman" w:cs="Times New Roman"/>
          <w:sz w:val="24"/>
          <w:szCs w:val="24"/>
        </w:rPr>
        <w:t xml:space="preserve">базе </w:t>
      </w:r>
      <w:r w:rsidRPr="00166F20">
        <w:rPr>
          <w:rFonts w:ascii="Times New Roman" w:hAnsi="Times New Roman" w:cs="Times New Roman"/>
          <w:bCs/>
          <w:sz w:val="24"/>
          <w:szCs w:val="24"/>
        </w:rPr>
        <w:t xml:space="preserve">программного комплекса автоматизации </w:t>
      </w:r>
      <w:proofErr w:type="gramStart"/>
      <w:r w:rsidRPr="00166F20">
        <w:rPr>
          <w:rFonts w:ascii="Times New Roman" w:hAnsi="Times New Roman" w:cs="Times New Roman"/>
          <w:bCs/>
          <w:sz w:val="24"/>
          <w:szCs w:val="24"/>
        </w:rPr>
        <w:t>гостиниц</w:t>
      </w:r>
      <w:r w:rsidRPr="00166F20">
        <w:rPr>
          <w:rFonts w:ascii="Times New Roman" w:hAnsi="Times New Roman" w:cs="Times New Roman"/>
          <w:sz w:val="24"/>
          <w:szCs w:val="24"/>
        </w:rPr>
        <w:t>ы</w:t>
      </w:r>
      <w:proofErr w:type="gramEnd"/>
      <w:r w:rsidRPr="00166F20">
        <w:rPr>
          <w:rFonts w:ascii="Times New Roman" w:hAnsi="Times New Roman" w:cs="Times New Roman"/>
          <w:iCs/>
          <w:sz w:val="24"/>
          <w:szCs w:val="24"/>
        </w:rPr>
        <w:t xml:space="preserve"> и выписать счет за проживание и дополнительные услуги.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>Рассмотрите конкретную ситуацию по</w:t>
      </w:r>
      <w:r w:rsidRPr="00166F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6F20">
        <w:rPr>
          <w:rFonts w:ascii="Times New Roman" w:hAnsi="Times New Roman" w:cs="Times New Roman"/>
          <w:iCs/>
          <w:sz w:val="24"/>
          <w:szCs w:val="24"/>
        </w:rPr>
        <w:t>правилам</w:t>
      </w:r>
      <w:r w:rsidRPr="00166F20">
        <w:rPr>
          <w:rFonts w:ascii="Times New Roman" w:hAnsi="Times New Roman" w:cs="Times New Roman"/>
          <w:sz w:val="24"/>
          <w:szCs w:val="24"/>
        </w:rPr>
        <w:t xml:space="preserve"> постановки на миграционный учет</w:t>
      </w:r>
      <w:r w:rsidRPr="00166F20">
        <w:rPr>
          <w:rFonts w:ascii="Times New Roman" w:hAnsi="Times New Roman" w:cs="Times New Roman"/>
          <w:iCs/>
          <w:sz w:val="24"/>
          <w:szCs w:val="24"/>
        </w:rPr>
        <w:t>:</w:t>
      </w:r>
    </w:p>
    <w:p w:rsidR="004A1A75" w:rsidRPr="00166F20" w:rsidRDefault="004A1A75" w:rsidP="00525FC3">
      <w:pPr>
        <w:pStyle w:val="af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У вас нет  возможности лично доставить документы в </w:t>
      </w:r>
      <w:r w:rsidRPr="00166F20">
        <w:rPr>
          <w:rFonts w:ascii="Times New Roman" w:hAnsi="Times New Roman" w:cs="Times New Roman"/>
          <w:sz w:val="24"/>
          <w:szCs w:val="24"/>
        </w:rPr>
        <w:t xml:space="preserve">миграционную службу. Что вы предпримите? </w:t>
      </w:r>
    </w:p>
    <w:p w:rsidR="004A1A75" w:rsidRPr="00166F20" w:rsidRDefault="004A1A75" w:rsidP="004C453B">
      <w:pPr>
        <w:pStyle w:val="af6"/>
        <w:numPr>
          <w:ilvl w:val="0"/>
          <w:numId w:val="41"/>
        </w:numPr>
        <w:spacing w:after="0" w:line="240" w:lineRule="auto"/>
        <w:ind w:left="426"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>Смоделируйте ситуацию возможной профессиональной деятельности.</w:t>
      </w:r>
    </w:p>
    <w:p w:rsidR="004A1A75" w:rsidRPr="00166F20" w:rsidRDefault="004A1A75" w:rsidP="00525FC3">
      <w:pPr>
        <w:spacing w:line="360" w:lineRule="auto"/>
        <w:ind w:firstLine="709"/>
        <w:jc w:val="both"/>
        <w:rPr>
          <w:b/>
          <w:sz w:val="24"/>
          <w:szCs w:val="24"/>
        </w:rPr>
      </w:pPr>
    </w:p>
    <w:p w:rsidR="008B36C3" w:rsidRPr="00166F20" w:rsidRDefault="008B36C3" w:rsidP="008B36C3">
      <w:pPr>
        <w:ind w:left="786"/>
        <w:jc w:val="both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 xml:space="preserve">Критерии оценки: </w:t>
      </w:r>
    </w:p>
    <w:p w:rsidR="008B36C3" w:rsidRPr="00166F20" w:rsidRDefault="008B36C3" w:rsidP="00525FC3">
      <w:pPr>
        <w:spacing w:line="360" w:lineRule="auto"/>
        <w:ind w:firstLine="709"/>
        <w:jc w:val="both"/>
        <w:rPr>
          <w:b/>
          <w:sz w:val="24"/>
          <w:szCs w:val="24"/>
        </w:rPr>
      </w:pPr>
    </w:p>
    <w:p w:rsidR="008B36C3" w:rsidRPr="00166F20" w:rsidRDefault="008B36C3" w:rsidP="008B36C3">
      <w:pPr>
        <w:autoSpaceDE w:val="0"/>
        <w:autoSpaceDN w:val="0"/>
        <w:adjustRightInd w:val="0"/>
        <w:ind w:left="786"/>
        <w:jc w:val="both"/>
        <w:rPr>
          <w:sz w:val="24"/>
          <w:szCs w:val="24"/>
        </w:rPr>
      </w:pPr>
      <w:proofErr w:type="gramStart"/>
      <w:r w:rsidRPr="00166F20">
        <w:rPr>
          <w:sz w:val="24"/>
          <w:szCs w:val="24"/>
        </w:rPr>
        <w:t>Оценка</w:t>
      </w:r>
      <w:r w:rsidRPr="00166F20">
        <w:rPr>
          <w:b/>
          <w:sz w:val="24"/>
          <w:szCs w:val="24"/>
        </w:rPr>
        <w:t xml:space="preserve"> «Отлично» </w:t>
      </w:r>
      <w:r w:rsidRPr="00166F20">
        <w:rPr>
          <w:sz w:val="24"/>
          <w:szCs w:val="24"/>
        </w:rPr>
        <w:t>выставляется студенту, который глубоко и прочно усвоил программный материал в полном объеме, исчерпывающе, грамотно и логически стройно его излагает, четко формулирует основные понятия, приводит соответствующие примеры, свободно ориентируется в его внутренней структуре, умеет творчески иллюстрировать теоретические положения курса примерами, самостоятельно придумывает такие примеры;  четко выполняет любые действия профессионального характера в</w:t>
      </w:r>
      <w:r w:rsidRPr="00166F20">
        <w:rPr>
          <w:bCs/>
          <w:sz w:val="24"/>
          <w:szCs w:val="24"/>
        </w:rPr>
        <w:t xml:space="preserve">  программном комплексе автоматизации гостиницы.</w:t>
      </w:r>
      <w:r w:rsidRPr="00166F20">
        <w:rPr>
          <w:sz w:val="24"/>
          <w:szCs w:val="24"/>
        </w:rPr>
        <w:t xml:space="preserve"> </w:t>
      </w:r>
      <w:proofErr w:type="gramEnd"/>
    </w:p>
    <w:p w:rsidR="008B36C3" w:rsidRPr="00166F20" w:rsidRDefault="008B36C3" w:rsidP="008B36C3">
      <w:pPr>
        <w:tabs>
          <w:tab w:val="left" w:pos="1999"/>
        </w:tabs>
        <w:autoSpaceDE w:val="0"/>
        <w:autoSpaceDN w:val="0"/>
        <w:adjustRightInd w:val="0"/>
        <w:ind w:left="786"/>
        <w:jc w:val="both"/>
        <w:rPr>
          <w:sz w:val="24"/>
          <w:szCs w:val="24"/>
        </w:rPr>
      </w:pPr>
      <w:r w:rsidRPr="00166F20">
        <w:rPr>
          <w:sz w:val="24"/>
          <w:szCs w:val="24"/>
        </w:rPr>
        <w:lastRenderedPageBreak/>
        <w:tab/>
      </w:r>
    </w:p>
    <w:p w:rsidR="008B36C3" w:rsidRPr="00166F20" w:rsidRDefault="008B36C3" w:rsidP="008B36C3">
      <w:pPr>
        <w:autoSpaceDE w:val="0"/>
        <w:autoSpaceDN w:val="0"/>
        <w:adjustRightInd w:val="0"/>
        <w:ind w:left="786"/>
        <w:jc w:val="both"/>
        <w:rPr>
          <w:b/>
          <w:sz w:val="24"/>
          <w:szCs w:val="24"/>
        </w:rPr>
      </w:pPr>
      <w:r w:rsidRPr="00166F20">
        <w:rPr>
          <w:sz w:val="24"/>
          <w:szCs w:val="24"/>
        </w:rPr>
        <w:t xml:space="preserve">Оценка </w:t>
      </w:r>
      <w:r w:rsidRPr="00166F20">
        <w:rPr>
          <w:b/>
          <w:sz w:val="24"/>
          <w:szCs w:val="24"/>
        </w:rPr>
        <w:t xml:space="preserve">«Хорошо» </w:t>
      </w:r>
      <w:r w:rsidRPr="00166F20">
        <w:rPr>
          <w:sz w:val="24"/>
          <w:szCs w:val="24"/>
        </w:rPr>
        <w:t>выставляется студенту, который твердо усвоил программный материал, грамотно и по существу излагает его без существенных ошибок, с небольшими погрешностями приводит формулировки определений, по ходу изложения допускает небольшие пробелы, не искажающие содержания ответа; может выполнять задания продуктивного уровня в</w:t>
      </w:r>
      <w:r w:rsidRPr="00166F20">
        <w:rPr>
          <w:bCs/>
          <w:sz w:val="24"/>
          <w:szCs w:val="24"/>
        </w:rPr>
        <w:t xml:space="preserve">  программном комплексе автоматизации гостиницы</w:t>
      </w:r>
      <w:r w:rsidRPr="00166F20">
        <w:rPr>
          <w:b/>
          <w:sz w:val="24"/>
          <w:szCs w:val="24"/>
        </w:rPr>
        <w:t>.</w:t>
      </w:r>
    </w:p>
    <w:p w:rsidR="008B36C3" w:rsidRPr="00166F20" w:rsidRDefault="008B36C3" w:rsidP="008B36C3">
      <w:pPr>
        <w:tabs>
          <w:tab w:val="left" w:pos="1848"/>
        </w:tabs>
        <w:autoSpaceDE w:val="0"/>
        <w:autoSpaceDN w:val="0"/>
        <w:adjustRightInd w:val="0"/>
        <w:ind w:left="786"/>
        <w:jc w:val="both"/>
        <w:rPr>
          <w:bCs/>
          <w:sz w:val="24"/>
          <w:szCs w:val="24"/>
        </w:rPr>
      </w:pPr>
      <w:r w:rsidRPr="00166F20">
        <w:rPr>
          <w:bCs/>
          <w:sz w:val="24"/>
          <w:szCs w:val="24"/>
        </w:rPr>
        <w:tab/>
      </w:r>
    </w:p>
    <w:p w:rsidR="008B36C3" w:rsidRPr="00166F20" w:rsidRDefault="008B36C3" w:rsidP="008B36C3">
      <w:pPr>
        <w:autoSpaceDE w:val="0"/>
        <w:autoSpaceDN w:val="0"/>
        <w:adjustRightInd w:val="0"/>
        <w:ind w:left="786"/>
        <w:jc w:val="both"/>
        <w:rPr>
          <w:bCs/>
          <w:sz w:val="24"/>
          <w:szCs w:val="24"/>
        </w:rPr>
      </w:pPr>
      <w:proofErr w:type="gramStart"/>
      <w:r w:rsidRPr="00166F20">
        <w:rPr>
          <w:sz w:val="24"/>
          <w:szCs w:val="24"/>
        </w:rPr>
        <w:t xml:space="preserve">Оценка </w:t>
      </w:r>
      <w:r w:rsidRPr="00166F20">
        <w:rPr>
          <w:b/>
          <w:sz w:val="24"/>
          <w:szCs w:val="24"/>
        </w:rPr>
        <w:t>«Удовлетворительно»</w:t>
      </w:r>
      <w:r w:rsidRPr="00166F20">
        <w:rPr>
          <w:sz w:val="24"/>
          <w:szCs w:val="24"/>
        </w:rPr>
        <w:t xml:space="preserve"> выставляется студенту, который не совсем твердо владеет программным материалом, знает основные теоретические положения изучаемого курса, обладает достаточными для продолжения обучения и предстоящей профессиональной деятельности, знаниями, при ответах допускает малосущественные погрешности, искажения логической последовательности при изложении материала;</w:t>
      </w:r>
      <w:r w:rsidRPr="00166F20">
        <w:rPr>
          <w:bCs/>
          <w:sz w:val="24"/>
          <w:szCs w:val="24"/>
        </w:rPr>
        <w:t xml:space="preserve"> имеет представление о программном комплексе автоматизации гостиницы и может выполнять отдельные действия</w:t>
      </w:r>
      <w:r w:rsidRPr="00166F20">
        <w:rPr>
          <w:b/>
          <w:sz w:val="24"/>
          <w:szCs w:val="24"/>
        </w:rPr>
        <w:t xml:space="preserve"> </w:t>
      </w:r>
      <w:r w:rsidRPr="00166F20">
        <w:rPr>
          <w:sz w:val="24"/>
          <w:szCs w:val="24"/>
        </w:rPr>
        <w:t>по образцу, инструкции или под   руководством</w:t>
      </w:r>
      <w:r w:rsidRPr="00166F20">
        <w:rPr>
          <w:bCs/>
          <w:sz w:val="24"/>
          <w:szCs w:val="24"/>
        </w:rPr>
        <w:t>.</w:t>
      </w:r>
      <w:proofErr w:type="gramEnd"/>
    </w:p>
    <w:p w:rsidR="008B36C3" w:rsidRPr="00166F20" w:rsidRDefault="008B36C3" w:rsidP="008B36C3">
      <w:pPr>
        <w:autoSpaceDE w:val="0"/>
        <w:autoSpaceDN w:val="0"/>
        <w:adjustRightInd w:val="0"/>
        <w:ind w:left="786"/>
        <w:jc w:val="both"/>
        <w:rPr>
          <w:sz w:val="24"/>
          <w:szCs w:val="24"/>
        </w:rPr>
      </w:pPr>
    </w:p>
    <w:p w:rsidR="008B36C3" w:rsidRPr="00166F20" w:rsidRDefault="008B36C3" w:rsidP="008B36C3">
      <w:pPr>
        <w:autoSpaceDE w:val="0"/>
        <w:autoSpaceDN w:val="0"/>
        <w:adjustRightInd w:val="0"/>
        <w:ind w:left="786"/>
        <w:jc w:val="both"/>
        <w:rPr>
          <w:sz w:val="24"/>
          <w:szCs w:val="24"/>
        </w:rPr>
      </w:pPr>
      <w:r w:rsidRPr="00166F20">
        <w:rPr>
          <w:sz w:val="24"/>
          <w:szCs w:val="24"/>
        </w:rPr>
        <w:t>Оценка</w:t>
      </w:r>
      <w:r w:rsidRPr="00166F20">
        <w:rPr>
          <w:b/>
          <w:sz w:val="24"/>
          <w:szCs w:val="24"/>
        </w:rPr>
        <w:t xml:space="preserve"> «Неудовлетворительно»</w:t>
      </w:r>
      <w:r w:rsidRPr="00166F20">
        <w:rPr>
          <w:sz w:val="24"/>
          <w:szCs w:val="24"/>
        </w:rPr>
        <w:t xml:space="preserve"> выставляется студенту, имеющему серьезные пробелы в знании учебного материала, допускающего принципиальные ошибки при изложении предусмотренных программой теоретических основ. Уровень знаний недостаточен для дальнейшей учебы и будущей профессиональной деятельности; не </w:t>
      </w:r>
      <w:r w:rsidRPr="00166F20">
        <w:rPr>
          <w:bCs/>
          <w:sz w:val="24"/>
          <w:szCs w:val="24"/>
        </w:rPr>
        <w:t>имеет представления о программном комплексе автоматизации гостиницы.</w:t>
      </w:r>
    </w:p>
    <w:p w:rsidR="008B36C3" w:rsidRPr="00166F20" w:rsidRDefault="008B36C3" w:rsidP="008B36C3">
      <w:pPr>
        <w:pStyle w:val="2"/>
        <w:numPr>
          <w:ilvl w:val="0"/>
          <w:numId w:val="1"/>
        </w:numPr>
        <w:spacing w:after="0" w:line="100" w:lineRule="atLeast"/>
        <w:ind w:left="1134" w:firstLine="0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8B36C3" w:rsidRPr="00166F20" w:rsidRDefault="008B36C3" w:rsidP="008B36C3">
      <w:pPr>
        <w:pStyle w:val="2"/>
        <w:numPr>
          <w:ilvl w:val="0"/>
          <w:numId w:val="1"/>
        </w:numPr>
        <w:spacing w:after="0" w:line="100" w:lineRule="atLeast"/>
        <w:ind w:left="1134" w:firstLine="0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A1A75" w:rsidRPr="00166F20" w:rsidRDefault="004A1A75">
      <w:pPr>
        <w:suppressAutoHyphens w:val="0"/>
        <w:spacing w:after="200" w:line="276" w:lineRule="auto"/>
        <w:rPr>
          <w:b/>
          <w:sz w:val="28"/>
          <w:szCs w:val="28"/>
        </w:rPr>
      </w:pPr>
    </w:p>
    <w:p w:rsidR="004A1A75" w:rsidRPr="00166F20" w:rsidRDefault="004A1A75" w:rsidP="00525FC3">
      <w:pPr>
        <w:spacing w:line="360" w:lineRule="auto"/>
        <w:jc w:val="both"/>
        <w:rPr>
          <w:b/>
          <w:sz w:val="28"/>
          <w:szCs w:val="28"/>
        </w:rPr>
      </w:pPr>
    </w:p>
    <w:p w:rsidR="004A1A75" w:rsidRPr="00166F20" w:rsidRDefault="004A1A75" w:rsidP="001C7ACA">
      <w:pPr>
        <w:spacing w:line="360" w:lineRule="auto"/>
        <w:jc w:val="both"/>
        <w:rPr>
          <w:b/>
          <w:sz w:val="28"/>
          <w:szCs w:val="28"/>
        </w:rPr>
      </w:pPr>
    </w:p>
    <w:p w:rsidR="004A1A75" w:rsidRPr="00166F20" w:rsidRDefault="004A1A75" w:rsidP="001C7ACA">
      <w:pPr>
        <w:spacing w:line="360" w:lineRule="auto"/>
        <w:jc w:val="both"/>
        <w:rPr>
          <w:b/>
          <w:sz w:val="28"/>
          <w:szCs w:val="28"/>
        </w:rPr>
      </w:pPr>
      <w:r w:rsidRPr="00166F20">
        <w:rPr>
          <w:b/>
          <w:sz w:val="28"/>
          <w:szCs w:val="28"/>
        </w:rPr>
        <w:t>4. Оценка по учебной и производственной практике</w:t>
      </w:r>
    </w:p>
    <w:p w:rsidR="004A1A75" w:rsidRPr="00166F20" w:rsidRDefault="004A1A75" w:rsidP="001C7ACA">
      <w:pPr>
        <w:spacing w:line="360" w:lineRule="auto"/>
        <w:ind w:firstLine="709"/>
        <w:jc w:val="both"/>
        <w:rPr>
          <w:sz w:val="24"/>
          <w:szCs w:val="24"/>
        </w:rPr>
      </w:pPr>
      <w:r w:rsidRPr="00166F20">
        <w:rPr>
          <w:b/>
          <w:sz w:val="24"/>
          <w:szCs w:val="24"/>
        </w:rPr>
        <w:t>4.1. Общие положения</w:t>
      </w:r>
    </w:p>
    <w:p w:rsidR="004A1A75" w:rsidRPr="00166F20" w:rsidRDefault="004A1A75" w:rsidP="001C7ACA">
      <w:pPr>
        <w:spacing w:line="360" w:lineRule="auto"/>
        <w:ind w:firstLine="709"/>
        <w:jc w:val="both"/>
        <w:rPr>
          <w:sz w:val="24"/>
          <w:szCs w:val="24"/>
        </w:rPr>
      </w:pPr>
      <w:r w:rsidRPr="00166F20">
        <w:rPr>
          <w:sz w:val="24"/>
          <w:szCs w:val="24"/>
        </w:rPr>
        <w:t>Целью оценки по учебной и производственной практике является оценка: 1) профессиональных и общих компетенций; 2)  практического опыта и умений.</w:t>
      </w:r>
    </w:p>
    <w:p w:rsidR="004A1A75" w:rsidRPr="00166F20" w:rsidRDefault="004A1A75" w:rsidP="001C7ACA">
      <w:pPr>
        <w:spacing w:line="360" w:lineRule="auto"/>
        <w:ind w:firstLine="709"/>
        <w:jc w:val="both"/>
        <w:rPr>
          <w:sz w:val="24"/>
          <w:szCs w:val="24"/>
        </w:rPr>
      </w:pPr>
      <w:r w:rsidRPr="00166F20">
        <w:rPr>
          <w:sz w:val="24"/>
          <w:szCs w:val="24"/>
        </w:rPr>
        <w:t xml:space="preserve">Оценка по учебной и производственной практике выставляется на основании данных аттестационного листа (характеристики профессиональной деятельности студента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 </w:t>
      </w:r>
    </w:p>
    <w:p w:rsidR="004A1A75" w:rsidRPr="00166F20" w:rsidRDefault="004A1A75" w:rsidP="001C7ACA">
      <w:pPr>
        <w:spacing w:line="360" w:lineRule="auto"/>
        <w:ind w:firstLine="709"/>
        <w:jc w:val="both"/>
        <w:rPr>
          <w:b/>
          <w:sz w:val="24"/>
          <w:szCs w:val="24"/>
        </w:rPr>
      </w:pPr>
    </w:p>
    <w:p w:rsidR="004A1A75" w:rsidRPr="00166F20" w:rsidRDefault="004A1A75" w:rsidP="001C7AC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 xml:space="preserve">4.2. Виды работ практики и проверяемые результаты </w:t>
      </w:r>
      <w:proofErr w:type="gramStart"/>
      <w:r w:rsidRPr="00166F20">
        <w:rPr>
          <w:b/>
          <w:sz w:val="24"/>
          <w:szCs w:val="24"/>
        </w:rPr>
        <w:t>обучения по</w:t>
      </w:r>
      <w:proofErr w:type="gramEnd"/>
      <w:r w:rsidRPr="00166F20">
        <w:rPr>
          <w:b/>
          <w:sz w:val="24"/>
          <w:szCs w:val="24"/>
        </w:rPr>
        <w:t xml:space="preserve">  профессиональному модулю</w:t>
      </w:r>
    </w:p>
    <w:p w:rsidR="004A1A75" w:rsidRPr="00166F20" w:rsidRDefault="004A1A75" w:rsidP="001C7ACA">
      <w:pPr>
        <w:spacing w:line="360" w:lineRule="auto"/>
        <w:ind w:firstLine="709"/>
        <w:jc w:val="both"/>
        <w:rPr>
          <w:sz w:val="24"/>
          <w:szCs w:val="24"/>
        </w:rPr>
      </w:pPr>
      <w:r w:rsidRPr="00166F20">
        <w:rPr>
          <w:b/>
          <w:sz w:val="24"/>
          <w:szCs w:val="24"/>
        </w:rPr>
        <w:t>4.2.1. Учебная практика:</w:t>
      </w:r>
    </w:p>
    <w:p w:rsidR="004A1A75" w:rsidRPr="00166F20" w:rsidRDefault="004A1A75" w:rsidP="001C7ACA">
      <w:pPr>
        <w:spacing w:line="360" w:lineRule="auto"/>
        <w:ind w:firstLine="709"/>
        <w:jc w:val="right"/>
        <w:rPr>
          <w:sz w:val="24"/>
          <w:szCs w:val="24"/>
        </w:rPr>
      </w:pPr>
      <w:r w:rsidRPr="00166F20">
        <w:rPr>
          <w:sz w:val="24"/>
          <w:szCs w:val="24"/>
        </w:rPr>
        <w:t>Таблица 5</w:t>
      </w:r>
    </w:p>
    <w:tbl>
      <w:tblPr>
        <w:tblW w:w="0" w:type="auto"/>
        <w:tblInd w:w="-25" w:type="dxa"/>
        <w:tblLayout w:type="fixed"/>
        <w:tblLook w:val="0000"/>
      </w:tblPr>
      <w:tblGrid>
        <w:gridCol w:w="4785"/>
        <w:gridCol w:w="4835"/>
      </w:tblGrid>
      <w:tr w:rsidR="004A1A75" w:rsidRPr="00166F20" w:rsidTr="00E72202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40AF9">
            <w:pPr>
              <w:jc w:val="both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Виды работ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362879">
            <w:pPr>
              <w:jc w:val="both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Проверяемые результаты (ПК, ОК)</w:t>
            </w:r>
          </w:p>
        </w:tc>
      </w:tr>
      <w:tr w:rsidR="004A1A75" w:rsidRPr="00166F20" w:rsidTr="00E72202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4C453B">
            <w:pPr>
              <w:pStyle w:val="af6"/>
              <w:widowControl w:val="0"/>
              <w:numPr>
                <w:ilvl w:val="0"/>
                <w:numId w:val="43"/>
              </w:numPr>
              <w:shd w:val="clear" w:color="auto" w:fill="FFFFFF"/>
              <w:tabs>
                <w:tab w:val="left" w:pos="4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9" w:right="14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20">
              <w:rPr>
                <w:rFonts w:ascii="Times New Roman" w:hAnsi="Times New Roman"/>
                <w:sz w:val="24"/>
                <w:szCs w:val="24"/>
              </w:rPr>
              <w:t>Регистрация</w:t>
            </w:r>
            <w:r w:rsidRPr="00166F20">
              <w:rPr>
                <w:sz w:val="24"/>
                <w:szCs w:val="24"/>
              </w:rPr>
              <w:t xml:space="preserve"> </w:t>
            </w:r>
            <w:r w:rsidRPr="00166F20">
              <w:rPr>
                <w:rFonts w:ascii="Times New Roman" w:hAnsi="Times New Roman" w:cs="Times New Roman"/>
                <w:sz w:val="24"/>
                <w:szCs w:val="24"/>
              </w:rPr>
              <w:t xml:space="preserve">и оформление проживания </w:t>
            </w:r>
            <w:r w:rsidRPr="00166F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гостей</w:t>
            </w:r>
            <w:r w:rsidRPr="00166F20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4A1A75" w:rsidRPr="00166F20" w:rsidRDefault="004A1A75" w:rsidP="00362879">
            <w:pPr>
              <w:widowControl w:val="0"/>
              <w:shd w:val="clear" w:color="auto" w:fill="FFFFFF"/>
              <w:tabs>
                <w:tab w:val="left" w:pos="451"/>
              </w:tabs>
              <w:suppressAutoHyphens w:val="0"/>
              <w:autoSpaceDE w:val="0"/>
              <w:autoSpaceDN w:val="0"/>
              <w:adjustRightInd w:val="0"/>
              <w:ind w:left="19" w:right="14"/>
              <w:contextualSpacing/>
              <w:jc w:val="both"/>
              <w:rPr>
                <w:sz w:val="24"/>
                <w:szCs w:val="24"/>
              </w:rPr>
            </w:pPr>
          </w:p>
          <w:p w:rsidR="004A1A75" w:rsidRPr="00166F20" w:rsidRDefault="004A1A75" w:rsidP="00362879">
            <w:pPr>
              <w:widowControl w:val="0"/>
              <w:shd w:val="clear" w:color="auto" w:fill="FFFFFF"/>
              <w:tabs>
                <w:tab w:val="left" w:pos="451"/>
              </w:tabs>
              <w:suppressAutoHyphens w:val="0"/>
              <w:autoSpaceDE w:val="0"/>
              <w:autoSpaceDN w:val="0"/>
              <w:adjustRightInd w:val="0"/>
              <w:ind w:left="19" w:right="14"/>
              <w:contextualSpacing/>
              <w:jc w:val="both"/>
              <w:rPr>
                <w:sz w:val="24"/>
                <w:szCs w:val="24"/>
              </w:rPr>
            </w:pPr>
          </w:p>
          <w:p w:rsidR="004A1A75" w:rsidRPr="00166F20" w:rsidRDefault="004A1A75" w:rsidP="00362879">
            <w:pPr>
              <w:widowControl w:val="0"/>
              <w:shd w:val="clear" w:color="auto" w:fill="FFFFFF"/>
              <w:tabs>
                <w:tab w:val="left" w:pos="451"/>
              </w:tabs>
              <w:suppressAutoHyphens w:val="0"/>
              <w:autoSpaceDE w:val="0"/>
              <w:autoSpaceDN w:val="0"/>
              <w:adjustRightInd w:val="0"/>
              <w:ind w:left="19" w:right="14"/>
              <w:contextualSpacing/>
              <w:jc w:val="both"/>
              <w:rPr>
                <w:sz w:val="24"/>
                <w:szCs w:val="24"/>
              </w:rPr>
            </w:pPr>
          </w:p>
          <w:p w:rsidR="004A1A75" w:rsidRPr="00166F20" w:rsidRDefault="004A1A75" w:rsidP="004C453B">
            <w:pPr>
              <w:pStyle w:val="af6"/>
              <w:widowControl w:val="0"/>
              <w:numPr>
                <w:ilvl w:val="0"/>
                <w:numId w:val="43"/>
              </w:numPr>
              <w:shd w:val="clear" w:color="auto" w:fill="FFFFFF"/>
              <w:tabs>
                <w:tab w:val="left" w:pos="4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9" w:right="14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20">
              <w:rPr>
                <w:rFonts w:ascii="Times New Roman" w:hAnsi="Times New Roman"/>
                <w:bCs/>
                <w:sz w:val="24"/>
                <w:szCs w:val="24"/>
              </w:rPr>
              <w:t>Разработка условий договора гостиницы  с турфирмой о квоте мест без гарантии заполнения.</w:t>
            </w:r>
            <w:r w:rsidRPr="00166F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A1A75" w:rsidRPr="00166F20" w:rsidRDefault="004A1A75" w:rsidP="00362879">
            <w:pPr>
              <w:pStyle w:val="af6"/>
              <w:widowControl w:val="0"/>
              <w:shd w:val="clear" w:color="auto" w:fill="FFFFFF"/>
              <w:tabs>
                <w:tab w:val="left" w:pos="4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9" w:right="1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A75" w:rsidRPr="00166F20" w:rsidRDefault="004A1A75" w:rsidP="00362879">
            <w:pPr>
              <w:pStyle w:val="af6"/>
              <w:widowControl w:val="0"/>
              <w:shd w:val="clear" w:color="auto" w:fill="FFFFFF"/>
              <w:tabs>
                <w:tab w:val="left" w:pos="4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9" w:right="1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A75" w:rsidRPr="00166F20" w:rsidRDefault="004A1A75" w:rsidP="004C453B">
            <w:pPr>
              <w:pStyle w:val="af6"/>
              <w:widowControl w:val="0"/>
              <w:numPr>
                <w:ilvl w:val="0"/>
                <w:numId w:val="43"/>
              </w:numPr>
              <w:shd w:val="clear" w:color="auto" w:fill="FFFFFF"/>
              <w:tabs>
                <w:tab w:val="left" w:pos="4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9" w:right="14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20">
              <w:rPr>
                <w:rFonts w:ascii="Times New Roman" w:hAnsi="Times New Roman"/>
                <w:sz w:val="24"/>
                <w:szCs w:val="24"/>
              </w:rPr>
              <w:t>Оформление и подготовка счета для гостя.</w:t>
            </w:r>
            <w:r w:rsidRPr="00166F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1A75" w:rsidRPr="00166F20" w:rsidRDefault="004A1A75" w:rsidP="004C453B">
            <w:pPr>
              <w:pStyle w:val="af6"/>
              <w:widowControl w:val="0"/>
              <w:numPr>
                <w:ilvl w:val="0"/>
                <w:numId w:val="43"/>
              </w:numPr>
              <w:shd w:val="clear" w:color="auto" w:fill="FFFFFF"/>
              <w:tabs>
                <w:tab w:val="left" w:pos="4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9" w:right="14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20">
              <w:rPr>
                <w:rFonts w:ascii="Times New Roman" w:hAnsi="Times New Roman" w:cs="Times New Roman"/>
                <w:sz w:val="24"/>
                <w:szCs w:val="24"/>
              </w:rPr>
              <w:t>Выполнение расчета за проживание и дополнительные услуги;</w:t>
            </w:r>
          </w:p>
          <w:p w:rsidR="004A1A75" w:rsidRPr="00166F20" w:rsidRDefault="004A1A75" w:rsidP="004C453B">
            <w:pPr>
              <w:pStyle w:val="af6"/>
              <w:widowControl w:val="0"/>
              <w:numPr>
                <w:ilvl w:val="0"/>
                <w:numId w:val="43"/>
              </w:numPr>
              <w:shd w:val="clear" w:color="auto" w:fill="FFFFFF"/>
              <w:tabs>
                <w:tab w:val="left" w:pos="4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9" w:right="14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20">
              <w:rPr>
                <w:rFonts w:ascii="Times New Roman" w:hAnsi="Times New Roman"/>
                <w:iCs/>
                <w:spacing w:val="5"/>
                <w:sz w:val="24"/>
                <w:szCs w:val="24"/>
              </w:rPr>
              <w:t>Составление кассового отчета;</w:t>
            </w:r>
          </w:p>
          <w:p w:rsidR="004A1A75" w:rsidRPr="00166F20" w:rsidRDefault="004A1A75" w:rsidP="00362879">
            <w:pPr>
              <w:pStyle w:val="af6"/>
              <w:widowControl w:val="0"/>
              <w:shd w:val="clear" w:color="auto" w:fill="FFFFFF"/>
              <w:tabs>
                <w:tab w:val="left" w:pos="4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9" w:right="1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A75" w:rsidRPr="00166F20" w:rsidRDefault="004A1A75" w:rsidP="004C453B">
            <w:pPr>
              <w:pStyle w:val="af6"/>
              <w:widowControl w:val="0"/>
              <w:numPr>
                <w:ilvl w:val="0"/>
                <w:numId w:val="43"/>
              </w:numPr>
              <w:shd w:val="clear" w:color="auto" w:fill="FFFFFF"/>
              <w:tabs>
                <w:tab w:val="left" w:pos="4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9" w:right="14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66F20">
              <w:rPr>
                <w:rFonts w:ascii="Times New Roman" w:hAnsi="Times New Roman" w:cs="Times New Roman"/>
                <w:sz w:val="24"/>
                <w:szCs w:val="24"/>
              </w:rPr>
              <w:t>Выполнение функциональных обязанностей ночного портье.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362879">
            <w:pPr>
              <w:pStyle w:val="ab"/>
              <w:widowControl w:val="0"/>
              <w:rPr>
                <w:rFonts w:cs="Times New Roman"/>
                <w:b w:val="0"/>
                <w:sz w:val="24"/>
                <w:szCs w:val="24"/>
              </w:rPr>
            </w:pPr>
            <w:r w:rsidRPr="00166F20">
              <w:rPr>
                <w:b w:val="0"/>
                <w:sz w:val="24"/>
                <w:szCs w:val="24"/>
              </w:rPr>
              <w:lastRenderedPageBreak/>
              <w:t xml:space="preserve">ПК 2.1. Принимать, регистрировать и </w:t>
            </w:r>
            <w:r w:rsidRPr="00166F20">
              <w:rPr>
                <w:b w:val="0"/>
                <w:sz w:val="24"/>
                <w:szCs w:val="24"/>
              </w:rPr>
              <w:lastRenderedPageBreak/>
              <w:t>размещать гостей.</w:t>
            </w:r>
          </w:p>
          <w:p w:rsidR="004A1A75" w:rsidRPr="00166F20" w:rsidRDefault="004A1A75" w:rsidP="00362879">
            <w:pPr>
              <w:pStyle w:val="ab"/>
              <w:widowControl w:val="0"/>
              <w:rPr>
                <w:rFonts w:cs="Times New Roman"/>
                <w:b w:val="0"/>
                <w:sz w:val="24"/>
                <w:szCs w:val="24"/>
              </w:rPr>
            </w:pPr>
            <w:r w:rsidRPr="00166F20">
              <w:rPr>
                <w:rFonts w:cs="Times New Roman"/>
                <w:b w:val="0"/>
                <w:sz w:val="24"/>
                <w:szCs w:val="24"/>
              </w:rPr>
              <w:t>ПК 2.2. Предоставлять гостю информацию о гостиничных услугах.</w:t>
            </w:r>
          </w:p>
          <w:p w:rsidR="004A1A75" w:rsidRPr="00166F20" w:rsidRDefault="004A1A75" w:rsidP="00362879">
            <w:pPr>
              <w:pStyle w:val="ab"/>
              <w:widowControl w:val="0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362879">
            <w:pPr>
              <w:pStyle w:val="ab"/>
              <w:widowControl w:val="0"/>
              <w:rPr>
                <w:rFonts w:cs="Times New Roman"/>
                <w:b w:val="0"/>
                <w:sz w:val="24"/>
                <w:szCs w:val="24"/>
              </w:rPr>
            </w:pPr>
            <w:r w:rsidRPr="00166F20">
              <w:rPr>
                <w:rFonts w:cs="Times New Roman"/>
                <w:b w:val="0"/>
                <w:sz w:val="24"/>
                <w:szCs w:val="24"/>
              </w:rPr>
              <w:t>ПК 2.3. Принимать участие в заключени</w:t>
            </w:r>
            <w:proofErr w:type="gramStart"/>
            <w:r w:rsidRPr="00166F20">
              <w:rPr>
                <w:rFonts w:cs="Times New Roman"/>
                <w:b w:val="0"/>
                <w:sz w:val="24"/>
                <w:szCs w:val="24"/>
              </w:rPr>
              <w:t>и</w:t>
            </w:r>
            <w:proofErr w:type="gramEnd"/>
            <w:r w:rsidRPr="00166F20">
              <w:rPr>
                <w:rFonts w:cs="Times New Roman"/>
                <w:b w:val="0"/>
                <w:sz w:val="24"/>
                <w:szCs w:val="24"/>
              </w:rPr>
              <w:t xml:space="preserve"> договоров об оказании гостиничных услуг.</w:t>
            </w:r>
          </w:p>
          <w:p w:rsidR="004A1A75" w:rsidRPr="00166F20" w:rsidRDefault="004A1A75" w:rsidP="00362879">
            <w:pPr>
              <w:pStyle w:val="ab"/>
              <w:widowControl w:val="0"/>
              <w:rPr>
                <w:rFonts w:cs="Times New Roman"/>
                <w:b w:val="0"/>
                <w:sz w:val="24"/>
                <w:szCs w:val="24"/>
              </w:rPr>
            </w:pPr>
            <w:r w:rsidRPr="00166F20">
              <w:rPr>
                <w:rFonts w:cs="Times New Roman"/>
                <w:b w:val="0"/>
                <w:sz w:val="24"/>
                <w:szCs w:val="24"/>
              </w:rPr>
              <w:t>ПК 2.4. Обеспечивать выполнение договоров об оказании гостиничных услуг.</w:t>
            </w:r>
          </w:p>
          <w:p w:rsidR="004A1A75" w:rsidRPr="00166F20" w:rsidRDefault="004A1A75" w:rsidP="00362879">
            <w:pPr>
              <w:pStyle w:val="ab"/>
              <w:widowControl w:val="0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362879">
            <w:pPr>
              <w:pStyle w:val="ab"/>
              <w:widowControl w:val="0"/>
              <w:rPr>
                <w:rFonts w:cs="Times New Roman"/>
                <w:b w:val="0"/>
                <w:sz w:val="24"/>
                <w:szCs w:val="24"/>
              </w:rPr>
            </w:pPr>
            <w:r w:rsidRPr="00166F20">
              <w:rPr>
                <w:rFonts w:cs="Times New Roman"/>
                <w:b w:val="0"/>
                <w:sz w:val="24"/>
                <w:szCs w:val="24"/>
              </w:rPr>
              <w:t>ПК 2.5. Производить расчеты с гостями, организовывать отъезд и проводы гостей.</w:t>
            </w:r>
          </w:p>
          <w:p w:rsidR="004A1A75" w:rsidRPr="00166F20" w:rsidRDefault="004A1A75" w:rsidP="00362879">
            <w:pPr>
              <w:pStyle w:val="ab"/>
              <w:widowControl w:val="0"/>
              <w:rPr>
                <w:b w:val="0"/>
                <w:sz w:val="24"/>
                <w:szCs w:val="24"/>
              </w:rPr>
            </w:pPr>
          </w:p>
          <w:p w:rsidR="004A1A75" w:rsidRPr="00166F20" w:rsidRDefault="004A1A75" w:rsidP="00362879">
            <w:pPr>
              <w:pStyle w:val="ab"/>
              <w:widowControl w:val="0"/>
              <w:rPr>
                <w:b w:val="0"/>
                <w:sz w:val="24"/>
                <w:szCs w:val="24"/>
              </w:rPr>
            </w:pPr>
          </w:p>
          <w:p w:rsidR="004A1A75" w:rsidRPr="00166F20" w:rsidRDefault="004A1A75" w:rsidP="00362879">
            <w:pPr>
              <w:pStyle w:val="ab"/>
              <w:widowControl w:val="0"/>
              <w:rPr>
                <w:b w:val="0"/>
                <w:sz w:val="24"/>
                <w:szCs w:val="24"/>
              </w:rPr>
            </w:pPr>
          </w:p>
          <w:p w:rsidR="004A1A75" w:rsidRPr="00166F20" w:rsidRDefault="004A1A75" w:rsidP="00362879">
            <w:pPr>
              <w:pStyle w:val="ab"/>
              <w:widowControl w:val="0"/>
              <w:rPr>
                <w:b w:val="0"/>
                <w:sz w:val="24"/>
                <w:szCs w:val="24"/>
              </w:rPr>
            </w:pPr>
          </w:p>
          <w:p w:rsidR="004A1A75" w:rsidRPr="00166F20" w:rsidRDefault="004A1A75" w:rsidP="00362879">
            <w:pPr>
              <w:pStyle w:val="ab"/>
              <w:widowControl w:val="0"/>
              <w:rPr>
                <w:b w:val="0"/>
                <w:sz w:val="24"/>
                <w:szCs w:val="24"/>
              </w:rPr>
            </w:pPr>
            <w:r w:rsidRPr="00166F20">
              <w:rPr>
                <w:b w:val="0"/>
                <w:sz w:val="24"/>
                <w:szCs w:val="24"/>
              </w:rPr>
              <w:t>ПК 2.6. Координировать процесс ночного аудита и передачи дел по окончании смены.</w:t>
            </w:r>
          </w:p>
          <w:p w:rsidR="004A1A75" w:rsidRPr="00166F20" w:rsidRDefault="004A1A75" w:rsidP="00362879">
            <w:pPr>
              <w:pStyle w:val="ab"/>
              <w:widowControl w:val="0"/>
              <w:rPr>
                <w:b w:val="0"/>
                <w:sz w:val="24"/>
                <w:szCs w:val="24"/>
              </w:rPr>
            </w:pPr>
          </w:p>
        </w:tc>
      </w:tr>
      <w:tr w:rsidR="004A1A75" w:rsidRPr="00166F20" w:rsidTr="00E72202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4C453B">
            <w:pPr>
              <w:pStyle w:val="af6"/>
              <w:numPr>
                <w:ilvl w:val="0"/>
                <w:numId w:val="44"/>
              </w:numPr>
              <w:snapToGrid w:val="0"/>
              <w:spacing w:after="0" w:line="240" w:lineRule="auto"/>
              <w:ind w:left="451"/>
              <w:rPr>
                <w:rFonts w:ascii="Times New Roman" w:hAnsi="Times New Roman" w:cs="Times New Roman"/>
                <w:sz w:val="24"/>
                <w:szCs w:val="24"/>
              </w:rPr>
            </w:pPr>
            <w:r w:rsidRPr="00166F2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Организация работы бюро регистрации;</w:t>
            </w:r>
          </w:p>
          <w:p w:rsidR="004A1A75" w:rsidRPr="00166F20" w:rsidRDefault="004A1A75" w:rsidP="0036287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362879">
            <w:pPr>
              <w:snapToGrid w:val="0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качество; </w:t>
            </w:r>
          </w:p>
          <w:p w:rsidR="004A1A75" w:rsidRPr="00166F20" w:rsidRDefault="004A1A75" w:rsidP="00362879">
            <w:pPr>
              <w:snapToGrid w:val="0"/>
              <w:jc w:val="both"/>
              <w:rPr>
                <w:sz w:val="24"/>
                <w:szCs w:val="24"/>
              </w:rPr>
            </w:pPr>
          </w:p>
        </w:tc>
      </w:tr>
    </w:tbl>
    <w:p w:rsidR="004A1A75" w:rsidRPr="00166F20" w:rsidRDefault="004A1A75" w:rsidP="00DE6AA0">
      <w:pPr>
        <w:spacing w:line="360" w:lineRule="auto"/>
        <w:jc w:val="both"/>
      </w:pPr>
    </w:p>
    <w:p w:rsidR="00E120F8" w:rsidRPr="00166F20" w:rsidRDefault="00E120F8" w:rsidP="00E120F8">
      <w:pPr>
        <w:spacing w:line="360" w:lineRule="auto"/>
        <w:jc w:val="both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>4.2.2. Контрольно-оценочные материалы для учебной практики</w:t>
      </w:r>
    </w:p>
    <w:p w:rsidR="00AF0EBD" w:rsidRPr="00166F20" w:rsidRDefault="00AF0EBD" w:rsidP="00AF0EBD">
      <w:pPr>
        <w:suppressAutoHyphens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  <w:lang w:eastAsia="ru-RU"/>
        </w:rPr>
      </w:pPr>
    </w:p>
    <w:p w:rsidR="00AF0EBD" w:rsidRPr="00166F20" w:rsidRDefault="00AF0EBD" w:rsidP="00AF0EBD">
      <w:pPr>
        <w:suppressAutoHyphens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  <w:lang w:eastAsia="ru-RU"/>
        </w:rPr>
      </w:pPr>
      <w:r w:rsidRPr="00166F20">
        <w:rPr>
          <w:rFonts w:ascii="Times New Roman CYR" w:eastAsia="Calibri" w:hAnsi="Times New Roman CYR" w:cs="Times New Roman CYR"/>
          <w:b/>
          <w:bCs/>
          <w:sz w:val="24"/>
          <w:szCs w:val="24"/>
          <w:lang w:eastAsia="ru-RU"/>
        </w:rPr>
        <w:t>Перечень практических заданий</w:t>
      </w:r>
    </w:p>
    <w:p w:rsidR="00AF0EBD" w:rsidRPr="00166F20" w:rsidRDefault="00AF0EBD" w:rsidP="00AF0EBD">
      <w:pPr>
        <w:suppressAutoHyphens w:val="0"/>
        <w:autoSpaceDE w:val="0"/>
        <w:autoSpaceDN w:val="0"/>
        <w:adjustRightInd w:val="0"/>
        <w:jc w:val="center"/>
        <w:rPr>
          <w:rFonts w:ascii="Calibri" w:eastAsia="Calibri" w:hAnsi="Calibri" w:cs="Calibri"/>
          <w:sz w:val="22"/>
          <w:szCs w:val="22"/>
          <w:lang w:eastAsia="ru-RU"/>
        </w:rPr>
      </w:pPr>
    </w:p>
    <w:p w:rsidR="00AF0EBD" w:rsidRPr="00166F20" w:rsidRDefault="00AF0EBD" w:rsidP="00AF0EBD">
      <w:pPr>
        <w:suppressAutoHyphens w:val="0"/>
        <w:autoSpaceDE w:val="0"/>
        <w:autoSpaceDN w:val="0"/>
        <w:adjustRightInd w:val="0"/>
        <w:spacing w:line="360" w:lineRule="auto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166F20">
        <w:rPr>
          <w:rFonts w:ascii="Times New Roman CYR" w:eastAsia="Calibri" w:hAnsi="Times New Roman CYR" w:cs="Times New Roman CYR"/>
          <w:b/>
          <w:bCs/>
          <w:sz w:val="24"/>
          <w:szCs w:val="24"/>
          <w:lang w:eastAsia="ru-RU"/>
        </w:rPr>
        <w:t xml:space="preserve">1. задание: </w:t>
      </w:r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>Сделать  аннуляцию 1 гарантированной брони по причине не прибытия гостя</w:t>
      </w:r>
    </w:p>
    <w:p w:rsidR="00AF0EBD" w:rsidRPr="00166F20" w:rsidRDefault="00AF0EBD" w:rsidP="00AF0EBD">
      <w:pPr>
        <w:suppressAutoHyphens w:val="0"/>
        <w:autoSpaceDE w:val="0"/>
        <w:autoSpaceDN w:val="0"/>
        <w:adjustRightInd w:val="0"/>
        <w:spacing w:line="360" w:lineRule="auto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166F20">
        <w:rPr>
          <w:rFonts w:ascii="Times New Roman CYR" w:eastAsia="Calibri" w:hAnsi="Times New Roman CYR" w:cs="Times New Roman CYR"/>
          <w:b/>
          <w:bCs/>
          <w:sz w:val="24"/>
          <w:szCs w:val="24"/>
          <w:lang w:eastAsia="ru-RU"/>
        </w:rPr>
        <w:t xml:space="preserve">2. задание: </w:t>
      </w:r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>Сделать  аннуляцию 1негарантированной брони по причине не прибытия гостя</w:t>
      </w:r>
    </w:p>
    <w:p w:rsidR="00AF0EBD" w:rsidRPr="00166F20" w:rsidRDefault="00AF0EBD" w:rsidP="00AF0EBD">
      <w:pPr>
        <w:suppressAutoHyphens w:val="0"/>
        <w:autoSpaceDE w:val="0"/>
        <w:autoSpaceDN w:val="0"/>
        <w:adjustRightInd w:val="0"/>
        <w:spacing w:line="360" w:lineRule="auto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166F20">
        <w:rPr>
          <w:rFonts w:ascii="Times New Roman CYR" w:eastAsia="Calibri" w:hAnsi="Times New Roman CYR" w:cs="Times New Roman CYR"/>
          <w:b/>
          <w:bCs/>
          <w:sz w:val="24"/>
          <w:szCs w:val="24"/>
          <w:lang w:eastAsia="ru-RU"/>
        </w:rPr>
        <w:t xml:space="preserve">3.задание: </w:t>
      </w:r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 Регистрация </w:t>
      </w:r>
      <w:proofErr w:type="spellStart"/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>индивидуалов</w:t>
      </w:r>
      <w:proofErr w:type="spellEnd"/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 на проживание (по </w:t>
      </w:r>
      <w:proofErr w:type="spellStart"/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>гарант</w:t>
      </w:r>
      <w:proofErr w:type="gramStart"/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>.б</w:t>
      </w:r>
      <w:proofErr w:type="gramEnd"/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>ронир</w:t>
      </w:r>
      <w:proofErr w:type="spellEnd"/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>)</w:t>
      </w:r>
    </w:p>
    <w:p w:rsidR="00AF0EBD" w:rsidRPr="00166F20" w:rsidRDefault="00AF0EBD" w:rsidP="00AF0EBD">
      <w:pPr>
        <w:suppressAutoHyphens w:val="0"/>
        <w:autoSpaceDE w:val="0"/>
        <w:autoSpaceDN w:val="0"/>
        <w:adjustRightInd w:val="0"/>
        <w:spacing w:line="360" w:lineRule="auto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166F20">
        <w:rPr>
          <w:rFonts w:ascii="Times New Roman CYR" w:eastAsia="Calibri" w:hAnsi="Times New Roman CYR" w:cs="Times New Roman CYR"/>
          <w:b/>
          <w:bCs/>
          <w:sz w:val="24"/>
          <w:szCs w:val="24"/>
          <w:lang w:eastAsia="ru-RU"/>
        </w:rPr>
        <w:t xml:space="preserve">4. задание: </w:t>
      </w:r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Регистрация </w:t>
      </w:r>
      <w:proofErr w:type="spellStart"/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>индивидуалов</w:t>
      </w:r>
      <w:proofErr w:type="spellEnd"/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 на проживание (по </w:t>
      </w:r>
      <w:proofErr w:type="spellStart"/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>негарант</w:t>
      </w:r>
      <w:proofErr w:type="gramStart"/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>.б</w:t>
      </w:r>
      <w:proofErr w:type="gramEnd"/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>ронир</w:t>
      </w:r>
      <w:proofErr w:type="spellEnd"/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>)</w:t>
      </w:r>
    </w:p>
    <w:p w:rsidR="00AF0EBD" w:rsidRPr="00166F20" w:rsidRDefault="00AF0EBD" w:rsidP="00AF0EBD">
      <w:pPr>
        <w:suppressAutoHyphens w:val="0"/>
        <w:autoSpaceDE w:val="0"/>
        <w:autoSpaceDN w:val="0"/>
        <w:adjustRightInd w:val="0"/>
        <w:spacing w:line="360" w:lineRule="auto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166F20">
        <w:rPr>
          <w:rFonts w:ascii="Times New Roman CYR" w:eastAsia="Calibri" w:hAnsi="Times New Roman CYR" w:cs="Times New Roman CYR"/>
          <w:b/>
          <w:bCs/>
          <w:sz w:val="24"/>
          <w:szCs w:val="24"/>
          <w:lang w:eastAsia="ru-RU"/>
        </w:rPr>
        <w:t xml:space="preserve">5. задание: </w:t>
      </w:r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Регистрация </w:t>
      </w:r>
      <w:proofErr w:type="spellStart"/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>индивидуалов</w:t>
      </w:r>
      <w:proofErr w:type="spellEnd"/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 от организации (письмо-извещение)</w:t>
      </w:r>
    </w:p>
    <w:p w:rsidR="00AF0EBD" w:rsidRPr="00166F20" w:rsidRDefault="00AF0EBD" w:rsidP="00AF0EBD">
      <w:pPr>
        <w:suppressAutoHyphens w:val="0"/>
        <w:autoSpaceDE w:val="0"/>
        <w:autoSpaceDN w:val="0"/>
        <w:adjustRightInd w:val="0"/>
        <w:spacing w:line="360" w:lineRule="auto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166F20">
        <w:rPr>
          <w:rFonts w:ascii="Times New Roman CYR" w:eastAsia="Calibri" w:hAnsi="Times New Roman CYR" w:cs="Times New Roman CYR"/>
          <w:b/>
          <w:bCs/>
          <w:sz w:val="24"/>
          <w:szCs w:val="24"/>
          <w:lang w:eastAsia="ru-RU"/>
        </w:rPr>
        <w:t xml:space="preserve">6. задание: </w:t>
      </w:r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Регистрация </w:t>
      </w:r>
      <w:proofErr w:type="spellStart"/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>индивидуала</w:t>
      </w:r>
      <w:proofErr w:type="spellEnd"/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 без брони</w:t>
      </w:r>
    </w:p>
    <w:p w:rsidR="00AF0EBD" w:rsidRPr="00166F20" w:rsidRDefault="00AF0EBD" w:rsidP="00AF0EBD">
      <w:pPr>
        <w:suppressAutoHyphens w:val="0"/>
        <w:autoSpaceDE w:val="0"/>
        <w:autoSpaceDN w:val="0"/>
        <w:adjustRightInd w:val="0"/>
        <w:spacing w:line="360" w:lineRule="auto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166F20">
        <w:rPr>
          <w:rFonts w:ascii="Times New Roman CYR" w:eastAsia="Calibri" w:hAnsi="Times New Roman CYR" w:cs="Times New Roman CYR"/>
          <w:b/>
          <w:bCs/>
          <w:sz w:val="24"/>
          <w:szCs w:val="24"/>
          <w:lang w:eastAsia="ru-RU"/>
        </w:rPr>
        <w:t xml:space="preserve">7. задание: </w:t>
      </w:r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Принять 1 заявку от </w:t>
      </w:r>
      <w:proofErr w:type="spellStart"/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>индивидуала</w:t>
      </w:r>
      <w:proofErr w:type="spellEnd"/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 (</w:t>
      </w:r>
      <w:proofErr w:type="spellStart"/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>гарант</w:t>
      </w:r>
      <w:proofErr w:type="gramStart"/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>.б</w:t>
      </w:r>
      <w:proofErr w:type="gramEnd"/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>ронир</w:t>
      </w:r>
      <w:proofErr w:type="spellEnd"/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>) на продление проживания</w:t>
      </w:r>
    </w:p>
    <w:p w:rsidR="00AF0EBD" w:rsidRPr="00166F20" w:rsidRDefault="00AF0EBD" w:rsidP="00AF0EBD">
      <w:pPr>
        <w:suppressAutoHyphens w:val="0"/>
        <w:autoSpaceDE w:val="0"/>
        <w:autoSpaceDN w:val="0"/>
        <w:adjustRightInd w:val="0"/>
        <w:spacing w:line="360" w:lineRule="auto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166F20">
        <w:rPr>
          <w:rFonts w:ascii="Times New Roman CYR" w:eastAsia="Calibri" w:hAnsi="Times New Roman CYR" w:cs="Times New Roman CYR"/>
          <w:b/>
          <w:bCs/>
          <w:sz w:val="24"/>
          <w:szCs w:val="24"/>
          <w:lang w:eastAsia="ru-RU"/>
        </w:rPr>
        <w:t xml:space="preserve">8. задание: </w:t>
      </w:r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Принять 1 заявку от </w:t>
      </w:r>
      <w:proofErr w:type="spellStart"/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>индивидуала</w:t>
      </w:r>
      <w:proofErr w:type="spellEnd"/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 (</w:t>
      </w:r>
      <w:proofErr w:type="spellStart"/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>гарант</w:t>
      </w:r>
      <w:proofErr w:type="gramStart"/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>.б</w:t>
      </w:r>
      <w:proofErr w:type="gramEnd"/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>ронир</w:t>
      </w:r>
      <w:proofErr w:type="spellEnd"/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>) на перевод в другой номер</w:t>
      </w:r>
    </w:p>
    <w:p w:rsidR="00AF0EBD" w:rsidRPr="00166F20" w:rsidRDefault="00AF0EBD" w:rsidP="00AF0EBD">
      <w:pPr>
        <w:suppressAutoHyphens w:val="0"/>
        <w:autoSpaceDE w:val="0"/>
        <w:autoSpaceDN w:val="0"/>
        <w:adjustRightInd w:val="0"/>
        <w:spacing w:line="360" w:lineRule="auto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166F20">
        <w:rPr>
          <w:rFonts w:ascii="Times New Roman CYR" w:eastAsia="Calibri" w:hAnsi="Times New Roman CYR" w:cs="Times New Roman CYR"/>
          <w:b/>
          <w:bCs/>
          <w:sz w:val="24"/>
          <w:szCs w:val="24"/>
          <w:lang w:eastAsia="ru-RU"/>
        </w:rPr>
        <w:t xml:space="preserve">12. задание: </w:t>
      </w:r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>Регистрация группы туристов</w:t>
      </w:r>
    </w:p>
    <w:p w:rsidR="00AF0EBD" w:rsidRPr="00166F20" w:rsidRDefault="00AF0EBD" w:rsidP="00AF0EBD">
      <w:pPr>
        <w:suppressAutoHyphens w:val="0"/>
        <w:autoSpaceDE w:val="0"/>
        <w:autoSpaceDN w:val="0"/>
        <w:adjustRightInd w:val="0"/>
        <w:spacing w:line="360" w:lineRule="auto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166F20">
        <w:rPr>
          <w:rFonts w:ascii="Times New Roman CYR" w:eastAsia="Calibri" w:hAnsi="Times New Roman CYR" w:cs="Times New Roman CYR"/>
          <w:b/>
          <w:bCs/>
          <w:sz w:val="24"/>
          <w:szCs w:val="24"/>
          <w:lang w:eastAsia="ru-RU"/>
        </w:rPr>
        <w:t xml:space="preserve">13. задание: </w:t>
      </w:r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Расчет показателей деятельности гостиницы за период </w:t>
      </w:r>
    </w:p>
    <w:p w:rsidR="00AF0EBD" w:rsidRPr="00166F20" w:rsidRDefault="00AF0EBD" w:rsidP="00AF0EBD">
      <w:pPr>
        <w:suppressAutoHyphens w:val="0"/>
        <w:autoSpaceDE w:val="0"/>
        <w:autoSpaceDN w:val="0"/>
        <w:adjustRightInd w:val="0"/>
        <w:spacing w:line="360" w:lineRule="auto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166F20">
        <w:rPr>
          <w:rFonts w:ascii="Times New Roman CYR" w:eastAsia="Calibri" w:hAnsi="Times New Roman CYR" w:cs="Times New Roman CYR"/>
          <w:b/>
          <w:bCs/>
          <w:sz w:val="24"/>
          <w:szCs w:val="24"/>
          <w:lang w:eastAsia="ru-RU"/>
        </w:rPr>
        <w:t xml:space="preserve">14. задание: </w:t>
      </w:r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>Составить кассовый отчет</w:t>
      </w:r>
    </w:p>
    <w:p w:rsidR="00AF0EBD" w:rsidRPr="00166F20" w:rsidRDefault="00AF0EBD" w:rsidP="00AF0EBD">
      <w:pPr>
        <w:suppressAutoHyphens w:val="0"/>
        <w:autoSpaceDE w:val="0"/>
        <w:autoSpaceDN w:val="0"/>
        <w:adjustRightInd w:val="0"/>
        <w:spacing w:line="360" w:lineRule="auto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166F20">
        <w:rPr>
          <w:rFonts w:eastAsia="Calibri"/>
          <w:b/>
          <w:bCs/>
          <w:sz w:val="24"/>
          <w:szCs w:val="24"/>
          <w:lang w:eastAsia="ru-RU"/>
        </w:rPr>
        <w:t xml:space="preserve">15. </w:t>
      </w:r>
      <w:r w:rsidRPr="00166F20">
        <w:rPr>
          <w:rFonts w:ascii="Times New Roman CYR" w:eastAsia="Calibri" w:hAnsi="Times New Roman CYR" w:cs="Times New Roman CYR"/>
          <w:b/>
          <w:bCs/>
          <w:sz w:val="24"/>
          <w:szCs w:val="24"/>
          <w:lang w:eastAsia="ru-RU"/>
        </w:rPr>
        <w:t xml:space="preserve">задание: </w:t>
      </w:r>
      <w:r w:rsidRPr="00166F20">
        <w:rPr>
          <w:rFonts w:ascii="Times New Roman CYR" w:eastAsia="Calibri" w:hAnsi="Times New Roman CYR" w:cs="Times New Roman CYR"/>
          <w:sz w:val="24"/>
          <w:szCs w:val="24"/>
          <w:lang w:eastAsia="ru-RU"/>
        </w:rPr>
        <w:t>Провести аудит документов службы приема и размещения</w:t>
      </w:r>
    </w:p>
    <w:p w:rsidR="00AF0EBD" w:rsidRPr="00166F20" w:rsidRDefault="00AF0EBD" w:rsidP="00AF0EBD">
      <w:pPr>
        <w:suppressAutoHyphens w:val="0"/>
        <w:autoSpaceDE w:val="0"/>
        <w:autoSpaceDN w:val="0"/>
        <w:adjustRightInd w:val="0"/>
        <w:spacing w:line="360" w:lineRule="auto"/>
        <w:rPr>
          <w:rFonts w:ascii="Calibri" w:eastAsia="Calibri" w:hAnsi="Calibri" w:cs="Calibri"/>
          <w:sz w:val="22"/>
          <w:szCs w:val="22"/>
          <w:lang w:eastAsia="ru-RU"/>
        </w:rPr>
      </w:pPr>
    </w:p>
    <w:p w:rsidR="00AF0EBD" w:rsidRPr="00166F20" w:rsidRDefault="00AF0EBD" w:rsidP="00AF0EBD">
      <w:pPr>
        <w:suppressAutoHyphens w:val="0"/>
        <w:autoSpaceDE w:val="0"/>
        <w:autoSpaceDN w:val="0"/>
        <w:adjustRightInd w:val="0"/>
        <w:spacing w:line="360" w:lineRule="auto"/>
        <w:rPr>
          <w:rFonts w:ascii="Calibri" w:eastAsia="Calibri" w:hAnsi="Calibri" w:cs="Calibri"/>
          <w:sz w:val="22"/>
          <w:szCs w:val="22"/>
          <w:lang w:eastAsia="ru-RU"/>
        </w:rPr>
      </w:pPr>
    </w:p>
    <w:p w:rsidR="00E120F8" w:rsidRPr="00166F20" w:rsidRDefault="00E120F8" w:rsidP="00E120F8">
      <w:pPr>
        <w:spacing w:line="360" w:lineRule="auto"/>
        <w:jc w:val="both"/>
        <w:rPr>
          <w:b/>
          <w:sz w:val="24"/>
          <w:szCs w:val="24"/>
        </w:rPr>
      </w:pPr>
    </w:p>
    <w:p w:rsidR="00E120F8" w:rsidRPr="00166F20" w:rsidRDefault="00E120F8" w:rsidP="00E120F8">
      <w:pPr>
        <w:rPr>
          <w:sz w:val="24"/>
          <w:szCs w:val="24"/>
        </w:rPr>
      </w:pPr>
      <w:r w:rsidRPr="00166F20">
        <w:rPr>
          <w:sz w:val="24"/>
          <w:szCs w:val="24"/>
        </w:rPr>
        <w:lastRenderedPageBreak/>
        <w:t xml:space="preserve">Чек-лист </w:t>
      </w:r>
    </w:p>
    <w:p w:rsidR="00E120F8" w:rsidRPr="00166F20" w:rsidRDefault="00E120F8" w:rsidP="00E120F8">
      <w:pPr>
        <w:rPr>
          <w:sz w:val="24"/>
          <w:szCs w:val="24"/>
        </w:rPr>
      </w:pPr>
      <w:r w:rsidRPr="00166F20">
        <w:rPr>
          <w:sz w:val="24"/>
          <w:szCs w:val="24"/>
        </w:rPr>
        <w:t>_________________________________________________________________________________</w:t>
      </w:r>
    </w:p>
    <w:p w:rsidR="00E120F8" w:rsidRPr="00166F20" w:rsidRDefault="00E120F8" w:rsidP="00E120F8">
      <w:pPr>
        <w:jc w:val="center"/>
        <w:rPr>
          <w:sz w:val="18"/>
          <w:szCs w:val="18"/>
        </w:rPr>
      </w:pPr>
      <w:r w:rsidRPr="00166F20">
        <w:rPr>
          <w:sz w:val="18"/>
          <w:szCs w:val="18"/>
        </w:rPr>
        <w:t>ФИО практиканта</w:t>
      </w:r>
    </w:p>
    <w:p w:rsidR="00E120F8" w:rsidRPr="00166F20" w:rsidRDefault="00E120F8" w:rsidP="00E120F8">
      <w:pPr>
        <w:rPr>
          <w:sz w:val="24"/>
          <w:szCs w:val="24"/>
        </w:rPr>
      </w:pPr>
      <w:r w:rsidRPr="00166F20">
        <w:rPr>
          <w:sz w:val="24"/>
          <w:szCs w:val="24"/>
        </w:rPr>
        <w:t>Практика ПМ.02</w:t>
      </w:r>
    </w:p>
    <w:tbl>
      <w:tblPr>
        <w:tblW w:w="0" w:type="auto"/>
        <w:tblBorders>
          <w:top w:val="single" w:sz="4" w:space="0" w:color="404040" w:themeColor="text1" w:themeTint="BF"/>
          <w:left w:val="single" w:sz="4" w:space="0" w:color="404040" w:themeColor="text1" w:themeTint="BF"/>
          <w:bottom w:val="single" w:sz="4" w:space="0" w:color="404040" w:themeColor="text1" w:themeTint="BF"/>
          <w:right w:val="single" w:sz="4" w:space="0" w:color="404040" w:themeColor="text1" w:themeTint="BF"/>
          <w:insideH w:val="single" w:sz="4" w:space="0" w:color="404040" w:themeColor="text1" w:themeTint="BF"/>
          <w:insideV w:val="single" w:sz="4" w:space="0" w:color="404040" w:themeColor="text1" w:themeTint="BF"/>
        </w:tblBorders>
        <w:tblLook w:val="04A0"/>
      </w:tblPr>
      <w:tblGrid>
        <w:gridCol w:w="4644"/>
        <w:gridCol w:w="2410"/>
        <w:gridCol w:w="2517"/>
      </w:tblGrid>
      <w:tr w:rsidR="00E120F8" w:rsidRPr="00166F20" w:rsidTr="00E120F8">
        <w:tc>
          <w:tcPr>
            <w:tcW w:w="4644" w:type="dxa"/>
          </w:tcPr>
          <w:p w:rsidR="00E120F8" w:rsidRPr="00166F20" w:rsidRDefault="00E120F8" w:rsidP="00E120F8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Виды работ</w:t>
            </w:r>
          </w:p>
        </w:tc>
        <w:tc>
          <w:tcPr>
            <w:tcW w:w="2410" w:type="dxa"/>
          </w:tcPr>
          <w:p w:rsidR="00E120F8" w:rsidRPr="00166F20" w:rsidRDefault="00E120F8" w:rsidP="00E120F8">
            <w:pPr>
              <w:jc w:val="center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Дата</w:t>
            </w:r>
          </w:p>
        </w:tc>
        <w:tc>
          <w:tcPr>
            <w:tcW w:w="2517" w:type="dxa"/>
          </w:tcPr>
          <w:p w:rsidR="00E120F8" w:rsidRPr="00166F20" w:rsidRDefault="00E120F8" w:rsidP="00E120F8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Отметка о выполнении</w:t>
            </w:r>
          </w:p>
        </w:tc>
      </w:tr>
      <w:tr w:rsidR="00E120F8" w:rsidRPr="00166F20" w:rsidTr="00E120F8">
        <w:tc>
          <w:tcPr>
            <w:tcW w:w="4644" w:type="dxa"/>
          </w:tcPr>
          <w:p w:rsidR="00E120F8" w:rsidRPr="00166F20" w:rsidRDefault="00E120F8" w:rsidP="00E120F8">
            <w:pPr>
              <w:rPr>
                <w:rFonts w:eastAsia="Calibri"/>
                <w:b/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 xml:space="preserve">Организация работы </w:t>
            </w:r>
            <w:r w:rsidRPr="00166F20">
              <w:rPr>
                <w:bCs/>
                <w:sz w:val="24"/>
                <w:szCs w:val="24"/>
              </w:rPr>
              <w:t xml:space="preserve">бюро регистрации. ТБ. </w:t>
            </w:r>
            <w:r w:rsidRPr="00166F20">
              <w:rPr>
                <w:rFonts w:eastAsia="Calibri"/>
                <w:sz w:val="24"/>
                <w:szCs w:val="24"/>
              </w:rPr>
              <w:t>Работа с картотекой и техническими средствами</w:t>
            </w:r>
          </w:p>
        </w:tc>
        <w:tc>
          <w:tcPr>
            <w:tcW w:w="2410" w:type="dxa"/>
          </w:tcPr>
          <w:p w:rsidR="00E120F8" w:rsidRPr="00166F20" w:rsidRDefault="00E120F8" w:rsidP="00E120F8">
            <w:pPr>
              <w:rPr>
                <w:sz w:val="24"/>
                <w:szCs w:val="24"/>
              </w:rPr>
            </w:pPr>
          </w:p>
        </w:tc>
        <w:tc>
          <w:tcPr>
            <w:tcW w:w="2517" w:type="dxa"/>
          </w:tcPr>
          <w:p w:rsidR="00E120F8" w:rsidRPr="00166F20" w:rsidRDefault="00E120F8" w:rsidP="00E120F8">
            <w:pPr>
              <w:rPr>
                <w:sz w:val="24"/>
                <w:szCs w:val="24"/>
              </w:rPr>
            </w:pPr>
          </w:p>
        </w:tc>
      </w:tr>
      <w:tr w:rsidR="00E120F8" w:rsidRPr="00166F20" w:rsidTr="00E120F8">
        <w:tc>
          <w:tcPr>
            <w:tcW w:w="4644" w:type="dxa"/>
          </w:tcPr>
          <w:p w:rsidR="00E120F8" w:rsidRPr="00166F20" w:rsidRDefault="00E120F8" w:rsidP="00E12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 xml:space="preserve">Обслуживание клиентов. </w:t>
            </w:r>
            <w:r w:rsidRPr="00166F20">
              <w:rPr>
                <w:bCs/>
                <w:sz w:val="24"/>
                <w:szCs w:val="24"/>
              </w:rPr>
              <w:t xml:space="preserve">Проведение регистрации и поселения гостей </w:t>
            </w:r>
            <w:proofErr w:type="spellStart"/>
            <w:r w:rsidRPr="00166F20">
              <w:rPr>
                <w:bCs/>
                <w:sz w:val="24"/>
                <w:szCs w:val="24"/>
              </w:rPr>
              <w:t>индивидуалов</w:t>
            </w:r>
            <w:proofErr w:type="spellEnd"/>
            <w:r w:rsidRPr="00166F20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66F20">
              <w:rPr>
                <w:bCs/>
                <w:sz w:val="24"/>
                <w:szCs w:val="24"/>
              </w:rPr>
              <w:t>ин</w:t>
            </w:r>
            <w:proofErr w:type="gramStart"/>
            <w:r w:rsidRPr="00166F20">
              <w:rPr>
                <w:bCs/>
                <w:sz w:val="24"/>
                <w:szCs w:val="24"/>
              </w:rPr>
              <w:t>.т</w:t>
            </w:r>
            <w:proofErr w:type="gramEnd"/>
            <w:r w:rsidRPr="00166F20">
              <w:rPr>
                <w:bCs/>
                <w:sz w:val="24"/>
                <w:szCs w:val="24"/>
              </w:rPr>
              <w:t>уристов</w:t>
            </w:r>
            <w:proofErr w:type="spellEnd"/>
            <w:r w:rsidRPr="00166F20">
              <w:rPr>
                <w:bCs/>
                <w:sz w:val="24"/>
                <w:szCs w:val="24"/>
              </w:rPr>
              <w:t>,  Работа в программном комплексе автоматизации гостиницы, ведение параллельного учета.</w:t>
            </w:r>
          </w:p>
        </w:tc>
        <w:tc>
          <w:tcPr>
            <w:tcW w:w="2410" w:type="dxa"/>
          </w:tcPr>
          <w:p w:rsidR="00E120F8" w:rsidRPr="00166F20" w:rsidRDefault="00E120F8" w:rsidP="00E120F8">
            <w:pPr>
              <w:rPr>
                <w:sz w:val="24"/>
                <w:szCs w:val="24"/>
              </w:rPr>
            </w:pPr>
          </w:p>
        </w:tc>
        <w:tc>
          <w:tcPr>
            <w:tcW w:w="2517" w:type="dxa"/>
          </w:tcPr>
          <w:p w:rsidR="00E120F8" w:rsidRPr="00166F20" w:rsidRDefault="00E120F8" w:rsidP="00E120F8">
            <w:pPr>
              <w:rPr>
                <w:sz w:val="24"/>
                <w:szCs w:val="24"/>
              </w:rPr>
            </w:pPr>
          </w:p>
        </w:tc>
      </w:tr>
      <w:tr w:rsidR="00E120F8" w:rsidRPr="00166F20" w:rsidTr="00E120F8">
        <w:tc>
          <w:tcPr>
            <w:tcW w:w="4644" w:type="dxa"/>
          </w:tcPr>
          <w:p w:rsidR="00E120F8" w:rsidRPr="00166F20" w:rsidRDefault="00E120F8" w:rsidP="00E12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 xml:space="preserve">Обслуживание клиентов. </w:t>
            </w:r>
            <w:r w:rsidRPr="00166F20">
              <w:rPr>
                <w:bCs/>
                <w:sz w:val="24"/>
                <w:szCs w:val="24"/>
              </w:rPr>
              <w:t>Проведение регистрации и поселения групп туристов от организаций и турфирм. Работа в программном комплексе автоматизации гостиницы, ведение параллельного учета.</w:t>
            </w:r>
          </w:p>
        </w:tc>
        <w:tc>
          <w:tcPr>
            <w:tcW w:w="2410" w:type="dxa"/>
          </w:tcPr>
          <w:p w:rsidR="00E120F8" w:rsidRPr="00166F20" w:rsidRDefault="00E120F8" w:rsidP="00E120F8">
            <w:pPr>
              <w:rPr>
                <w:sz w:val="24"/>
                <w:szCs w:val="24"/>
              </w:rPr>
            </w:pPr>
          </w:p>
        </w:tc>
        <w:tc>
          <w:tcPr>
            <w:tcW w:w="2517" w:type="dxa"/>
          </w:tcPr>
          <w:p w:rsidR="00E120F8" w:rsidRPr="00166F20" w:rsidRDefault="00E120F8" w:rsidP="00E120F8">
            <w:pPr>
              <w:rPr>
                <w:sz w:val="24"/>
                <w:szCs w:val="24"/>
              </w:rPr>
            </w:pPr>
          </w:p>
        </w:tc>
      </w:tr>
      <w:tr w:rsidR="00E120F8" w:rsidRPr="00166F20" w:rsidTr="00E120F8">
        <w:tc>
          <w:tcPr>
            <w:tcW w:w="4644" w:type="dxa"/>
          </w:tcPr>
          <w:p w:rsidR="00E120F8" w:rsidRPr="00166F20" w:rsidRDefault="00E120F8" w:rsidP="00E120F8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Обслуживание клиентов. Выполнение расчета за проживание дополнительные услуги; оформление и подготовка счета для гостя</w:t>
            </w:r>
          </w:p>
        </w:tc>
        <w:tc>
          <w:tcPr>
            <w:tcW w:w="2410" w:type="dxa"/>
          </w:tcPr>
          <w:p w:rsidR="00E120F8" w:rsidRPr="00166F20" w:rsidRDefault="00E120F8" w:rsidP="00E120F8">
            <w:pPr>
              <w:rPr>
                <w:sz w:val="24"/>
                <w:szCs w:val="24"/>
              </w:rPr>
            </w:pPr>
          </w:p>
        </w:tc>
        <w:tc>
          <w:tcPr>
            <w:tcW w:w="2517" w:type="dxa"/>
          </w:tcPr>
          <w:p w:rsidR="00E120F8" w:rsidRPr="00166F20" w:rsidRDefault="00E120F8" w:rsidP="00E120F8">
            <w:pPr>
              <w:rPr>
                <w:sz w:val="24"/>
                <w:szCs w:val="24"/>
              </w:rPr>
            </w:pPr>
          </w:p>
        </w:tc>
      </w:tr>
      <w:tr w:rsidR="00E120F8" w:rsidRPr="00166F20" w:rsidTr="00E120F8">
        <w:tc>
          <w:tcPr>
            <w:tcW w:w="4644" w:type="dxa"/>
          </w:tcPr>
          <w:p w:rsidR="00E120F8" w:rsidRPr="00166F20" w:rsidRDefault="00E120F8" w:rsidP="00E120F8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Выполнение обязанностей ночного аудитора. Подготовка  отчета  службы приема по основным показателям деятельности гостиницы</w:t>
            </w:r>
          </w:p>
        </w:tc>
        <w:tc>
          <w:tcPr>
            <w:tcW w:w="2410" w:type="dxa"/>
          </w:tcPr>
          <w:p w:rsidR="00E120F8" w:rsidRPr="00166F20" w:rsidRDefault="00E120F8" w:rsidP="00E120F8">
            <w:pPr>
              <w:rPr>
                <w:sz w:val="24"/>
                <w:szCs w:val="24"/>
              </w:rPr>
            </w:pPr>
          </w:p>
        </w:tc>
        <w:tc>
          <w:tcPr>
            <w:tcW w:w="2517" w:type="dxa"/>
          </w:tcPr>
          <w:p w:rsidR="00E120F8" w:rsidRPr="00166F20" w:rsidRDefault="00E120F8" w:rsidP="00E120F8">
            <w:pPr>
              <w:rPr>
                <w:sz w:val="24"/>
                <w:szCs w:val="24"/>
              </w:rPr>
            </w:pPr>
          </w:p>
        </w:tc>
      </w:tr>
      <w:tr w:rsidR="00E120F8" w:rsidRPr="00166F20" w:rsidTr="00E120F8">
        <w:tc>
          <w:tcPr>
            <w:tcW w:w="4644" w:type="dxa"/>
          </w:tcPr>
          <w:p w:rsidR="00E120F8" w:rsidRPr="00166F20" w:rsidRDefault="00E120F8" w:rsidP="00E120F8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Выполнение обязанностей ночного аудитора. Проведение аудита  отчета  службы приема по основным показателям деятельности гостиницы</w:t>
            </w:r>
          </w:p>
        </w:tc>
        <w:tc>
          <w:tcPr>
            <w:tcW w:w="2410" w:type="dxa"/>
          </w:tcPr>
          <w:p w:rsidR="00E120F8" w:rsidRPr="00166F20" w:rsidRDefault="00E120F8" w:rsidP="00E120F8">
            <w:pPr>
              <w:rPr>
                <w:sz w:val="24"/>
                <w:szCs w:val="24"/>
              </w:rPr>
            </w:pPr>
          </w:p>
        </w:tc>
        <w:tc>
          <w:tcPr>
            <w:tcW w:w="2517" w:type="dxa"/>
          </w:tcPr>
          <w:p w:rsidR="00E120F8" w:rsidRPr="00166F20" w:rsidRDefault="00E120F8" w:rsidP="00E120F8">
            <w:pPr>
              <w:rPr>
                <w:sz w:val="24"/>
                <w:szCs w:val="24"/>
              </w:rPr>
            </w:pPr>
          </w:p>
        </w:tc>
      </w:tr>
      <w:tr w:rsidR="00E120F8" w:rsidRPr="00166F20" w:rsidTr="00E120F8">
        <w:tc>
          <w:tcPr>
            <w:tcW w:w="4644" w:type="dxa"/>
          </w:tcPr>
          <w:p w:rsidR="00E120F8" w:rsidRPr="00166F20" w:rsidRDefault="00E120F8" w:rsidP="00E120F8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Сдать отчет</w:t>
            </w:r>
          </w:p>
        </w:tc>
        <w:tc>
          <w:tcPr>
            <w:tcW w:w="2410" w:type="dxa"/>
          </w:tcPr>
          <w:p w:rsidR="00E120F8" w:rsidRPr="00166F20" w:rsidRDefault="00E120F8" w:rsidP="00E120F8">
            <w:pPr>
              <w:rPr>
                <w:sz w:val="24"/>
                <w:szCs w:val="24"/>
              </w:rPr>
            </w:pPr>
          </w:p>
        </w:tc>
        <w:tc>
          <w:tcPr>
            <w:tcW w:w="2517" w:type="dxa"/>
          </w:tcPr>
          <w:p w:rsidR="00E120F8" w:rsidRPr="00166F20" w:rsidRDefault="00E120F8" w:rsidP="00E120F8">
            <w:pPr>
              <w:rPr>
                <w:sz w:val="24"/>
                <w:szCs w:val="24"/>
              </w:rPr>
            </w:pPr>
          </w:p>
        </w:tc>
      </w:tr>
    </w:tbl>
    <w:p w:rsidR="00E120F8" w:rsidRPr="00166F20" w:rsidRDefault="00E120F8" w:rsidP="00E120F8"/>
    <w:p w:rsidR="00E120F8" w:rsidRPr="00166F20" w:rsidRDefault="00E120F8" w:rsidP="00DE6AA0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4A1A75" w:rsidRPr="00166F20" w:rsidRDefault="004A1A75" w:rsidP="00DE6AA0">
      <w:pPr>
        <w:spacing w:line="360" w:lineRule="auto"/>
        <w:ind w:firstLine="709"/>
        <w:jc w:val="both"/>
        <w:rPr>
          <w:sz w:val="28"/>
          <w:szCs w:val="28"/>
        </w:rPr>
      </w:pPr>
      <w:r w:rsidRPr="00166F20">
        <w:rPr>
          <w:b/>
          <w:sz w:val="28"/>
          <w:szCs w:val="28"/>
        </w:rPr>
        <w:t>4.2.2. Производственная  практика:</w:t>
      </w:r>
    </w:p>
    <w:p w:rsidR="004A1A75" w:rsidRPr="00166F20" w:rsidRDefault="004A1A75" w:rsidP="00DE6AA0">
      <w:pPr>
        <w:spacing w:line="360" w:lineRule="auto"/>
        <w:ind w:firstLine="709"/>
        <w:jc w:val="right"/>
        <w:rPr>
          <w:sz w:val="28"/>
          <w:szCs w:val="28"/>
        </w:rPr>
      </w:pPr>
      <w:r w:rsidRPr="00166F20">
        <w:rPr>
          <w:sz w:val="28"/>
          <w:szCs w:val="28"/>
        </w:rPr>
        <w:t>Таблица 6</w:t>
      </w:r>
    </w:p>
    <w:tbl>
      <w:tblPr>
        <w:tblW w:w="0" w:type="auto"/>
        <w:tblInd w:w="-25" w:type="dxa"/>
        <w:tblLayout w:type="fixed"/>
        <w:tblLook w:val="0000"/>
      </w:tblPr>
      <w:tblGrid>
        <w:gridCol w:w="4785"/>
        <w:gridCol w:w="4835"/>
      </w:tblGrid>
      <w:tr w:rsidR="004A1A75" w:rsidRPr="00166F20" w:rsidTr="00E72202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40AF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66F20">
              <w:rPr>
                <w:sz w:val="28"/>
                <w:szCs w:val="28"/>
              </w:rPr>
              <w:t>Виды работ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8E269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66F20">
              <w:rPr>
                <w:sz w:val="28"/>
                <w:szCs w:val="28"/>
              </w:rPr>
              <w:t>Проверяемые результаты (ПК, ОК)</w:t>
            </w:r>
          </w:p>
        </w:tc>
      </w:tr>
      <w:tr w:rsidR="004A1A75" w:rsidRPr="00166F20" w:rsidTr="00E72202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CC3F2F">
            <w:pPr>
              <w:pStyle w:val="af6"/>
              <w:widowControl w:val="0"/>
              <w:numPr>
                <w:ilvl w:val="0"/>
                <w:numId w:val="45"/>
              </w:numPr>
              <w:shd w:val="clear" w:color="auto" w:fill="FFFFFF"/>
              <w:tabs>
                <w:tab w:val="left" w:pos="4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67" w:right="14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20">
              <w:rPr>
                <w:rFonts w:ascii="Times New Roman" w:hAnsi="Times New Roman"/>
                <w:sz w:val="24"/>
                <w:szCs w:val="24"/>
              </w:rPr>
              <w:t>Регистрация</w:t>
            </w:r>
            <w:r w:rsidRPr="00166F20">
              <w:rPr>
                <w:sz w:val="24"/>
                <w:szCs w:val="24"/>
              </w:rPr>
              <w:t xml:space="preserve"> </w:t>
            </w:r>
            <w:r w:rsidRPr="00166F20">
              <w:rPr>
                <w:rFonts w:ascii="Times New Roman" w:hAnsi="Times New Roman" w:cs="Times New Roman"/>
                <w:sz w:val="24"/>
                <w:szCs w:val="24"/>
              </w:rPr>
              <w:t>и оформление проживания гостей</w:t>
            </w:r>
            <w:r w:rsidRPr="00166F20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4A1A75" w:rsidRPr="00166F20" w:rsidRDefault="004A1A75" w:rsidP="00CC3F2F">
            <w:pPr>
              <w:widowControl w:val="0"/>
              <w:shd w:val="clear" w:color="auto" w:fill="FFFFFF"/>
              <w:tabs>
                <w:tab w:val="left" w:pos="451"/>
              </w:tabs>
              <w:suppressAutoHyphens w:val="0"/>
              <w:autoSpaceDE w:val="0"/>
              <w:autoSpaceDN w:val="0"/>
              <w:adjustRightInd w:val="0"/>
              <w:ind w:left="167" w:right="14"/>
              <w:contextualSpacing/>
              <w:jc w:val="both"/>
              <w:rPr>
                <w:sz w:val="24"/>
                <w:szCs w:val="24"/>
              </w:rPr>
            </w:pPr>
          </w:p>
          <w:p w:rsidR="004A1A75" w:rsidRPr="00166F20" w:rsidRDefault="004A1A75" w:rsidP="00CC3F2F">
            <w:pPr>
              <w:widowControl w:val="0"/>
              <w:shd w:val="clear" w:color="auto" w:fill="FFFFFF"/>
              <w:tabs>
                <w:tab w:val="left" w:pos="451"/>
              </w:tabs>
              <w:suppressAutoHyphens w:val="0"/>
              <w:autoSpaceDE w:val="0"/>
              <w:autoSpaceDN w:val="0"/>
              <w:adjustRightInd w:val="0"/>
              <w:ind w:left="167" w:right="14"/>
              <w:contextualSpacing/>
              <w:jc w:val="both"/>
              <w:rPr>
                <w:sz w:val="24"/>
                <w:szCs w:val="24"/>
              </w:rPr>
            </w:pPr>
          </w:p>
          <w:p w:rsidR="004A1A75" w:rsidRPr="00166F20" w:rsidRDefault="004A1A75" w:rsidP="00CC3F2F">
            <w:pPr>
              <w:widowControl w:val="0"/>
              <w:shd w:val="clear" w:color="auto" w:fill="FFFFFF"/>
              <w:tabs>
                <w:tab w:val="left" w:pos="451"/>
              </w:tabs>
              <w:suppressAutoHyphens w:val="0"/>
              <w:autoSpaceDE w:val="0"/>
              <w:autoSpaceDN w:val="0"/>
              <w:adjustRightInd w:val="0"/>
              <w:ind w:left="167" w:right="14"/>
              <w:contextualSpacing/>
              <w:jc w:val="both"/>
              <w:rPr>
                <w:sz w:val="24"/>
                <w:szCs w:val="24"/>
              </w:rPr>
            </w:pPr>
          </w:p>
          <w:p w:rsidR="004A1A75" w:rsidRPr="00166F20" w:rsidRDefault="004A1A75" w:rsidP="00CC3F2F">
            <w:pPr>
              <w:pStyle w:val="af6"/>
              <w:widowControl w:val="0"/>
              <w:numPr>
                <w:ilvl w:val="0"/>
                <w:numId w:val="45"/>
              </w:numPr>
              <w:shd w:val="clear" w:color="auto" w:fill="FFFFFF"/>
              <w:tabs>
                <w:tab w:val="left" w:pos="4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67" w:right="14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20">
              <w:rPr>
                <w:rFonts w:ascii="Times New Roman" w:hAnsi="Times New Roman"/>
                <w:bCs/>
                <w:sz w:val="24"/>
                <w:szCs w:val="24"/>
              </w:rPr>
              <w:t>Разработка условий договора гостиницы  с турфирмой о квоте мест без гарантии заполнения.</w:t>
            </w:r>
            <w:r w:rsidRPr="00166F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A1A75" w:rsidRPr="00166F20" w:rsidRDefault="004A1A75" w:rsidP="00CC3F2F">
            <w:pPr>
              <w:pStyle w:val="af6"/>
              <w:widowControl w:val="0"/>
              <w:shd w:val="clear" w:color="auto" w:fill="FFFFFF"/>
              <w:tabs>
                <w:tab w:val="left" w:pos="4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67" w:right="1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A75" w:rsidRPr="00166F20" w:rsidRDefault="004A1A75" w:rsidP="00CC3F2F">
            <w:pPr>
              <w:pStyle w:val="af6"/>
              <w:widowControl w:val="0"/>
              <w:shd w:val="clear" w:color="auto" w:fill="FFFFFF"/>
              <w:tabs>
                <w:tab w:val="left" w:pos="4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67" w:right="1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A75" w:rsidRPr="00166F20" w:rsidRDefault="004A1A75" w:rsidP="00CC3F2F">
            <w:pPr>
              <w:pStyle w:val="af6"/>
              <w:widowControl w:val="0"/>
              <w:numPr>
                <w:ilvl w:val="0"/>
                <w:numId w:val="45"/>
              </w:numPr>
              <w:shd w:val="clear" w:color="auto" w:fill="FFFFFF"/>
              <w:tabs>
                <w:tab w:val="left" w:pos="4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67" w:right="14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20">
              <w:rPr>
                <w:rFonts w:ascii="Times New Roman" w:hAnsi="Times New Roman"/>
                <w:sz w:val="24"/>
                <w:szCs w:val="24"/>
              </w:rPr>
              <w:t>Оформление и подготовка счета для гостя.</w:t>
            </w:r>
            <w:r w:rsidRPr="00166F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1A75" w:rsidRPr="00166F20" w:rsidRDefault="004A1A75" w:rsidP="00CC3F2F">
            <w:pPr>
              <w:pStyle w:val="af6"/>
              <w:widowControl w:val="0"/>
              <w:numPr>
                <w:ilvl w:val="0"/>
                <w:numId w:val="45"/>
              </w:numPr>
              <w:shd w:val="clear" w:color="auto" w:fill="FFFFFF"/>
              <w:tabs>
                <w:tab w:val="left" w:pos="4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67" w:right="14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расчета за проживание и дополнительные услуги;</w:t>
            </w:r>
          </w:p>
          <w:p w:rsidR="004A1A75" w:rsidRPr="00166F20" w:rsidRDefault="004A1A75" w:rsidP="00CC3F2F">
            <w:pPr>
              <w:pStyle w:val="af6"/>
              <w:widowControl w:val="0"/>
              <w:numPr>
                <w:ilvl w:val="0"/>
                <w:numId w:val="45"/>
              </w:numPr>
              <w:shd w:val="clear" w:color="auto" w:fill="FFFFFF"/>
              <w:tabs>
                <w:tab w:val="left" w:pos="4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67" w:right="14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20">
              <w:rPr>
                <w:rFonts w:ascii="Times New Roman" w:hAnsi="Times New Roman"/>
                <w:iCs/>
                <w:spacing w:val="5"/>
                <w:sz w:val="24"/>
                <w:szCs w:val="24"/>
              </w:rPr>
              <w:t>Составление кассового отчета;</w:t>
            </w:r>
          </w:p>
          <w:p w:rsidR="004A1A75" w:rsidRPr="00166F20" w:rsidRDefault="004A1A75" w:rsidP="00CC3F2F">
            <w:pPr>
              <w:pStyle w:val="af6"/>
              <w:widowControl w:val="0"/>
              <w:shd w:val="clear" w:color="auto" w:fill="FFFFFF"/>
              <w:tabs>
                <w:tab w:val="left" w:pos="4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67" w:right="1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A75" w:rsidRPr="00166F20" w:rsidRDefault="004A1A75" w:rsidP="00CC3F2F">
            <w:pPr>
              <w:tabs>
                <w:tab w:val="left" w:pos="451"/>
              </w:tabs>
              <w:snapToGrid w:val="0"/>
              <w:spacing w:line="360" w:lineRule="auto"/>
              <w:ind w:left="167"/>
              <w:jc w:val="both"/>
              <w:rPr>
                <w:sz w:val="28"/>
                <w:szCs w:val="28"/>
              </w:rPr>
            </w:pPr>
            <w:r w:rsidRPr="00166F20">
              <w:rPr>
                <w:sz w:val="24"/>
                <w:szCs w:val="24"/>
              </w:rPr>
              <w:t>Выполнение функциональных обязанностей ночного портье.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362879">
            <w:pPr>
              <w:pStyle w:val="ab"/>
              <w:widowControl w:val="0"/>
              <w:rPr>
                <w:rFonts w:cs="Times New Roman"/>
                <w:b w:val="0"/>
                <w:sz w:val="24"/>
                <w:szCs w:val="24"/>
              </w:rPr>
            </w:pPr>
            <w:r w:rsidRPr="00166F20">
              <w:rPr>
                <w:b w:val="0"/>
                <w:sz w:val="24"/>
                <w:szCs w:val="24"/>
              </w:rPr>
              <w:lastRenderedPageBreak/>
              <w:t>ПК 2.1. Принимать, регистрировать и размещать гостей.</w:t>
            </w:r>
          </w:p>
          <w:p w:rsidR="004A1A75" w:rsidRPr="00166F20" w:rsidRDefault="004A1A75" w:rsidP="00362879">
            <w:pPr>
              <w:pStyle w:val="ab"/>
              <w:widowControl w:val="0"/>
              <w:rPr>
                <w:rFonts w:cs="Times New Roman"/>
                <w:b w:val="0"/>
                <w:sz w:val="24"/>
                <w:szCs w:val="24"/>
              </w:rPr>
            </w:pPr>
            <w:r w:rsidRPr="00166F20">
              <w:rPr>
                <w:rFonts w:cs="Times New Roman"/>
                <w:b w:val="0"/>
                <w:sz w:val="24"/>
                <w:szCs w:val="24"/>
              </w:rPr>
              <w:t>ПК 2.2. Предоставлять гостю информацию о гостиничных услугах.</w:t>
            </w:r>
          </w:p>
          <w:p w:rsidR="004A1A75" w:rsidRPr="00166F20" w:rsidRDefault="004A1A75" w:rsidP="00362879">
            <w:pPr>
              <w:pStyle w:val="ab"/>
              <w:widowControl w:val="0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362879">
            <w:pPr>
              <w:pStyle w:val="ab"/>
              <w:widowControl w:val="0"/>
              <w:rPr>
                <w:rFonts w:cs="Times New Roman"/>
                <w:b w:val="0"/>
                <w:sz w:val="24"/>
                <w:szCs w:val="24"/>
              </w:rPr>
            </w:pPr>
            <w:r w:rsidRPr="00166F20">
              <w:rPr>
                <w:rFonts w:cs="Times New Roman"/>
                <w:b w:val="0"/>
                <w:sz w:val="24"/>
                <w:szCs w:val="24"/>
              </w:rPr>
              <w:t>ПК 2.3. Принимать участие в заключени</w:t>
            </w:r>
            <w:proofErr w:type="gramStart"/>
            <w:r w:rsidRPr="00166F20">
              <w:rPr>
                <w:rFonts w:cs="Times New Roman"/>
                <w:b w:val="0"/>
                <w:sz w:val="24"/>
                <w:szCs w:val="24"/>
              </w:rPr>
              <w:t>и</w:t>
            </w:r>
            <w:proofErr w:type="gramEnd"/>
            <w:r w:rsidRPr="00166F20">
              <w:rPr>
                <w:rFonts w:cs="Times New Roman"/>
                <w:b w:val="0"/>
                <w:sz w:val="24"/>
                <w:szCs w:val="24"/>
              </w:rPr>
              <w:t xml:space="preserve"> договоров об оказании гостиничных услуг.</w:t>
            </w:r>
          </w:p>
          <w:p w:rsidR="004A1A75" w:rsidRPr="00166F20" w:rsidRDefault="004A1A75" w:rsidP="00362879">
            <w:pPr>
              <w:pStyle w:val="ab"/>
              <w:widowControl w:val="0"/>
              <w:rPr>
                <w:rFonts w:cs="Times New Roman"/>
                <w:b w:val="0"/>
                <w:sz w:val="24"/>
                <w:szCs w:val="24"/>
              </w:rPr>
            </w:pPr>
            <w:r w:rsidRPr="00166F20">
              <w:rPr>
                <w:rFonts w:cs="Times New Roman"/>
                <w:b w:val="0"/>
                <w:sz w:val="24"/>
                <w:szCs w:val="24"/>
              </w:rPr>
              <w:t>ПК 2.4. Обеспечивать выполнение договоров об оказании гостиничных услуг.</w:t>
            </w:r>
          </w:p>
          <w:p w:rsidR="004A1A75" w:rsidRPr="00166F20" w:rsidRDefault="004A1A75" w:rsidP="00362879">
            <w:pPr>
              <w:pStyle w:val="ab"/>
              <w:widowControl w:val="0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362879">
            <w:pPr>
              <w:pStyle w:val="ab"/>
              <w:widowControl w:val="0"/>
              <w:rPr>
                <w:rFonts w:cs="Times New Roman"/>
                <w:b w:val="0"/>
                <w:sz w:val="24"/>
                <w:szCs w:val="24"/>
              </w:rPr>
            </w:pPr>
            <w:r w:rsidRPr="00166F20">
              <w:rPr>
                <w:rFonts w:cs="Times New Roman"/>
                <w:b w:val="0"/>
                <w:sz w:val="24"/>
                <w:szCs w:val="24"/>
              </w:rPr>
              <w:t>ПК 2.5. Производить расчеты с гостями, организовывать отъезд и проводы гостей.</w:t>
            </w:r>
          </w:p>
          <w:p w:rsidR="004A1A75" w:rsidRPr="00166F20" w:rsidRDefault="004A1A75" w:rsidP="00362879">
            <w:pPr>
              <w:pStyle w:val="ab"/>
              <w:widowControl w:val="0"/>
              <w:rPr>
                <w:b w:val="0"/>
                <w:sz w:val="24"/>
                <w:szCs w:val="24"/>
              </w:rPr>
            </w:pPr>
          </w:p>
          <w:p w:rsidR="004A1A75" w:rsidRPr="00166F20" w:rsidRDefault="004A1A75" w:rsidP="00362879">
            <w:pPr>
              <w:pStyle w:val="ab"/>
              <w:widowControl w:val="0"/>
              <w:rPr>
                <w:b w:val="0"/>
                <w:sz w:val="24"/>
                <w:szCs w:val="24"/>
              </w:rPr>
            </w:pPr>
          </w:p>
          <w:p w:rsidR="004A1A75" w:rsidRPr="00166F20" w:rsidRDefault="004A1A75" w:rsidP="00362879">
            <w:pPr>
              <w:pStyle w:val="ab"/>
              <w:widowControl w:val="0"/>
              <w:rPr>
                <w:b w:val="0"/>
                <w:sz w:val="24"/>
                <w:szCs w:val="24"/>
              </w:rPr>
            </w:pPr>
          </w:p>
          <w:p w:rsidR="004A1A75" w:rsidRPr="00166F20" w:rsidRDefault="004A1A75" w:rsidP="00362879">
            <w:pPr>
              <w:pStyle w:val="ab"/>
              <w:widowControl w:val="0"/>
              <w:rPr>
                <w:b w:val="0"/>
                <w:sz w:val="24"/>
                <w:szCs w:val="24"/>
              </w:rPr>
            </w:pPr>
          </w:p>
          <w:p w:rsidR="004A1A75" w:rsidRPr="00166F20" w:rsidRDefault="004A1A75" w:rsidP="00362879">
            <w:pPr>
              <w:snapToGrid w:val="0"/>
              <w:jc w:val="both"/>
              <w:rPr>
                <w:sz w:val="28"/>
                <w:szCs w:val="28"/>
              </w:rPr>
            </w:pPr>
            <w:r w:rsidRPr="00166F20">
              <w:rPr>
                <w:sz w:val="24"/>
                <w:szCs w:val="24"/>
              </w:rPr>
              <w:t>ПК 2.6. Координировать процесс ночного аудита и передачи дел по окончании смены</w:t>
            </w:r>
          </w:p>
        </w:tc>
      </w:tr>
      <w:tr w:rsidR="004A1A75" w:rsidRPr="00166F20" w:rsidTr="00E72202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4C453B">
            <w:pPr>
              <w:pStyle w:val="af6"/>
              <w:numPr>
                <w:ilvl w:val="0"/>
                <w:numId w:val="46"/>
              </w:numPr>
              <w:snapToGrid w:val="0"/>
              <w:spacing w:after="0" w:line="240" w:lineRule="auto"/>
              <w:ind w:left="451"/>
              <w:rPr>
                <w:rFonts w:ascii="Times New Roman" w:hAnsi="Times New Roman" w:cs="Times New Roman"/>
                <w:sz w:val="24"/>
                <w:szCs w:val="24"/>
              </w:rPr>
            </w:pPr>
            <w:r w:rsidRPr="00166F2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Организация работы бюро регистрации;</w:t>
            </w:r>
          </w:p>
          <w:p w:rsidR="004A1A75" w:rsidRPr="00166F20" w:rsidRDefault="004A1A75" w:rsidP="00E72202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362879">
            <w:pPr>
              <w:snapToGrid w:val="0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качество; </w:t>
            </w:r>
          </w:p>
          <w:p w:rsidR="004A1A75" w:rsidRPr="00166F20" w:rsidRDefault="004A1A75" w:rsidP="00E72202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4A1A75" w:rsidRPr="00166F20" w:rsidRDefault="004A1A75" w:rsidP="00DE6AA0">
      <w:pPr>
        <w:spacing w:line="360" w:lineRule="auto"/>
        <w:jc w:val="both"/>
      </w:pPr>
    </w:p>
    <w:p w:rsidR="004A1A75" w:rsidRPr="00166F20" w:rsidRDefault="004A1A75" w:rsidP="00DE6AA0">
      <w:pPr>
        <w:spacing w:line="360" w:lineRule="auto"/>
        <w:ind w:firstLine="709"/>
        <w:jc w:val="both"/>
        <w:rPr>
          <w:b/>
          <w:sz w:val="24"/>
          <w:szCs w:val="24"/>
        </w:rPr>
      </w:pPr>
    </w:p>
    <w:p w:rsidR="004A1A75" w:rsidRPr="00166F20" w:rsidRDefault="004A1A75" w:rsidP="00DE6AA0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 xml:space="preserve">4.3. Форма аттестационного листа </w:t>
      </w:r>
    </w:p>
    <w:p w:rsidR="004A1A75" w:rsidRPr="00166F20" w:rsidRDefault="004A1A75" w:rsidP="00362879">
      <w:pPr>
        <w:spacing w:line="360" w:lineRule="auto"/>
        <w:ind w:firstLine="709"/>
        <w:jc w:val="center"/>
        <w:rPr>
          <w:sz w:val="24"/>
          <w:szCs w:val="24"/>
        </w:rPr>
      </w:pPr>
      <w:r w:rsidRPr="00166F20">
        <w:rPr>
          <w:b/>
          <w:sz w:val="24"/>
          <w:szCs w:val="24"/>
        </w:rPr>
        <w:t>(Характеристика профессиональной деятельности студента во время учебной / производственной практики)</w:t>
      </w:r>
    </w:p>
    <w:p w:rsidR="004A1A75" w:rsidRPr="00166F20" w:rsidRDefault="004A1A75" w:rsidP="00362879">
      <w:p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 xml:space="preserve">1. ФИО студента, № группы, специальность </w:t>
      </w:r>
    </w:p>
    <w:p w:rsidR="004A1A75" w:rsidRPr="00166F20" w:rsidRDefault="004A1A75" w:rsidP="00362879">
      <w:p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>________________________________________________________</w:t>
      </w:r>
    </w:p>
    <w:p w:rsidR="004A1A75" w:rsidRPr="00166F20" w:rsidRDefault="004A1A75" w:rsidP="00362879">
      <w:p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>2. Место проведения практики (организация), наименование, юридический адрес ___________________________________________________</w:t>
      </w:r>
    </w:p>
    <w:p w:rsidR="004A1A75" w:rsidRPr="00166F20" w:rsidRDefault="004A1A75" w:rsidP="00362879">
      <w:p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>3. Время проведения практики ______________________________</w:t>
      </w:r>
    </w:p>
    <w:p w:rsidR="004A1A75" w:rsidRPr="00166F20" w:rsidRDefault="004A1A75" w:rsidP="00362879">
      <w:p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>4. Виды и объем работ, выполненные студентом во время практики:</w:t>
      </w:r>
    </w:p>
    <w:p w:rsidR="004A1A75" w:rsidRPr="00166F20" w:rsidRDefault="004A1A75" w:rsidP="00362879">
      <w:p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 xml:space="preserve">________________________________________________________ </w:t>
      </w:r>
    </w:p>
    <w:p w:rsidR="004A1A75" w:rsidRPr="00166F20" w:rsidRDefault="004A1A75" w:rsidP="00362879">
      <w:p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4A1A75" w:rsidRPr="00166F20" w:rsidRDefault="004A1A75" w:rsidP="00362879">
      <w:p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>_________________________________________________________</w:t>
      </w:r>
    </w:p>
    <w:p w:rsidR="004A1A75" w:rsidRPr="00166F20" w:rsidRDefault="004A1A75" w:rsidP="00362879">
      <w:p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>Дата                                                                 Подписи руководителя практики,</w:t>
      </w:r>
    </w:p>
    <w:p w:rsidR="004A1A75" w:rsidRPr="00166F20" w:rsidRDefault="004A1A75" w:rsidP="00362879">
      <w:p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 xml:space="preserve">                                                                         ответственного лица организации</w:t>
      </w:r>
    </w:p>
    <w:p w:rsidR="00E120F8" w:rsidRPr="00166F20" w:rsidRDefault="00E120F8" w:rsidP="00E120F8">
      <w:pPr>
        <w:jc w:val="center"/>
        <w:rPr>
          <w:sz w:val="24"/>
          <w:szCs w:val="24"/>
        </w:rPr>
      </w:pPr>
      <w:r w:rsidRPr="00166F20">
        <w:rPr>
          <w:sz w:val="24"/>
          <w:szCs w:val="24"/>
        </w:rPr>
        <w:t>ОБРАЗЕЦ</w:t>
      </w:r>
    </w:p>
    <w:p w:rsidR="00E120F8" w:rsidRPr="00166F20" w:rsidRDefault="00E120F8" w:rsidP="00E120F8">
      <w:pPr>
        <w:jc w:val="center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>Главное управление образования и науки Алтайского края</w:t>
      </w:r>
    </w:p>
    <w:p w:rsidR="00E120F8" w:rsidRPr="00166F20" w:rsidRDefault="00E120F8" w:rsidP="00E120F8">
      <w:pPr>
        <w:jc w:val="center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 xml:space="preserve">краевое государственное бюджетное профессиональное образовательное учреждение </w:t>
      </w:r>
    </w:p>
    <w:p w:rsidR="00E120F8" w:rsidRPr="00166F20" w:rsidRDefault="00E120F8" w:rsidP="00E120F8">
      <w:pPr>
        <w:jc w:val="center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>«Троицкий агротехнический техникум»</w:t>
      </w:r>
    </w:p>
    <w:p w:rsidR="00E120F8" w:rsidRPr="00166F20" w:rsidRDefault="00E120F8" w:rsidP="00E120F8">
      <w:pPr>
        <w:jc w:val="center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>(КГБПОУ «ТАТТ»)</w:t>
      </w:r>
    </w:p>
    <w:p w:rsidR="00E120F8" w:rsidRPr="00166F20" w:rsidRDefault="00E120F8" w:rsidP="00E120F8">
      <w:pPr>
        <w:jc w:val="center"/>
        <w:rPr>
          <w:b/>
          <w:sz w:val="24"/>
          <w:szCs w:val="24"/>
        </w:rPr>
      </w:pPr>
    </w:p>
    <w:tbl>
      <w:tblPr>
        <w:tblW w:w="0" w:type="auto"/>
        <w:tblInd w:w="817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2834"/>
        <w:gridCol w:w="4753"/>
        <w:gridCol w:w="1607"/>
      </w:tblGrid>
      <w:tr w:rsidR="00E120F8" w:rsidRPr="00166F20" w:rsidTr="00E120F8">
        <w:tc>
          <w:tcPr>
            <w:tcW w:w="9868" w:type="dxa"/>
            <w:gridSpan w:val="3"/>
          </w:tcPr>
          <w:p w:rsidR="00E120F8" w:rsidRPr="00166F20" w:rsidRDefault="00E120F8" w:rsidP="00E120F8">
            <w:pPr>
              <w:tabs>
                <w:tab w:val="left" w:pos="10065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166F20">
              <w:rPr>
                <w:b/>
                <w:bCs/>
                <w:caps/>
                <w:sz w:val="24"/>
                <w:szCs w:val="24"/>
              </w:rPr>
              <w:t>аттестационный лист по практике</w:t>
            </w:r>
          </w:p>
          <w:p w:rsidR="00E120F8" w:rsidRPr="00166F20" w:rsidRDefault="00E120F8" w:rsidP="00E120F8">
            <w:pPr>
              <w:tabs>
                <w:tab w:val="left" w:pos="10065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</w:p>
          <w:p w:rsidR="00AF0EBD" w:rsidRPr="00166F20" w:rsidRDefault="00AF0EBD" w:rsidP="00E120F8">
            <w:pPr>
              <w:jc w:val="center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_______________________________________________</w:t>
            </w:r>
          </w:p>
          <w:p w:rsidR="00E120F8" w:rsidRPr="00166F20" w:rsidRDefault="00E120F8" w:rsidP="00E120F8">
            <w:pPr>
              <w:jc w:val="center"/>
              <w:rPr>
                <w:i/>
                <w:iCs/>
                <w:sz w:val="16"/>
                <w:szCs w:val="16"/>
              </w:rPr>
            </w:pPr>
            <w:r w:rsidRPr="00166F20">
              <w:rPr>
                <w:i/>
                <w:iCs/>
                <w:sz w:val="16"/>
                <w:szCs w:val="16"/>
              </w:rPr>
              <w:t>Фамилия, Имя, Отчество</w:t>
            </w:r>
          </w:p>
          <w:p w:rsidR="00E120F8" w:rsidRPr="00166F20" w:rsidRDefault="00E120F8" w:rsidP="00E120F8">
            <w:pPr>
              <w:jc w:val="center"/>
              <w:rPr>
                <w:i/>
                <w:iCs/>
                <w:sz w:val="16"/>
                <w:szCs w:val="16"/>
              </w:rPr>
            </w:pPr>
          </w:p>
          <w:p w:rsidR="00E120F8" w:rsidRPr="00166F20" w:rsidRDefault="00E120F8" w:rsidP="00E120F8">
            <w:pPr>
              <w:jc w:val="center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Студент</w:t>
            </w:r>
            <w:r w:rsidR="00AF0EBD" w:rsidRPr="00166F20">
              <w:rPr>
                <w:sz w:val="24"/>
                <w:szCs w:val="24"/>
              </w:rPr>
              <w:t>____</w:t>
            </w:r>
            <w:r w:rsidRPr="00166F20">
              <w:rPr>
                <w:sz w:val="24"/>
                <w:szCs w:val="24"/>
              </w:rPr>
              <w:t xml:space="preserve"> группы  по специальности     </w:t>
            </w:r>
            <w:r w:rsidRPr="00166F20">
              <w:rPr>
                <w:sz w:val="24"/>
                <w:szCs w:val="24"/>
                <w:u w:val="single"/>
              </w:rPr>
              <w:t>43.02.11 Гостиничный сервис</w:t>
            </w:r>
          </w:p>
          <w:p w:rsidR="00E120F8" w:rsidRPr="00166F20" w:rsidRDefault="00E120F8" w:rsidP="00E120F8">
            <w:pPr>
              <w:jc w:val="center"/>
              <w:rPr>
                <w:sz w:val="16"/>
                <w:szCs w:val="16"/>
              </w:rPr>
            </w:pPr>
            <w:r w:rsidRPr="00166F20">
              <w:rPr>
                <w:i/>
                <w:iCs/>
                <w:sz w:val="16"/>
                <w:szCs w:val="16"/>
              </w:rPr>
              <w:t xml:space="preserve">                                                 код и наименование специальности</w:t>
            </w:r>
          </w:p>
          <w:p w:rsidR="00E120F8" w:rsidRPr="00166F20" w:rsidRDefault="00E120F8" w:rsidP="00E120F8">
            <w:pPr>
              <w:jc w:val="center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проше</w:t>
            </w:r>
            <w:proofErr w:type="gramStart"/>
            <w:r w:rsidRPr="00166F20">
              <w:rPr>
                <w:sz w:val="24"/>
                <w:szCs w:val="24"/>
              </w:rPr>
              <w:t>л(</w:t>
            </w:r>
            <w:proofErr w:type="spellStart"/>
            <w:proofErr w:type="gramEnd"/>
            <w:r w:rsidRPr="00166F20">
              <w:rPr>
                <w:sz w:val="24"/>
                <w:szCs w:val="24"/>
              </w:rPr>
              <w:t>ла</w:t>
            </w:r>
            <w:proofErr w:type="spellEnd"/>
            <w:r w:rsidRPr="00166F20">
              <w:rPr>
                <w:sz w:val="24"/>
                <w:szCs w:val="24"/>
              </w:rPr>
              <w:t xml:space="preserve">) </w:t>
            </w:r>
            <w:r w:rsidRPr="00166F20">
              <w:rPr>
                <w:sz w:val="24"/>
                <w:szCs w:val="24"/>
                <w:u w:val="single"/>
              </w:rPr>
              <w:t>учебную практику</w:t>
            </w:r>
            <w:r w:rsidRPr="00166F20">
              <w:rPr>
                <w:sz w:val="24"/>
                <w:szCs w:val="24"/>
              </w:rPr>
              <w:t xml:space="preserve"> по профессиональному модулю</w:t>
            </w:r>
          </w:p>
          <w:p w:rsidR="00E120F8" w:rsidRPr="00166F20" w:rsidRDefault="00E120F8" w:rsidP="00E120F8">
            <w:pPr>
              <w:tabs>
                <w:tab w:val="left" w:pos="3385"/>
              </w:tabs>
              <w:rPr>
                <w:b/>
                <w:sz w:val="24"/>
                <w:szCs w:val="24"/>
              </w:rPr>
            </w:pPr>
            <w:r w:rsidRPr="00166F20">
              <w:rPr>
                <w:b/>
                <w:sz w:val="24"/>
                <w:szCs w:val="24"/>
              </w:rPr>
              <w:lastRenderedPageBreak/>
              <w:t>______________________________________________________________________</w:t>
            </w:r>
          </w:p>
          <w:p w:rsidR="00E120F8" w:rsidRPr="00166F20" w:rsidRDefault="00E120F8" w:rsidP="00E120F8">
            <w:pPr>
              <w:ind w:firstLine="708"/>
              <w:jc w:val="center"/>
              <w:rPr>
                <w:sz w:val="16"/>
                <w:szCs w:val="16"/>
              </w:rPr>
            </w:pPr>
            <w:r w:rsidRPr="00166F20">
              <w:rPr>
                <w:i/>
                <w:iCs/>
                <w:sz w:val="24"/>
                <w:szCs w:val="24"/>
              </w:rPr>
              <w:t xml:space="preserve"> </w:t>
            </w:r>
            <w:r w:rsidRPr="00166F20">
              <w:rPr>
                <w:i/>
                <w:iCs/>
                <w:sz w:val="16"/>
                <w:szCs w:val="16"/>
              </w:rPr>
              <w:t>наименование  профессионального модуля</w:t>
            </w:r>
            <w:r w:rsidRPr="00166F20">
              <w:rPr>
                <w:sz w:val="16"/>
                <w:szCs w:val="16"/>
              </w:rPr>
              <w:t xml:space="preserve"> </w:t>
            </w:r>
          </w:p>
          <w:p w:rsidR="00E120F8" w:rsidRPr="00166F20" w:rsidRDefault="00E120F8" w:rsidP="00E120F8">
            <w:pPr>
              <w:ind w:firstLine="708"/>
              <w:rPr>
                <w:sz w:val="24"/>
                <w:szCs w:val="24"/>
              </w:rPr>
            </w:pPr>
          </w:p>
          <w:p w:rsidR="00E120F8" w:rsidRPr="00166F20" w:rsidRDefault="00E120F8" w:rsidP="00E120F8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 xml:space="preserve">с  _________ </w:t>
            </w:r>
            <w:proofErr w:type="gramStart"/>
            <w:r w:rsidRPr="00166F20">
              <w:rPr>
                <w:sz w:val="24"/>
                <w:szCs w:val="24"/>
              </w:rPr>
              <w:t>г</w:t>
            </w:r>
            <w:proofErr w:type="gramEnd"/>
            <w:r w:rsidRPr="00166F20">
              <w:rPr>
                <w:sz w:val="24"/>
                <w:szCs w:val="24"/>
              </w:rPr>
              <w:t>. по _____________ г. в ______________________________________</w:t>
            </w:r>
          </w:p>
          <w:p w:rsidR="00E120F8" w:rsidRPr="00166F20" w:rsidRDefault="00E120F8" w:rsidP="00E120F8">
            <w:pPr>
              <w:ind w:firstLine="708"/>
              <w:jc w:val="center"/>
              <w:rPr>
                <w:i/>
                <w:iCs/>
                <w:sz w:val="16"/>
                <w:szCs w:val="16"/>
              </w:rPr>
            </w:pPr>
          </w:p>
          <w:p w:rsidR="00E120F8" w:rsidRPr="00166F20" w:rsidRDefault="00E120F8" w:rsidP="00E120F8">
            <w:pPr>
              <w:jc w:val="center"/>
              <w:rPr>
                <w:i/>
                <w:iCs/>
                <w:sz w:val="16"/>
                <w:szCs w:val="16"/>
              </w:rPr>
            </w:pPr>
            <w:r w:rsidRPr="00166F20">
              <w:rPr>
                <w:i/>
                <w:iCs/>
                <w:sz w:val="16"/>
                <w:szCs w:val="16"/>
              </w:rPr>
              <w:t>наименование организации, юридический адрес</w:t>
            </w:r>
          </w:p>
          <w:p w:rsidR="00E120F8" w:rsidRPr="00166F20" w:rsidRDefault="00E120F8" w:rsidP="00E120F8">
            <w:pPr>
              <w:tabs>
                <w:tab w:val="left" w:pos="10065"/>
              </w:tabs>
              <w:rPr>
                <w:b/>
                <w:bCs/>
                <w:caps/>
              </w:rPr>
            </w:pPr>
          </w:p>
        </w:tc>
      </w:tr>
      <w:tr w:rsidR="00E120F8" w:rsidRPr="00166F20" w:rsidTr="00E120F8">
        <w:tc>
          <w:tcPr>
            <w:tcW w:w="9868" w:type="dxa"/>
            <w:gridSpan w:val="3"/>
          </w:tcPr>
          <w:p w:rsidR="00E120F8" w:rsidRPr="00166F20" w:rsidRDefault="00E120F8" w:rsidP="00E120F8">
            <w:pPr>
              <w:tabs>
                <w:tab w:val="left" w:pos="10065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166F20">
              <w:rPr>
                <w:b/>
                <w:sz w:val="24"/>
                <w:szCs w:val="24"/>
              </w:rPr>
              <w:lastRenderedPageBreak/>
              <w:t>Оценка выполнения работ</w:t>
            </w:r>
          </w:p>
        </w:tc>
      </w:tr>
      <w:tr w:rsidR="00E120F8" w:rsidRPr="00166F20" w:rsidTr="00E120F8">
        <w:tc>
          <w:tcPr>
            <w:tcW w:w="2977" w:type="dxa"/>
          </w:tcPr>
          <w:p w:rsidR="00E120F8" w:rsidRPr="00166F20" w:rsidRDefault="00E120F8" w:rsidP="00E120F8">
            <w:pPr>
              <w:tabs>
                <w:tab w:val="left" w:pos="10065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166F20">
              <w:rPr>
                <w:iCs/>
                <w:sz w:val="24"/>
                <w:szCs w:val="24"/>
              </w:rPr>
              <w:t>Коды и наименования проверяемых компетенций</w:t>
            </w:r>
          </w:p>
        </w:tc>
        <w:tc>
          <w:tcPr>
            <w:tcW w:w="5245" w:type="dxa"/>
          </w:tcPr>
          <w:p w:rsidR="00E120F8" w:rsidRPr="00166F20" w:rsidRDefault="00E120F8" w:rsidP="00E120F8">
            <w:pPr>
              <w:tabs>
                <w:tab w:val="left" w:pos="10065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Виды работ</w:t>
            </w:r>
          </w:p>
        </w:tc>
        <w:tc>
          <w:tcPr>
            <w:tcW w:w="1646" w:type="dxa"/>
          </w:tcPr>
          <w:p w:rsidR="00E120F8" w:rsidRPr="00166F20" w:rsidRDefault="00E120F8" w:rsidP="00E120F8">
            <w:pPr>
              <w:ind w:left="-197" w:firstLine="197"/>
              <w:jc w:val="center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Оценка</w:t>
            </w:r>
          </w:p>
          <w:p w:rsidR="00E120F8" w:rsidRPr="00166F20" w:rsidRDefault="00E120F8" w:rsidP="00E120F8">
            <w:pPr>
              <w:tabs>
                <w:tab w:val="left" w:pos="10065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(</w:t>
            </w:r>
            <w:proofErr w:type="gramStart"/>
            <w:r w:rsidRPr="00166F20">
              <w:rPr>
                <w:sz w:val="24"/>
                <w:szCs w:val="24"/>
              </w:rPr>
              <w:t>освоен</w:t>
            </w:r>
            <w:proofErr w:type="gramEnd"/>
            <w:r w:rsidRPr="00166F20">
              <w:rPr>
                <w:sz w:val="24"/>
                <w:szCs w:val="24"/>
              </w:rPr>
              <w:t>/не освоен)</w:t>
            </w:r>
          </w:p>
        </w:tc>
      </w:tr>
      <w:tr w:rsidR="00E120F8" w:rsidRPr="00166F20" w:rsidTr="00E120F8">
        <w:tc>
          <w:tcPr>
            <w:tcW w:w="2977" w:type="dxa"/>
          </w:tcPr>
          <w:p w:rsidR="00E120F8" w:rsidRPr="00166F20" w:rsidRDefault="00E120F8" w:rsidP="00E120F8">
            <w:pPr>
              <w:widowControl w:val="0"/>
              <w:contextualSpacing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ПК …</w:t>
            </w:r>
          </w:p>
          <w:p w:rsidR="00E120F8" w:rsidRPr="00166F20" w:rsidRDefault="00E120F8" w:rsidP="00E120F8">
            <w:pPr>
              <w:rPr>
                <w:sz w:val="24"/>
                <w:szCs w:val="24"/>
                <w:highlight w:val="yellow"/>
              </w:rPr>
            </w:pPr>
            <w:r w:rsidRPr="00166F20">
              <w:rPr>
                <w:sz w:val="24"/>
                <w:szCs w:val="24"/>
              </w:rPr>
              <w:t>ПК …</w:t>
            </w:r>
          </w:p>
          <w:p w:rsidR="00E120F8" w:rsidRPr="00166F20" w:rsidRDefault="00E120F8" w:rsidP="00E120F8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E120F8" w:rsidRPr="00166F20" w:rsidRDefault="00E120F8" w:rsidP="00E120F8">
            <w:pPr>
              <w:shd w:val="clear" w:color="auto" w:fill="FFFFFF"/>
              <w:snapToGrid w:val="0"/>
              <w:ind w:firstLine="34"/>
              <w:rPr>
                <w:sz w:val="24"/>
                <w:szCs w:val="24"/>
              </w:rPr>
            </w:pPr>
          </w:p>
        </w:tc>
        <w:tc>
          <w:tcPr>
            <w:tcW w:w="1646" w:type="dxa"/>
          </w:tcPr>
          <w:p w:rsidR="00E120F8" w:rsidRPr="00166F20" w:rsidRDefault="00E120F8" w:rsidP="00E120F8">
            <w:pPr>
              <w:ind w:firstLine="33"/>
              <w:jc w:val="center"/>
              <w:rPr>
                <w:sz w:val="24"/>
                <w:szCs w:val="24"/>
              </w:rPr>
            </w:pPr>
          </w:p>
        </w:tc>
      </w:tr>
      <w:tr w:rsidR="00E120F8" w:rsidRPr="00166F20" w:rsidTr="00E120F8">
        <w:trPr>
          <w:trHeight w:val="970"/>
        </w:trPr>
        <w:tc>
          <w:tcPr>
            <w:tcW w:w="2977" w:type="dxa"/>
          </w:tcPr>
          <w:p w:rsidR="00E120F8" w:rsidRPr="00166F20" w:rsidRDefault="00E120F8" w:rsidP="00E120F8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ПК …</w:t>
            </w:r>
          </w:p>
        </w:tc>
        <w:tc>
          <w:tcPr>
            <w:tcW w:w="5245" w:type="dxa"/>
          </w:tcPr>
          <w:p w:rsidR="00E120F8" w:rsidRPr="00166F20" w:rsidRDefault="00E120F8" w:rsidP="00E120F8">
            <w:pPr>
              <w:ind w:firstLine="7"/>
              <w:rPr>
                <w:sz w:val="24"/>
                <w:szCs w:val="24"/>
              </w:rPr>
            </w:pPr>
          </w:p>
        </w:tc>
        <w:tc>
          <w:tcPr>
            <w:tcW w:w="1646" w:type="dxa"/>
          </w:tcPr>
          <w:p w:rsidR="00E120F8" w:rsidRPr="00166F20" w:rsidRDefault="00E120F8" w:rsidP="00E120F8">
            <w:pPr>
              <w:ind w:firstLine="33"/>
              <w:jc w:val="center"/>
              <w:rPr>
                <w:sz w:val="24"/>
                <w:szCs w:val="24"/>
              </w:rPr>
            </w:pPr>
          </w:p>
        </w:tc>
      </w:tr>
    </w:tbl>
    <w:p w:rsidR="00E120F8" w:rsidRPr="00166F20" w:rsidRDefault="00E120F8" w:rsidP="00E120F8">
      <w:pPr>
        <w:tabs>
          <w:tab w:val="left" w:pos="10065"/>
        </w:tabs>
        <w:rPr>
          <w:b/>
          <w:bCs/>
          <w:caps/>
          <w:sz w:val="24"/>
          <w:szCs w:val="24"/>
        </w:rPr>
      </w:pPr>
    </w:p>
    <w:p w:rsidR="00E120F8" w:rsidRPr="00166F20" w:rsidRDefault="00E120F8" w:rsidP="00E120F8">
      <w:pPr>
        <w:rPr>
          <w:sz w:val="24"/>
          <w:szCs w:val="24"/>
        </w:rPr>
      </w:pPr>
    </w:p>
    <w:p w:rsidR="00E120F8" w:rsidRPr="00166F20" w:rsidRDefault="00E120F8" w:rsidP="00E120F8">
      <w:pPr>
        <w:ind w:firstLine="709"/>
        <w:rPr>
          <w:sz w:val="24"/>
          <w:szCs w:val="24"/>
        </w:rPr>
      </w:pPr>
      <w:r w:rsidRPr="00166F20">
        <w:rPr>
          <w:sz w:val="24"/>
          <w:szCs w:val="24"/>
        </w:rPr>
        <w:t>Дата</w:t>
      </w:r>
    </w:p>
    <w:p w:rsidR="00E120F8" w:rsidRPr="00166F20" w:rsidRDefault="00E120F8" w:rsidP="00E120F8">
      <w:pPr>
        <w:ind w:firstLine="709"/>
        <w:rPr>
          <w:sz w:val="24"/>
          <w:szCs w:val="24"/>
        </w:rPr>
      </w:pPr>
    </w:p>
    <w:p w:rsidR="00E120F8" w:rsidRPr="00166F20" w:rsidRDefault="00E120F8" w:rsidP="00E120F8">
      <w:pPr>
        <w:rPr>
          <w:sz w:val="24"/>
          <w:szCs w:val="24"/>
        </w:rPr>
      </w:pPr>
      <w:r w:rsidRPr="00166F20">
        <w:rPr>
          <w:sz w:val="24"/>
          <w:szCs w:val="24"/>
        </w:rPr>
        <w:tab/>
        <w:t>Подпись руководителя практики _________/____________</w:t>
      </w:r>
    </w:p>
    <w:p w:rsidR="004A1A75" w:rsidRPr="00166F20" w:rsidRDefault="004A1A75" w:rsidP="00E120F8">
      <w:pPr>
        <w:rPr>
          <w:b/>
          <w:sz w:val="28"/>
          <w:szCs w:val="28"/>
        </w:rPr>
      </w:pPr>
      <w:r w:rsidRPr="00166F20">
        <w:rPr>
          <w:sz w:val="24"/>
          <w:szCs w:val="24"/>
        </w:rPr>
        <w:br w:type="page"/>
      </w:r>
    </w:p>
    <w:p w:rsidR="004A1A75" w:rsidRPr="00166F20" w:rsidRDefault="004A1A75" w:rsidP="00DE6AA0">
      <w:pPr>
        <w:spacing w:line="360" w:lineRule="auto"/>
        <w:jc w:val="both"/>
        <w:rPr>
          <w:b/>
          <w:sz w:val="24"/>
          <w:szCs w:val="24"/>
        </w:rPr>
      </w:pPr>
      <w:r w:rsidRPr="00166F20">
        <w:rPr>
          <w:sz w:val="24"/>
          <w:szCs w:val="24"/>
        </w:rPr>
        <w:t xml:space="preserve">      </w:t>
      </w:r>
    </w:p>
    <w:p w:rsidR="004A1A75" w:rsidRPr="00166F20" w:rsidRDefault="004A1A75" w:rsidP="00DE6AA0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>5. Контрольно-оценочные материалы для экзамена (квалификационного)</w:t>
      </w:r>
    </w:p>
    <w:p w:rsidR="004A1A75" w:rsidRPr="00166F20" w:rsidRDefault="004A1A75" w:rsidP="00DE6AA0">
      <w:pPr>
        <w:spacing w:line="360" w:lineRule="auto"/>
        <w:ind w:firstLine="709"/>
        <w:jc w:val="both"/>
        <w:rPr>
          <w:b/>
          <w:sz w:val="24"/>
          <w:szCs w:val="24"/>
        </w:rPr>
      </w:pPr>
    </w:p>
    <w:p w:rsidR="004A1A75" w:rsidRPr="00166F20" w:rsidRDefault="004A1A75" w:rsidP="00DE6AA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ind w:firstLine="709"/>
        <w:jc w:val="both"/>
        <w:rPr>
          <w:b/>
          <w:sz w:val="28"/>
          <w:szCs w:val="28"/>
        </w:rPr>
      </w:pPr>
      <w:r w:rsidRPr="00166F20">
        <w:rPr>
          <w:sz w:val="28"/>
          <w:szCs w:val="28"/>
        </w:rPr>
        <w:t xml:space="preserve">          </w:t>
      </w:r>
      <w:r w:rsidRPr="00166F20">
        <w:rPr>
          <w:sz w:val="28"/>
          <w:szCs w:val="28"/>
          <w:lang w:val="en-US"/>
        </w:rPr>
        <w:t>I</w:t>
      </w:r>
      <w:r w:rsidRPr="00166F20">
        <w:rPr>
          <w:sz w:val="28"/>
          <w:szCs w:val="28"/>
        </w:rPr>
        <w:t>. ПАСПОРТ</w:t>
      </w:r>
    </w:p>
    <w:p w:rsidR="004A1A75" w:rsidRPr="00166F20" w:rsidRDefault="004A1A75" w:rsidP="00DE6AA0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4A1A75" w:rsidRPr="00166F20" w:rsidRDefault="004A1A75" w:rsidP="00DE6AA0">
      <w:pPr>
        <w:spacing w:line="360" w:lineRule="auto"/>
        <w:ind w:firstLine="709"/>
        <w:jc w:val="both"/>
        <w:rPr>
          <w:sz w:val="28"/>
          <w:szCs w:val="28"/>
        </w:rPr>
      </w:pPr>
      <w:r w:rsidRPr="00166F20">
        <w:rPr>
          <w:b/>
          <w:sz w:val="28"/>
          <w:szCs w:val="28"/>
        </w:rPr>
        <w:t>Назначение:</w:t>
      </w:r>
    </w:p>
    <w:p w:rsidR="004A1A75" w:rsidRPr="00166F20" w:rsidRDefault="004A1A75" w:rsidP="00DE6AA0">
      <w:pPr>
        <w:spacing w:line="360" w:lineRule="auto"/>
        <w:ind w:firstLine="709"/>
        <w:jc w:val="both"/>
        <w:rPr>
          <w:sz w:val="28"/>
          <w:szCs w:val="28"/>
        </w:rPr>
      </w:pPr>
      <w:r w:rsidRPr="00166F20">
        <w:rPr>
          <w:sz w:val="28"/>
          <w:szCs w:val="28"/>
        </w:rPr>
        <w:t xml:space="preserve">КОМ предназначен для контроля и оценки результатов освоения </w:t>
      </w:r>
    </w:p>
    <w:p w:rsidR="004A1A75" w:rsidRPr="00166F20" w:rsidRDefault="004A1A75" w:rsidP="00DE6AA0">
      <w:pPr>
        <w:spacing w:line="360" w:lineRule="auto"/>
        <w:ind w:firstLine="709"/>
        <w:jc w:val="both"/>
        <w:rPr>
          <w:sz w:val="28"/>
          <w:szCs w:val="28"/>
        </w:rPr>
      </w:pPr>
      <w:r w:rsidRPr="00166F20">
        <w:rPr>
          <w:sz w:val="28"/>
          <w:szCs w:val="28"/>
        </w:rPr>
        <w:t>профессионального модуля</w:t>
      </w:r>
    </w:p>
    <w:p w:rsidR="004A1A75" w:rsidRPr="00166F20" w:rsidRDefault="004A1A75" w:rsidP="001C7ACA">
      <w:pPr>
        <w:ind w:left="709"/>
        <w:rPr>
          <w:b/>
          <w:bCs/>
          <w:sz w:val="24"/>
          <w:szCs w:val="24"/>
        </w:rPr>
      </w:pPr>
      <w:r w:rsidRPr="00166F20">
        <w:rPr>
          <w:sz w:val="24"/>
          <w:szCs w:val="24"/>
        </w:rPr>
        <w:t xml:space="preserve"> </w:t>
      </w:r>
      <w:r w:rsidRPr="00166F20">
        <w:rPr>
          <w:b/>
          <w:sz w:val="24"/>
          <w:szCs w:val="24"/>
        </w:rPr>
        <w:t xml:space="preserve">ПМ.02 </w:t>
      </w:r>
      <w:r w:rsidRPr="00166F20">
        <w:rPr>
          <w:b/>
          <w:bCs/>
          <w:sz w:val="24"/>
          <w:szCs w:val="24"/>
        </w:rPr>
        <w:t>« Прием, размещение и выписка гостей»</w:t>
      </w:r>
    </w:p>
    <w:p w:rsidR="004A1A75" w:rsidRPr="00166F20" w:rsidRDefault="004A1A75" w:rsidP="001C7ACA">
      <w:pPr>
        <w:ind w:left="709"/>
        <w:rPr>
          <w:b/>
          <w:bCs/>
          <w:sz w:val="24"/>
          <w:szCs w:val="24"/>
        </w:rPr>
      </w:pPr>
    </w:p>
    <w:p w:rsidR="004A1A75" w:rsidRPr="00166F20" w:rsidRDefault="004A1A75" w:rsidP="001C7A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left="709"/>
        <w:rPr>
          <w:i/>
          <w:sz w:val="24"/>
          <w:szCs w:val="24"/>
        </w:rPr>
      </w:pPr>
      <w:r w:rsidRPr="00166F20">
        <w:rPr>
          <w:sz w:val="24"/>
          <w:szCs w:val="24"/>
        </w:rPr>
        <w:t xml:space="preserve">для студентов специальности  </w:t>
      </w:r>
      <w:r w:rsidR="008B36C3" w:rsidRPr="00166F20">
        <w:rPr>
          <w:sz w:val="24"/>
          <w:szCs w:val="24"/>
        </w:rPr>
        <w:t xml:space="preserve">43.02.11 </w:t>
      </w:r>
      <w:r w:rsidRPr="00166F20">
        <w:rPr>
          <w:sz w:val="24"/>
          <w:szCs w:val="24"/>
        </w:rPr>
        <w:t xml:space="preserve"> </w:t>
      </w:r>
      <w:r w:rsidRPr="00166F20">
        <w:rPr>
          <w:i/>
          <w:sz w:val="24"/>
          <w:szCs w:val="24"/>
        </w:rPr>
        <w:t>Гостиничный сервис</w:t>
      </w:r>
    </w:p>
    <w:p w:rsidR="004A1A75" w:rsidRPr="00166F20" w:rsidRDefault="004A1A75" w:rsidP="001C7ACA">
      <w:pPr>
        <w:rPr>
          <w:b/>
          <w:sz w:val="24"/>
          <w:szCs w:val="24"/>
        </w:rPr>
      </w:pPr>
    </w:p>
    <w:p w:rsidR="004A1A75" w:rsidRPr="00166F20" w:rsidRDefault="004A1A75" w:rsidP="001C7ACA">
      <w:pPr>
        <w:rPr>
          <w:b/>
          <w:sz w:val="24"/>
          <w:szCs w:val="24"/>
        </w:rPr>
      </w:pPr>
    </w:p>
    <w:p w:rsidR="004A1A75" w:rsidRPr="00166F20" w:rsidRDefault="004A1A75" w:rsidP="001C7ACA">
      <w:pPr>
        <w:rPr>
          <w:b/>
          <w:sz w:val="24"/>
          <w:szCs w:val="24"/>
        </w:rPr>
      </w:pPr>
    </w:p>
    <w:p w:rsidR="004A1A75" w:rsidRPr="00166F20" w:rsidRDefault="004A1A75" w:rsidP="001C7ACA">
      <w:pPr>
        <w:rPr>
          <w:b/>
          <w:sz w:val="24"/>
          <w:szCs w:val="24"/>
        </w:rPr>
      </w:pPr>
    </w:p>
    <w:p w:rsidR="004A1A75" w:rsidRPr="00166F20" w:rsidRDefault="004A1A75" w:rsidP="00362879">
      <w:pPr>
        <w:suppressAutoHyphens w:val="0"/>
        <w:spacing w:after="200" w:line="276" w:lineRule="auto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br w:type="page"/>
      </w:r>
    </w:p>
    <w:p w:rsidR="004A1A75" w:rsidRPr="00166F20" w:rsidRDefault="004A1A75" w:rsidP="001C7ACA">
      <w:pPr>
        <w:spacing w:line="360" w:lineRule="auto"/>
        <w:jc w:val="both"/>
        <w:rPr>
          <w:sz w:val="28"/>
          <w:szCs w:val="28"/>
        </w:rPr>
      </w:pPr>
    </w:p>
    <w:p w:rsidR="004A1A75" w:rsidRPr="00166F20" w:rsidRDefault="004A1A75" w:rsidP="00DE6AA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ind w:firstLine="709"/>
        <w:jc w:val="both"/>
        <w:rPr>
          <w:sz w:val="28"/>
          <w:szCs w:val="28"/>
        </w:rPr>
      </w:pPr>
      <w:r w:rsidRPr="00166F20">
        <w:rPr>
          <w:sz w:val="28"/>
          <w:szCs w:val="28"/>
          <w:lang w:val="en-US"/>
        </w:rPr>
        <w:t>II</w:t>
      </w:r>
      <w:r w:rsidRPr="00166F20">
        <w:rPr>
          <w:sz w:val="28"/>
          <w:szCs w:val="28"/>
        </w:rPr>
        <w:t>. ЗАДАНИЕ ДЛЯ ЭКЗАМЕНУЮЩЕГОСЯ. Вариант № ________</w:t>
      </w:r>
    </w:p>
    <w:p w:rsidR="004A1A75" w:rsidRPr="00166F20" w:rsidRDefault="004A1A75" w:rsidP="00DE6AA0">
      <w:pPr>
        <w:spacing w:line="360" w:lineRule="auto"/>
        <w:ind w:firstLine="709"/>
        <w:jc w:val="both"/>
        <w:rPr>
          <w:sz w:val="28"/>
          <w:szCs w:val="28"/>
        </w:rPr>
      </w:pPr>
    </w:p>
    <w:p w:rsidR="004A1A75" w:rsidRPr="00166F20" w:rsidRDefault="004A1A75" w:rsidP="001C7ACA">
      <w:pPr>
        <w:spacing w:line="360" w:lineRule="auto"/>
        <w:ind w:firstLine="709"/>
        <w:jc w:val="both"/>
        <w:rPr>
          <w:sz w:val="24"/>
          <w:szCs w:val="24"/>
        </w:rPr>
      </w:pPr>
      <w:r w:rsidRPr="00166F20">
        <w:rPr>
          <w:b/>
          <w:sz w:val="24"/>
          <w:szCs w:val="24"/>
        </w:rPr>
        <w:t>Задание 1</w:t>
      </w:r>
      <w:r w:rsidRPr="00166F20">
        <w:rPr>
          <w:sz w:val="24"/>
          <w:szCs w:val="24"/>
        </w:rPr>
        <w:t xml:space="preserve">    </w:t>
      </w:r>
    </w:p>
    <w:p w:rsidR="004A1A75" w:rsidRPr="00166F20" w:rsidRDefault="004A1A75" w:rsidP="001C7AC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66F20">
        <w:rPr>
          <w:sz w:val="24"/>
          <w:szCs w:val="24"/>
        </w:rPr>
        <w:t xml:space="preserve">Коды проверяемых профессиональных и общих компетенций: </w:t>
      </w:r>
      <w:r w:rsidRPr="00166F20">
        <w:rPr>
          <w:b/>
          <w:sz w:val="24"/>
          <w:szCs w:val="24"/>
        </w:rPr>
        <w:t>ПК 2.1., ПК 2.2., ОК 5.  </w:t>
      </w:r>
    </w:p>
    <w:p w:rsidR="004A1A75" w:rsidRPr="00166F20" w:rsidRDefault="004A1A75" w:rsidP="001C7ACA">
      <w:pPr>
        <w:spacing w:line="360" w:lineRule="auto"/>
        <w:jc w:val="both"/>
        <w:rPr>
          <w:b/>
          <w:sz w:val="24"/>
          <w:szCs w:val="24"/>
        </w:rPr>
      </w:pPr>
      <w:r w:rsidRPr="00166F20">
        <w:rPr>
          <w:b/>
          <w:bCs/>
          <w:sz w:val="24"/>
          <w:szCs w:val="24"/>
        </w:rPr>
        <w:t>Инструкция</w:t>
      </w:r>
      <w:r w:rsidRPr="00166F20">
        <w:rPr>
          <w:b/>
          <w:sz w:val="24"/>
          <w:szCs w:val="24"/>
        </w:rPr>
        <w:t xml:space="preserve"> </w:t>
      </w:r>
    </w:p>
    <w:p w:rsidR="004A1A75" w:rsidRPr="00166F20" w:rsidRDefault="004A1A75" w:rsidP="004C453B">
      <w:pPr>
        <w:numPr>
          <w:ilvl w:val="0"/>
          <w:numId w:val="38"/>
        </w:num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>Внимательно прочитайте задание.</w:t>
      </w:r>
    </w:p>
    <w:p w:rsidR="004A1A75" w:rsidRPr="00166F20" w:rsidRDefault="004A1A75" w:rsidP="004C453B">
      <w:pPr>
        <w:numPr>
          <w:ilvl w:val="0"/>
          <w:numId w:val="38"/>
        </w:num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>Вы можете воспользоваться учебно-методической и справочной литературой, имеющейся на специальном столе.</w:t>
      </w:r>
    </w:p>
    <w:p w:rsidR="004A1A75" w:rsidRPr="00166F20" w:rsidRDefault="004A1A75" w:rsidP="004C453B">
      <w:pPr>
        <w:numPr>
          <w:ilvl w:val="0"/>
          <w:numId w:val="38"/>
        </w:num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 xml:space="preserve">Время выполнения задания – 40 мин. </w:t>
      </w:r>
    </w:p>
    <w:p w:rsidR="004A1A75" w:rsidRPr="00166F20" w:rsidRDefault="004A1A75" w:rsidP="00362879">
      <w:pPr>
        <w:tabs>
          <w:tab w:val="left" w:pos="252"/>
        </w:tabs>
        <w:suppressAutoHyphens w:val="0"/>
        <w:rPr>
          <w:bCs/>
          <w:sz w:val="24"/>
          <w:szCs w:val="24"/>
        </w:rPr>
      </w:pPr>
    </w:p>
    <w:p w:rsidR="004A1A75" w:rsidRPr="00166F20" w:rsidRDefault="004A1A75" w:rsidP="00362879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 xml:space="preserve">Текст задания: 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Примите информацию от гостя о желании </w:t>
      </w:r>
      <w:r w:rsidRPr="00166F20">
        <w:rPr>
          <w:rFonts w:ascii="Times New Roman" w:hAnsi="Times New Roman" w:cs="Times New Roman"/>
          <w:sz w:val="24"/>
          <w:szCs w:val="24"/>
        </w:rPr>
        <w:t>проживать в гостинице</w:t>
      </w:r>
      <w:r w:rsidRPr="00166F20">
        <w:rPr>
          <w:rFonts w:ascii="Times New Roman" w:hAnsi="Times New Roman" w:cs="Times New Roman"/>
          <w:iCs/>
          <w:sz w:val="24"/>
          <w:szCs w:val="24"/>
        </w:rPr>
        <w:t xml:space="preserve"> на основании ваучера. 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 xml:space="preserve">Выполните регистрацию, </w:t>
      </w:r>
      <w:r w:rsidRPr="00166F20">
        <w:rPr>
          <w:rFonts w:ascii="Times New Roman" w:hAnsi="Times New Roman" w:cs="Times New Roman"/>
          <w:iCs/>
          <w:sz w:val="24"/>
          <w:szCs w:val="24"/>
        </w:rPr>
        <w:t xml:space="preserve">уточнив  персональные данные гостя и сведения </w:t>
      </w:r>
      <w:r w:rsidRPr="00166F20">
        <w:rPr>
          <w:rFonts w:ascii="Times New Roman" w:hAnsi="Times New Roman" w:cs="Times New Roman"/>
          <w:sz w:val="24"/>
          <w:szCs w:val="24"/>
        </w:rPr>
        <w:t>в ваучере и в путевке.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>Проинформируйте гостя об оплаченных им услугах (согласно ваучеру) и других</w:t>
      </w:r>
      <w:proofErr w:type="gramStart"/>
      <w:r w:rsidRPr="00166F20">
        <w:rPr>
          <w:rFonts w:ascii="Times New Roman" w:hAnsi="Times New Roman" w:cs="Times New Roman"/>
          <w:iCs/>
          <w:sz w:val="24"/>
          <w:szCs w:val="24"/>
        </w:rPr>
        <w:t>.</w:t>
      </w:r>
      <w:proofErr w:type="gramEnd"/>
      <w:r w:rsidRPr="00166F2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166F20">
        <w:rPr>
          <w:rFonts w:ascii="Times New Roman" w:hAnsi="Times New Roman" w:cs="Times New Roman"/>
          <w:iCs/>
          <w:sz w:val="24"/>
          <w:szCs w:val="24"/>
        </w:rPr>
        <w:t>д</w:t>
      </w:r>
      <w:proofErr w:type="gramEnd"/>
      <w:r w:rsidRPr="00166F20">
        <w:rPr>
          <w:rFonts w:ascii="Times New Roman" w:hAnsi="Times New Roman" w:cs="Times New Roman"/>
          <w:iCs/>
          <w:sz w:val="24"/>
          <w:szCs w:val="24"/>
        </w:rPr>
        <w:t xml:space="preserve">ополнительных услугах, которыми он может воспользоваться за дополнительную плату и о правилах проживания в гостинице. 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Внесите данные в  </w:t>
      </w:r>
      <w:r w:rsidRPr="00166F20">
        <w:rPr>
          <w:rFonts w:ascii="Times New Roman" w:hAnsi="Times New Roman" w:cs="Times New Roman"/>
          <w:sz w:val="24"/>
          <w:szCs w:val="24"/>
        </w:rPr>
        <w:t xml:space="preserve">базу </w:t>
      </w:r>
      <w:r w:rsidRPr="00166F20">
        <w:rPr>
          <w:rFonts w:ascii="Times New Roman" w:hAnsi="Times New Roman" w:cs="Times New Roman"/>
          <w:bCs/>
          <w:sz w:val="24"/>
          <w:szCs w:val="24"/>
        </w:rPr>
        <w:t>программного комплекса автоматизации гостиниц</w:t>
      </w:r>
      <w:r w:rsidRPr="00166F20">
        <w:rPr>
          <w:rFonts w:ascii="Times New Roman" w:hAnsi="Times New Roman" w:cs="Times New Roman"/>
          <w:sz w:val="24"/>
          <w:szCs w:val="24"/>
        </w:rPr>
        <w:t>ы/</w:t>
      </w:r>
      <w:r w:rsidRPr="00166F20">
        <w:rPr>
          <w:rFonts w:ascii="Times New Roman" w:hAnsi="Times New Roman" w:cs="Times New Roman"/>
          <w:iCs/>
          <w:sz w:val="24"/>
          <w:szCs w:val="24"/>
        </w:rPr>
        <w:t>документацию</w:t>
      </w:r>
      <w:r w:rsidRPr="00166F20">
        <w:rPr>
          <w:rFonts w:ascii="Times New Roman" w:hAnsi="Times New Roman" w:cs="Times New Roman"/>
          <w:sz w:val="24"/>
          <w:szCs w:val="24"/>
        </w:rPr>
        <w:t xml:space="preserve"> ведения параллельного учета.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>Рассмотрите конкретную ситуацию по</w:t>
      </w:r>
      <w:r w:rsidRPr="00166F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6F20">
        <w:rPr>
          <w:rFonts w:ascii="Times New Roman" w:hAnsi="Times New Roman" w:cs="Times New Roman"/>
          <w:iCs/>
          <w:sz w:val="24"/>
          <w:szCs w:val="24"/>
        </w:rPr>
        <w:t>правилам</w:t>
      </w:r>
      <w:r w:rsidRPr="00166F20">
        <w:rPr>
          <w:rFonts w:ascii="Times New Roman" w:hAnsi="Times New Roman" w:cs="Times New Roman"/>
          <w:sz w:val="24"/>
          <w:szCs w:val="24"/>
        </w:rPr>
        <w:t xml:space="preserve"> оформления</w:t>
      </w:r>
      <w:r w:rsidRPr="00166F20">
        <w:rPr>
          <w:rFonts w:ascii="Times New Roman" w:hAnsi="Times New Roman" w:cs="Times New Roman"/>
          <w:iCs/>
          <w:sz w:val="24"/>
          <w:szCs w:val="24"/>
        </w:rPr>
        <w:t xml:space="preserve"> проживания на основании ваучера:</w:t>
      </w:r>
    </w:p>
    <w:p w:rsidR="004A1A75" w:rsidRPr="00166F20" w:rsidRDefault="004A1A75" w:rsidP="00362879">
      <w:pPr>
        <w:pStyle w:val="af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Сверяя данные о </w:t>
      </w:r>
      <w:r w:rsidRPr="00166F20">
        <w:rPr>
          <w:rFonts w:ascii="Times New Roman" w:hAnsi="Times New Roman" w:cs="Times New Roman"/>
          <w:sz w:val="24"/>
          <w:szCs w:val="24"/>
        </w:rPr>
        <w:t>Туристической компании в ваучере и в путевке, вы обнаружили, что там разные реквизиты. Что делать?</w:t>
      </w:r>
    </w:p>
    <w:p w:rsidR="004A1A75" w:rsidRPr="00166F20" w:rsidRDefault="004A1A75" w:rsidP="004C453B">
      <w:pPr>
        <w:pStyle w:val="af6"/>
        <w:numPr>
          <w:ilvl w:val="0"/>
          <w:numId w:val="41"/>
        </w:numPr>
        <w:spacing w:after="0" w:line="240" w:lineRule="auto"/>
        <w:ind w:left="426"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>Смоделируйте ситуацию возможной профессиональной деятельности.</w:t>
      </w:r>
    </w:p>
    <w:p w:rsidR="004A1A75" w:rsidRPr="00166F20" w:rsidRDefault="004A1A75" w:rsidP="00362879">
      <w:pPr>
        <w:suppressAutoHyphens w:val="0"/>
        <w:spacing w:after="200" w:line="276" w:lineRule="auto"/>
        <w:rPr>
          <w:sz w:val="24"/>
          <w:szCs w:val="24"/>
        </w:rPr>
      </w:pPr>
    </w:p>
    <w:p w:rsidR="004A1A75" w:rsidRPr="00166F20" w:rsidRDefault="004A1A75" w:rsidP="00362879">
      <w:pPr>
        <w:spacing w:line="360" w:lineRule="auto"/>
        <w:ind w:firstLine="709"/>
        <w:jc w:val="both"/>
        <w:rPr>
          <w:sz w:val="24"/>
          <w:szCs w:val="24"/>
        </w:rPr>
      </w:pPr>
    </w:p>
    <w:p w:rsidR="004A1A75" w:rsidRPr="00166F20" w:rsidRDefault="004A1A75" w:rsidP="00362879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 xml:space="preserve">Задание 2. </w:t>
      </w:r>
      <w:r w:rsidRPr="00166F20">
        <w:rPr>
          <w:sz w:val="24"/>
          <w:szCs w:val="24"/>
        </w:rPr>
        <w:t xml:space="preserve">Коды проверяемых профессиональных и общих компетенций: </w:t>
      </w:r>
      <w:r w:rsidRPr="00166F20">
        <w:rPr>
          <w:b/>
          <w:sz w:val="24"/>
          <w:szCs w:val="24"/>
        </w:rPr>
        <w:t>ПК 2.1., ПК 2.2., ОК 5.  </w:t>
      </w:r>
    </w:p>
    <w:p w:rsidR="004A1A75" w:rsidRPr="00166F20" w:rsidRDefault="004A1A75" w:rsidP="00362879">
      <w:pPr>
        <w:spacing w:line="360" w:lineRule="auto"/>
        <w:jc w:val="both"/>
        <w:rPr>
          <w:b/>
          <w:sz w:val="24"/>
          <w:szCs w:val="24"/>
        </w:rPr>
      </w:pPr>
      <w:r w:rsidRPr="00166F20">
        <w:rPr>
          <w:b/>
          <w:bCs/>
          <w:sz w:val="24"/>
          <w:szCs w:val="24"/>
        </w:rPr>
        <w:t>Инструкция</w:t>
      </w:r>
      <w:r w:rsidRPr="00166F20">
        <w:rPr>
          <w:b/>
          <w:sz w:val="24"/>
          <w:szCs w:val="24"/>
        </w:rPr>
        <w:t xml:space="preserve"> </w:t>
      </w:r>
    </w:p>
    <w:p w:rsidR="004A1A75" w:rsidRPr="00166F20" w:rsidRDefault="004A1A75" w:rsidP="004C453B">
      <w:pPr>
        <w:numPr>
          <w:ilvl w:val="0"/>
          <w:numId w:val="38"/>
        </w:num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>Внимательно прочитайте задание.</w:t>
      </w:r>
    </w:p>
    <w:p w:rsidR="004A1A75" w:rsidRPr="00166F20" w:rsidRDefault="004A1A75" w:rsidP="004C453B">
      <w:pPr>
        <w:numPr>
          <w:ilvl w:val="0"/>
          <w:numId w:val="38"/>
        </w:num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>Вы можете воспользоваться учебно-методической и справочной литературой, имеющейся на специальном столе.</w:t>
      </w:r>
    </w:p>
    <w:p w:rsidR="004A1A75" w:rsidRPr="00166F20" w:rsidRDefault="004A1A75" w:rsidP="004C453B">
      <w:pPr>
        <w:numPr>
          <w:ilvl w:val="0"/>
          <w:numId w:val="38"/>
        </w:num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 xml:space="preserve">Время выполнения задания – 40 мин. </w:t>
      </w:r>
    </w:p>
    <w:p w:rsidR="004A1A75" w:rsidRPr="00166F20" w:rsidRDefault="004A1A75" w:rsidP="00362879">
      <w:pPr>
        <w:spacing w:line="360" w:lineRule="auto"/>
        <w:ind w:firstLine="709"/>
        <w:jc w:val="both"/>
        <w:rPr>
          <w:sz w:val="24"/>
          <w:szCs w:val="24"/>
        </w:rPr>
      </w:pPr>
    </w:p>
    <w:p w:rsidR="004A1A75" w:rsidRPr="00166F20" w:rsidRDefault="004A1A75" w:rsidP="00362879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 xml:space="preserve">Текст задания: 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>Выполните регистрацию</w:t>
      </w:r>
      <w:r w:rsidRPr="00166F20">
        <w:rPr>
          <w:rFonts w:ascii="Times New Roman" w:hAnsi="Times New Roman" w:cs="Times New Roman"/>
          <w:iCs/>
          <w:sz w:val="24"/>
          <w:szCs w:val="24"/>
        </w:rPr>
        <w:t xml:space="preserve"> на основании ваучера</w:t>
      </w:r>
      <w:r w:rsidRPr="00166F20">
        <w:rPr>
          <w:rFonts w:ascii="Times New Roman" w:hAnsi="Times New Roman" w:cs="Times New Roman"/>
          <w:sz w:val="24"/>
          <w:szCs w:val="24"/>
        </w:rPr>
        <w:t xml:space="preserve">, </w:t>
      </w:r>
      <w:r w:rsidRPr="00166F20">
        <w:rPr>
          <w:rFonts w:ascii="Times New Roman" w:hAnsi="Times New Roman" w:cs="Times New Roman"/>
          <w:iCs/>
          <w:sz w:val="24"/>
          <w:szCs w:val="24"/>
        </w:rPr>
        <w:t xml:space="preserve">уточнив  персональные данные гостя и сведения </w:t>
      </w:r>
      <w:r w:rsidRPr="00166F20">
        <w:rPr>
          <w:rFonts w:ascii="Times New Roman" w:hAnsi="Times New Roman" w:cs="Times New Roman"/>
          <w:sz w:val="24"/>
          <w:szCs w:val="24"/>
        </w:rPr>
        <w:t>в ваучере и в путевке.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lastRenderedPageBreak/>
        <w:t>Проинформировать гостя об оплаченных им услугах (согласно ваучеру) и других дополнительных услугах, которыми он может воспользоваться за дополнительную плату и о правилах проживания в гостинице.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>Уточните номер комнаты, выдайте ключ и примите меры для поселения гостя.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Внесите данные в  </w:t>
      </w:r>
      <w:r w:rsidRPr="00166F20">
        <w:rPr>
          <w:rFonts w:ascii="Times New Roman" w:hAnsi="Times New Roman" w:cs="Times New Roman"/>
          <w:sz w:val="24"/>
          <w:szCs w:val="24"/>
        </w:rPr>
        <w:t xml:space="preserve">базу </w:t>
      </w:r>
      <w:r w:rsidRPr="00166F20">
        <w:rPr>
          <w:rFonts w:ascii="Times New Roman" w:hAnsi="Times New Roman" w:cs="Times New Roman"/>
          <w:bCs/>
          <w:sz w:val="24"/>
          <w:szCs w:val="24"/>
        </w:rPr>
        <w:t>программного комплекса автоматизации гостиниц</w:t>
      </w:r>
      <w:r w:rsidRPr="00166F20">
        <w:rPr>
          <w:rFonts w:ascii="Times New Roman" w:hAnsi="Times New Roman" w:cs="Times New Roman"/>
          <w:sz w:val="24"/>
          <w:szCs w:val="24"/>
        </w:rPr>
        <w:t>ы/</w:t>
      </w:r>
      <w:r w:rsidRPr="00166F20">
        <w:rPr>
          <w:rFonts w:ascii="Times New Roman" w:hAnsi="Times New Roman" w:cs="Times New Roman"/>
          <w:iCs/>
          <w:sz w:val="24"/>
          <w:szCs w:val="24"/>
        </w:rPr>
        <w:t>документацию</w:t>
      </w:r>
      <w:r w:rsidRPr="00166F20">
        <w:rPr>
          <w:rFonts w:ascii="Times New Roman" w:hAnsi="Times New Roman" w:cs="Times New Roman"/>
          <w:sz w:val="24"/>
          <w:szCs w:val="24"/>
        </w:rPr>
        <w:t xml:space="preserve"> ведения параллельного учета.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>Рассмотрите конкретные ситуации по</w:t>
      </w:r>
      <w:r w:rsidRPr="00166F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6F20">
        <w:rPr>
          <w:rFonts w:ascii="Times New Roman" w:hAnsi="Times New Roman" w:cs="Times New Roman"/>
          <w:iCs/>
          <w:sz w:val="24"/>
          <w:szCs w:val="24"/>
        </w:rPr>
        <w:t>правилам</w:t>
      </w:r>
      <w:r w:rsidRPr="00166F20">
        <w:rPr>
          <w:rFonts w:ascii="Times New Roman" w:hAnsi="Times New Roman" w:cs="Times New Roman"/>
          <w:sz w:val="24"/>
          <w:szCs w:val="24"/>
        </w:rPr>
        <w:t xml:space="preserve"> оформления</w:t>
      </w:r>
      <w:r w:rsidRPr="00166F20">
        <w:rPr>
          <w:rFonts w:ascii="Times New Roman" w:hAnsi="Times New Roman" w:cs="Times New Roman"/>
          <w:iCs/>
          <w:sz w:val="24"/>
          <w:szCs w:val="24"/>
        </w:rPr>
        <w:t xml:space="preserve"> проживания на основании ваучера:</w:t>
      </w:r>
    </w:p>
    <w:p w:rsidR="004A1A75" w:rsidRPr="00166F20" w:rsidRDefault="004A1A75" w:rsidP="00362879">
      <w:pPr>
        <w:pStyle w:val="af6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66F20">
        <w:rPr>
          <w:rFonts w:ascii="Times New Roman" w:hAnsi="Times New Roman" w:cs="Times New Roman"/>
          <w:bCs/>
          <w:sz w:val="24"/>
          <w:szCs w:val="24"/>
        </w:rPr>
        <w:t xml:space="preserve">Во время заезда туриста </w:t>
      </w:r>
      <w:r w:rsidRPr="00166F20">
        <w:rPr>
          <w:rFonts w:ascii="Times New Roman" w:hAnsi="Times New Roman" w:cs="Times New Roman"/>
          <w:iCs/>
          <w:sz w:val="24"/>
          <w:szCs w:val="24"/>
        </w:rPr>
        <w:t>на основании ваучера</w:t>
      </w:r>
      <w:r w:rsidRPr="00166F20">
        <w:rPr>
          <w:rFonts w:ascii="Times New Roman" w:hAnsi="Times New Roman" w:cs="Times New Roman"/>
          <w:bCs/>
          <w:sz w:val="24"/>
          <w:szCs w:val="24"/>
        </w:rPr>
        <w:t>, при проверке документа, вы обнаружили, что данные паспорта и запись в ваучере не совпадают. Что вы предпримите в этой ситуации?</w:t>
      </w:r>
    </w:p>
    <w:p w:rsidR="004A1A75" w:rsidRPr="00166F20" w:rsidRDefault="004A1A75" w:rsidP="00362879">
      <w:pPr>
        <w:pStyle w:val="af6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A1A75" w:rsidRPr="00166F20" w:rsidRDefault="004A1A75" w:rsidP="00362879">
      <w:pPr>
        <w:pStyle w:val="af6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 xml:space="preserve">Несколько гостей из группы </w:t>
      </w:r>
      <w:proofErr w:type="gramStart"/>
      <w:r w:rsidRPr="00166F20">
        <w:rPr>
          <w:rFonts w:ascii="Times New Roman" w:hAnsi="Times New Roman" w:cs="Times New Roman"/>
          <w:sz w:val="24"/>
          <w:szCs w:val="24"/>
        </w:rPr>
        <w:t>туристов</w:t>
      </w:r>
      <w:proofErr w:type="gramEnd"/>
      <w:r w:rsidRPr="00166F20">
        <w:rPr>
          <w:rFonts w:ascii="Times New Roman" w:hAnsi="Times New Roman" w:cs="Times New Roman"/>
          <w:sz w:val="24"/>
          <w:szCs w:val="24"/>
        </w:rPr>
        <w:t xml:space="preserve"> получив информацию о дополнительных услугах, решили воспользоваться некоторыми из них. При этом они выразили желание отказаться от тех, которые указаны в ваучере. </w:t>
      </w:r>
      <w:r w:rsidRPr="00166F20">
        <w:rPr>
          <w:rFonts w:ascii="Times New Roman" w:hAnsi="Times New Roman" w:cs="Times New Roman"/>
          <w:iCs/>
          <w:sz w:val="24"/>
          <w:szCs w:val="24"/>
        </w:rPr>
        <w:t>Какие варианты возможны в данной ситуации?</w:t>
      </w:r>
    </w:p>
    <w:p w:rsidR="004A1A75" w:rsidRPr="00166F20" w:rsidRDefault="004A1A75" w:rsidP="00362879">
      <w:pPr>
        <w:pStyle w:val="af6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A1A75" w:rsidRPr="00166F20" w:rsidRDefault="004A1A75" w:rsidP="00362879">
      <w:pPr>
        <w:ind w:firstLine="709"/>
        <w:jc w:val="both"/>
        <w:rPr>
          <w:sz w:val="24"/>
          <w:szCs w:val="24"/>
        </w:rPr>
      </w:pPr>
    </w:p>
    <w:p w:rsidR="004A1A75" w:rsidRPr="00166F20" w:rsidRDefault="004A1A75" w:rsidP="0084297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 xml:space="preserve">Задание 3. </w:t>
      </w:r>
      <w:r w:rsidRPr="00166F20">
        <w:rPr>
          <w:sz w:val="24"/>
          <w:szCs w:val="24"/>
        </w:rPr>
        <w:t xml:space="preserve">Коды проверяемых профессиональных и общих компетенций: </w:t>
      </w:r>
      <w:r w:rsidRPr="00166F20">
        <w:rPr>
          <w:b/>
          <w:sz w:val="24"/>
          <w:szCs w:val="24"/>
        </w:rPr>
        <w:t>ПК 2.1., ПК 2.2., ПК 2.5. , ОК 5.  </w:t>
      </w:r>
    </w:p>
    <w:p w:rsidR="004A1A75" w:rsidRPr="00166F20" w:rsidRDefault="004A1A75" w:rsidP="0084297A">
      <w:pPr>
        <w:spacing w:line="360" w:lineRule="auto"/>
        <w:jc w:val="both"/>
        <w:rPr>
          <w:b/>
          <w:sz w:val="24"/>
          <w:szCs w:val="24"/>
        </w:rPr>
      </w:pPr>
      <w:r w:rsidRPr="00166F20">
        <w:rPr>
          <w:b/>
          <w:bCs/>
          <w:sz w:val="24"/>
          <w:szCs w:val="24"/>
        </w:rPr>
        <w:t>Инструкция</w:t>
      </w:r>
      <w:r w:rsidRPr="00166F20">
        <w:rPr>
          <w:b/>
          <w:sz w:val="24"/>
          <w:szCs w:val="24"/>
        </w:rPr>
        <w:t xml:space="preserve"> </w:t>
      </w:r>
    </w:p>
    <w:p w:rsidR="004A1A75" w:rsidRPr="00166F20" w:rsidRDefault="004A1A75" w:rsidP="004C453B">
      <w:pPr>
        <w:numPr>
          <w:ilvl w:val="0"/>
          <w:numId w:val="38"/>
        </w:num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>Внимательно прочитайте задание.</w:t>
      </w:r>
    </w:p>
    <w:p w:rsidR="004A1A75" w:rsidRPr="00166F20" w:rsidRDefault="004A1A75" w:rsidP="004C453B">
      <w:pPr>
        <w:numPr>
          <w:ilvl w:val="0"/>
          <w:numId w:val="38"/>
        </w:num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>Вы можете воспользоваться учебно-методической и справочной литературой, имеющейся на специальном столе.</w:t>
      </w:r>
    </w:p>
    <w:p w:rsidR="004A1A75" w:rsidRPr="00166F20" w:rsidRDefault="004A1A75" w:rsidP="004C453B">
      <w:pPr>
        <w:numPr>
          <w:ilvl w:val="0"/>
          <w:numId w:val="38"/>
        </w:num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 xml:space="preserve">Время выполнения задания – 40 мин. </w:t>
      </w:r>
    </w:p>
    <w:p w:rsidR="004A1A75" w:rsidRPr="00166F20" w:rsidRDefault="004A1A75" w:rsidP="00362879">
      <w:pPr>
        <w:tabs>
          <w:tab w:val="left" w:pos="252"/>
        </w:tabs>
        <w:suppressAutoHyphens w:val="0"/>
        <w:rPr>
          <w:bCs/>
          <w:sz w:val="24"/>
          <w:szCs w:val="24"/>
        </w:rPr>
      </w:pPr>
    </w:p>
    <w:p w:rsidR="004A1A75" w:rsidRPr="00166F20" w:rsidRDefault="004A1A75" w:rsidP="00362879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 xml:space="preserve">Текст задания: 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Примите информацию от </w:t>
      </w:r>
      <w:proofErr w:type="gramStart"/>
      <w:r w:rsidRPr="00166F20">
        <w:rPr>
          <w:rFonts w:ascii="Times New Roman" w:hAnsi="Times New Roman" w:cs="Times New Roman"/>
          <w:iCs/>
          <w:sz w:val="24"/>
          <w:szCs w:val="24"/>
        </w:rPr>
        <w:t>гостя</w:t>
      </w:r>
      <w:proofErr w:type="gramEnd"/>
      <w:r w:rsidRPr="00166F20">
        <w:rPr>
          <w:rFonts w:ascii="Times New Roman" w:hAnsi="Times New Roman" w:cs="Times New Roman"/>
          <w:iCs/>
          <w:sz w:val="24"/>
          <w:szCs w:val="24"/>
        </w:rPr>
        <w:t xml:space="preserve"> имеющего</w:t>
      </w:r>
      <w:r w:rsidRPr="00166F20">
        <w:rPr>
          <w:iCs/>
          <w:sz w:val="24"/>
          <w:szCs w:val="24"/>
        </w:rPr>
        <w:t xml:space="preserve"> </w:t>
      </w:r>
      <w:r w:rsidRPr="00166F20">
        <w:rPr>
          <w:rFonts w:ascii="Times New Roman" w:hAnsi="Times New Roman" w:cs="Times New Roman"/>
          <w:iCs/>
          <w:sz w:val="24"/>
          <w:szCs w:val="24"/>
        </w:rPr>
        <w:t>бронирование.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 xml:space="preserve">Выполните регистрацию, </w:t>
      </w:r>
      <w:r w:rsidRPr="00166F20">
        <w:rPr>
          <w:rFonts w:ascii="Times New Roman" w:hAnsi="Times New Roman" w:cs="Times New Roman"/>
          <w:iCs/>
          <w:sz w:val="24"/>
          <w:szCs w:val="24"/>
        </w:rPr>
        <w:t>оформив анкету, кару гостя, разрешение на поселение.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>Проинформируйте гостя о дополнительных услугах, которыми он может воспользоваться за дополнительную плату и о правилах проживания в гостинице. Выпишите счет.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Внесите данные в  </w:t>
      </w:r>
      <w:r w:rsidRPr="00166F20">
        <w:rPr>
          <w:rFonts w:ascii="Times New Roman" w:hAnsi="Times New Roman" w:cs="Times New Roman"/>
          <w:sz w:val="24"/>
          <w:szCs w:val="24"/>
        </w:rPr>
        <w:t xml:space="preserve">базу </w:t>
      </w:r>
      <w:r w:rsidRPr="00166F20">
        <w:rPr>
          <w:rFonts w:ascii="Times New Roman" w:hAnsi="Times New Roman" w:cs="Times New Roman"/>
          <w:bCs/>
          <w:sz w:val="24"/>
          <w:szCs w:val="24"/>
        </w:rPr>
        <w:t>программного комплекса автоматизации гостиниц</w:t>
      </w:r>
      <w:r w:rsidRPr="00166F20">
        <w:rPr>
          <w:rFonts w:ascii="Times New Roman" w:hAnsi="Times New Roman" w:cs="Times New Roman"/>
          <w:sz w:val="24"/>
          <w:szCs w:val="24"/>
        </w:rPr>
        <w:t>ы.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>Рассмотрите конкретную ситуацию по</w:t>
      </w:r>
      <w:r w:rsidRPr="00166F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6F20">
        <w:rPr>
          <w:rFonts w:ascii="Times New Roman" w:hAnsi="Times New Roman" w:cs="Times New Roman"/>
          <w:iCs/>
          <w:sz w:val="24"/>
          <w:szCs w:val="24"/>
        </w:rPr>
        <w:t>правилам</w:t>
      </w:r>
      <w:r w:rsidRPr="00166F20">
        <w:rPr>
          <w:rFonts w:ascii="Times New Roman" w:hAnsi="Times New Roman" w:cs="Times New Roman"/>
          <w:sz w:val="24"/>
          <w:szCs w:val="24"/>
        </w:rPr>
        <w:t xml:space="preserve"> оформления</w:t>
      </w:r>
      <w:r w:rsidRPr="00166F20">
        <w:rPr>
          <w:rFonts w:ascii="Times New Roman" w:hAnsi="Times New Roman" w:cs="Times New Roman"/>
          <w:iCs/>
          <w:sz w:val="24"/>
          <w:szCs w:val="24"/>
        </w:rPr>
        <w:t xml:space="preserve"> проживания:</w:t>
      </w:r>
    </w:p>
    <w:p w:rsidR="004A1A75" w:rsidRPr="00166F20" w:rsidRDefault="004A1A75" w:rsidP="00362879">
      <w:pPr>
        <w:pStyle w:val="af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>Гость забыл номер брони.</w:t>
      </w:r>
      <w:r w:rsidRPr="00166F20">
        <w:rPr>
          <w:rFonts w:ascii="Times New Roman" w:hAnsi="Times New Roman" w:cs="Times New Roman"/>
          <w:sz w:val="24"/>
          <w:szCs w:val="24"/>
        </w:rPr>
        <w:t xml:space="preserve"> Что делать?</w:t>
      </w:r>
    </w:p>
    <w:p w:rsidR="004A1A75" w:rsidRPr="00166F20" w:rsidRDefault="004A1A75" w:rsidP="004C453B">
      <w:pPr>
        <w:pStyle w:val="af6"/>
        <w:numPr>
          <w:ilvl w:val="0"/>
          <w:numId w:val="41"/>
        </w:numPr>
        <w:spacing w:after="0" w:line="240" w:lineRule="auto"/>
        <w:ind w:left="426"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>Смоделируйте ситуацию возможной профессиональной деятельности.</w:t>
      </w:r>
    </w:p>
    <w:p w:rsidR="004A1A75" w:rsidRPr="00166F20" w:rsidRDefault="004A1A75" w:rsidP="00362879">
      <w:pPr>
        <w:spacing w:line="360" w:lineRule="auto"/>
        <w:ind w:firstLine="709"/>
        <w:jc w:val="both"/>
        <w:rPr>
          <w:b/>
          <w:sz w:val="24"/>
          <w:szCs w:val="24"/>
        </w:rPr>
      </w:pPr>
    </w:p>
    <w:p w:rsidR="004A1A75" w:rsidRPr="00166F20" w:rsidRDefault="004A1A75" w:rsidP="008B36C3">
      <w:pPr>
        <w:suppressAutoHyphens w:val="0"/>
        <w:spacing w:after="200" w:line="276" w:lineRule="auto"/>
        <w:rPr>
          <w:b/>
          <w:sz w:val="28"/>
          <w:szCs w:val="28"/>
        </w:rPr>
      </w:pPr>
      <w:r w:rsidRPr="00166F20">
        <w:rPr>
          <w:b/>
          <w:sz w:val="24"/>
          <w:szCs w:val="24"/>
        </w:rPr>
        <w:t xml:space="preserve">Задание 4. </w:t>
      </w:r>
    </w:p>
    <w:p w:rsidR="004A1A75" w:rsidRPr="00166F20" w:rsidRDefault="004A1A75" w:rsidP="0084297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66F20">
        <w:rPr>
          <w:sz w:val="24"/>
          <w:szCs w:val="24"/>
        </w:rPr>
        <w:t xml:space="preserve">Коды проверяемых профессиональных и общих компетенций: </w:t>
      </w:r>
      <w:r w:rsidRPr="00166F20">
        <w:rPr>
          <w:b/>
          <w:sz w:val="24"/>
          <w:szCs w:val="24"/>
        </w:rPr>
        <w:t>ПК 2.1., ПК 2.2., ПК 2.5. , ОК 5.  </w:t>
      </w:r>
    </w:p>
    <w:p w:rsidR="004A1A75" w:rsidRPr="00166F20" w:rsidRDefault="004A1A75" w:rsidP="0084297A">
      <w:pPr>
        <w:spacing w:line="360" w:lineRule="auto"/>
        <w:jc w:val="both"/>
        <w:rPr>
          <w:b/>
          <w:sz w:val="24"/>
          <w:szCs w:val="24"/>
        </w:rPr>
      </w:pPr>
      <w:r w:rsidRPr="00166F20">
        <w:rPr>
          <w:b/>
          <w:bCs/>
          <w:sz w:val="24"/>
          <w:szCs w:val="24"/>
        </w:rPr>
        <w:t>Инструкция</w:t>
      </w:r>
      <w:r w:rsidRPr="00166F20">
        <w:rPr>
          <w:b/>
          <w:sz w:val="24"/>
          <w:szCs w:val="24"/>
        </w:rPr>
        <w:t xml:space="preserve"> </w:t>
      </w:r>
    </w:p>
    <w:p w:rsidR="004A1A75" w:rsidRPr="00166F20" w:rsidRDefault="004A1A75" w:rsidP="004C453B">
      <w:pPr>
        <w:numPr>
          <w:ilvl w:val="0"/>
          <w:numId w:val="38"/>
        </w:num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>Внимательно прочитайте задание.</w:t>
      </w:r>
    </w:p>
    <w:p w:rsidR="004A1A75" w:rsidRPr="00166F20" w:rsidRDefault="004A1A75" w:rsidP="004C453B">
      <w:pPr>
        <w:numPr>
          <w:ilvl w:val="0"/>
          <w:numId w:val="38"/>
        </w:num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>Вы можете воспользоваться учебно-методической и справочной литературой, имеющейся на специальном столе.</w:t>
      </w:r>
    </w:p>
    <w:p w:rsidR="004A1A75" w:rsidRPr="00166F20" w:rsidRDefault="004A1A75" w:rsidP="004C453B">
      <w:pPr>
        <w:numPr>
          <w:ilvl w:val="0"/>
          <w:numId w:val="38"/>
        </w:num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 xml:space="preserve">Время выполнения задания – 40 мин. </w:t>
      </w:r>
    </w:p>
    <w:p w:rsidR="004A1A75" w:rsidRPr="00166F20" w:rsidRDefault="004A1A75" w:rsidP="0084297A">
      <w:pPr>
        <w:spacing w:line="360" w:lineRule="auto"/>
        <w:ind w:firstLine="709"/>
        <w:jc w:val="both"/>
        <w:rPr>
          <w:bCs/>
          <w:sz w:val="24"/>
          <w:szCs w:val="24"/>
        </w:rPr>
      </w:pPr>
    </w:p>
    <w:p w:rsidR="004A1A75" w:rsidRPr="00166F20" w:rsidRDefault="004A1A75" w:rsidP="00362879">
      <w:pPr>
        <w:tabs>
          <w:tab w:val="left" w:pos="252"/>
        </w:tabs>
        <w:suppressAutoHyphens w:val="0"/>
        <w:rPr>
          <w:bCs/>
          <w:sz w:val="24"/>
          <w:szCs w:val="24"/>
        </w:rPr>
      </w:pPr>
    </w:p>
    <w:p w:rsidR="004A1A75" w:rsidRPr="00166F20" w:rsidRDefault="004A1A75" w:rsidP="00362879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 xml:space="preserve">Текст задания: 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Примите информацию от гостя о желании </w:t>
      </w:r>
      <w:r w:rsidRPr="00166F20">
        <w:rPr>
          <w:rFonts w:ascii="Times New Roman" w:hAnsi="Times New Roman" w:cs="Times New Roman"/>
          <w:sz w:val="24"/>
          <w:szCs w:val="24"/>
        </w:rPr>
        <w:t>проживать в гостинице</w:t>
      </w:r>
      <w:r w:rsidRPr="00166F20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>Предложите гостю</w:t>
      </w:r>
      <w:r w:rsidRPr="00166F20">
        <w:rPr>
          <w:rFonts w:ascii="Times New Roman" w:hAnsi="Times New Roman" w:cs="Times New Roman"/>
          <w:sz w:val="24"/>
          <w:szCs w:val="24"/>
        </w:rPr>
        <w:t xml:space="preserve"> </w:t>
      </w:r>
      <w:r w:rsidRPr="00166F20">
        <w:rPr>
          <w:rFonts w:ascii="Times New Roman" w:hAnsi="Times New Roman" w:cs="Times New Roman"/>
          <w:iCs/>
          <w:sz w:val="24"/>
          <w:szCs w:val="24"/>
        </w:rPr>
        <w:t xml:space="preserve">свободные номера в гостинице.  </w:t>
      </w:r>
      <w:r w:rsidRPr="00166F20">
        <w:rPr>
          <w:rFonts w:ascii="Times New Roman" w:hAnsi="Times New Roman" w:cs="Times New Roman"/>
          <w:sz w:val="24"/>
          <w:szCs w:val="24"/>
        </w:rPr>
        <w:t xml:space="preserve">Выполните регистрацию, </w:t>
      </w:r>
      <w:r w:rsidRPr="00166F20">
        <w:rPr>
          <w:rFonts w:ascii="Times New Roman" w:hAnsi="Times New Roman" w:cs="Times New Roman"/>
          <w:iCs/>
          <w:sz w:val="24"/>
          <w:szCs w:val="24"/>
        </w:rPr>
        <w:t>оформив анкету, кару гостя, разрешение на поселение.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>Проинформируйте гостя о дополнительных услугах, которыми он может воспользоваться за дополнительную плату и о правилах проживания в гостинице. Выпишите счет.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Внесите данные в  </w:t>
      </w:r>
      <w:r w:rsidRPr="00166F20">
        <w:rPr>
          <w:rFonts w:ascii="Times New Roman" w:hAnsi="Times New Roman" w:cs="Times New Roman"/>
          <w:sz w:val="24"/>
          <w:szCs w:val="24"/>
        </w:rPr>
        <w:t xml:space="preserve">базу </w:t>
      </w:r>
      <w:r w:rsidRPr="00166F20">
        <w:rPr>
          <w:rFonts w:ascii="Times New Roman" w:hAnsi="Times New Roman" w:cs="Times New Roman"/>
          <w:bCs/>
          <w:sz w:val="24"/>
          <w:szCs w:val="24"/>
        </w:rPr>
        <w:t>программного комплекса автоматизации гостиниц</w:t>
      </w:r>
      <w:r w:rsidRPr="00166F20">
        <w:rPr>
          <w:rFonts w:ascii="Times New Roman" w:hAnsi="Times New Roman" w:cs="Times New Roman"/>
          <w:sz w:val="24"/>
          <w:szCs w:val="24"/>
        </w:rPr>
        <w:t>ы.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>Рассмотрите конкретную ситуацию по</w:t>
      </w:r>
      <w:r w:rsidRPr="00166F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6F20">
        <w:rPr>
          <w:rFonts w:ascii="Times New Roman" w:hAnsi="Times New Roman" w:cs="Times New Roman"/>
          <w:iCs/>
          <w:sz w:val="24"/>
          <w:szCs w:val="24"/>
        </w:rPr>
        <w:t>правилам</w:t>
      </w:r>
      <w:r w:rsidRPr="00166F20">
        <w:rPr>
          <w:rFonts w:ascii="Times New Roman" w:hAnsi="Times New Roman" w:cs="Times New Roman"/>
          <w:sz w:val="24"/>
          <w:szCs w:val="24"/>
        </w:rPr>
        <w:t xml:space="preserve"> оформления</w:t>
      </w:r>
      <w:r w:rsidRPr="00166F20">
        <w:rPr>
          <w:rFonts w:ascii="Times New Roman" w:hAnsi="Times New Roman" w:cs="Times New Roman"/>
          <w:iCs/>
          <w:sz w:val="24"/>
          <w:szCs w:val="24"/>
        </w:rPr>
        <w:t xml:space="preserve"> проживания:</w:t>
      </w:r>
    </w:p>
    <w:p w:rsidR="004A1A75" w:rsidRPr="00166F20" w:rsidRDefault="004A1A75" w:rsidP="00362879">
      <w:pPr>
        <w:pStyle w:val="af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Вместо паспорта у гостя имеется удостоверение офицера и водительские права. </w:t>
      </w:r>
      <w:r w:rsidRPr="00166F20">
        <w:rPr>
          <w:rFonts w:ascii="Times New Roman" w:hAnsi="Times New Roman" w:cs="Times New Roman"/>
          <w:sz w:val="24"/>
          <w:szCs w:val="24"/>
        </w:rPr>
        <w:t xml:space="preserve"> Возможно ли в этом случае поселение его в гостиницу?</w:t>
      </w:r>
    </w:p>
    <w:p w:rsidR="004A1A75" w:rsidRPr="00166F20" w:rsidRDefault="004A1A75" w:rsidP="004C453B">
      <w:pPr>
        <w:pStyle w:val="af6"/>
        <w:numPr>
          <w:ilvl w:val="0"/>
          <w:numId w:val="41"/>
        </w:numPr>
        <w:spacing w:after="0" w:line="240" w:lineRule="auto"/>
        <w:ind w:left="426"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>Смоделируйте ситуацию возможной профессиональной деятельности.</w:t>
      </w:r>
    </w:p>
    <w:p w:rsidR="004A1A75" w:rsidRPr="00166F20" w:rsidRDefault="004A1A75" w:rsidP="00362879">
      <w:pPr>
        <w:spacing w:line="360" w:lineRule="auto"/>
        <w:ind w:firstLine="709"/>
        <w:jc w:val="both"/>
        <w:rPr>
          <w:b/>
          <w:sz w:val="24"/>
          <w:szCs w:val="24"/>
        </w:rPr>
      </w:pPr>
    </w:p>
    <w:p w:rsidR="004A1A75" w:rsidRPr="00166F20" w:rsidRDefault="004A1A75" w:rsidP="00362879">
      <w:pPr>
        <w:ind w:firstLine="709"/>
        <w:jc w:val="both"/>
        <w:rPr>
          <w:sz w:val="24"/>
          <w:szCs w:val="24"/>
        </w:rPr>
      </w:pPr>
    </w:p>
    <w:p w:rsidR="004A1A75" w:rsidRPr="00166F20" w:rsidRDefault="004A1A75" w:rsidP="008B36C3">
      <w:pPr>
        <w:suppressAutoHyphens w:val="0"/>
        <w:spacing w:after="200" w:line="276" w:lineRule="auto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 xml:space="preserve">Задание 5. </w:t>
      </w:r>
    </w:p>
    <w:p w:rsidR="004A1A75" w:rsidRPr="00166F20" w:rsidRDefault="004A1A75" w:rsidP="0084297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66F20">
        <w:rPr>
          <w:sz w:val="24"/>
          <w:szCs w:val="24"/>
        </w:rPr>
        <w:t xml:space="preserve">Коды проверяемых профессиональных и общих компетенций: </w:t>
      </w:r>
      <w:r w:rsidRPr="00166F20">
        <w:rPr>
          <w:b/>
          <w:sz w:val="24"/>
          <w:szCs w:val="24"/>
        </w:rPr>
        <w:t>ПК 2.1., ПК 2.2., ПК 2.5. , ОК 5.  </w:t>
      </w:r>
    </w:p>
    <w:p w:rsidR="004A1A75" w:rsidRPr="00166F20" w:rsidRDefault="004A1A75" w:rsidP="0084297A">
      <w:pPr>
        <w:spacing w:line="360" w:lineRule="auto"/>
        <w:jc w:val="both"/>
        <w:rPr>
          <w:b/>
          <w:sz w:val="24"/>
          <w:szCs w:val="24"/>
        </w:rPr>
      </w:pPr>
      <w:r w:rsidRPr="00166F20">
        <w:rPr>
          <w:b/>
          <w:bCs/>
          <w:sz w:val="24"/>
          <w:szCs w:val="24"/>
        </w:rPr>
        <w:t>Инструкция</w:t>
      </w:r>
      <w:r w:rsidRPr="00166F20">
        <w:rPr>
          <w:b/>
          <w:sz w:val="24"/>
          <w:szCs w:val="24"/>
        </w:rPr>
        <w:t xml:space="preserve"> </w:t>
      </w:r>
    </w:p>
    <w:p w:rsidR="004A1A75" w:rsidRPr="00166F20" w:rsidRDefault="004A1A75" w:rsidP="004C453B">
      <w:pPr>
        <w:numPr>
          <w:ilvl w:val="0"/>
          <w:numId w:val="38"/>
        </w:num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>Внимательно прочитайте задание.</w:t>
      </w:r>
    </w:p>
    <w:p w:rsidR="004A1A75" w:rsidRPr="00166F20" w:rsidRDefault="004A1A75" w:rsidP="004C453B">
      <w:pPr>
        <w:numPr>
          <w:ilvl w:val="0"/>
          <w:numId w:val="38"/>
        </w:num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>Вы можете воспользоваться учебно-методической и справочной литературой, имеющейся на специальном столе.</w:t>
      </w:r>
    </w:p>
    <w:p w:rsidR="004A1A75" w:rsidRPr="00166F20" w:rsidRDefault="004A1A75" w:rsidP="004C453B">
      <w:pPr>
        <w:numPr>
          <w:ilvl w:val="0"/>
          <w:numId w:val="38"/>
        </w:num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 xml:space="preserve">Время выполнения задания – 40 мин. </w:t>
      </w:r>
    </w:p>
    <w:p w:rsidR="004A1A75" w:rsidRPr="00166F20" w:rsidRDefault="004A1A75" w:rsidP="0084297A">
      <w:pPr>
        <w:spacing w:line="360" w:lineRule="auto"/>
        <w:ind w:firstLine="709"/>
        <w:jc w:val="both"/>
        <w:rPr>
          <w:bCs/>
          <w:sz w:val="24"/>
          <w:szCs w:val="24"/>
        </w:rPr>
      </w:pPr>
    </w:p>
    <w:p w:rsidR="004A1A75" w:rsidRPr="00166F20" w:rsidRDefault="004A1A75" w:rsidP="00362879">
      <w:pPr>
        <w:tabs>
          <w:tab w:val="left" w:pos="252"/>
        </w:tabs>
        <w:suppressAutoHyphens w:val="0"/>
        <w:rPr>
          <w:bCs/>
          <w:sz w:val="24"/>
          <w:szCs w:val="24"/>
        </w:rPr>
      </w:pPr>
    </w:p>
    <w:p w:rsidR="004A1A75" w:rsidRPr="00166F20" w:rsidRDefault="004A1A75" w:rsidP="00362879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 xml:space="preserve">Текст задания: 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Примите информацию от гостя о желании </w:t>
      </w:r>
      <w:r w:rsidRPr="00166F20">
        <w:rPr>
          <w:rFonts w:ascii="Times New Roman" w:hAnsi="Times New Roman" w:cs="Times New Roman"/>
          <w:sz w:val="24"/>
          <w:szCs w:val="24"/>
        </w:rPr>
        <w:t>проживать в гостинице</w:t>
      </w:r>
      <w:r w:rsidRPr="00166F20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 xml:space="preserve">Выполните регистрацию, </w:t>
      </w:r>
      <w:r w:rsidRPr="00166F20">
        <w:rPr>
          <w:rFonts w:ascii="Times New Roman" w:hAnsi="Times New Roman" w:cs="Times New Roman"/>
          <w:iCs/>
          <w:sz w:val="24"/>
          <w:szCs w:val="24"/>
        </w:rPr>
        <w:t>оформив анкету, кару гостя, разрешение на поселение.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>Проинформируйте гостя о дополнительных услугах, которыми он может воспользоваться за дополнительную плату и о правилах проживания в гостинице. Выпишите счет.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Внесите данные в  </w:t>
      </w:r>
      <w:r w:rsidRPr="00166F20">
        <w:rPr>
          <w:rFonts w:ascii="Times New Roman" w:hAnsi="Times New Roman" w:cs="Times New Roman"/>
          <w:sz w:val="24"/>
          <w:szCs w:val="24"/>
        </w:rPr>
        <w:t xml:space="preserve">базу </w:t>
      </w:r>
      <w:r w:rsidRPr="00166F20">
        <w:rPr>
          <w:rFonts w:ascii="Times New Roman" w:hAnsi="Times New Roman" w:cs="Times New Roman"/>
          <w:bCs/>
          <w:sz w:val="24"/>
          <w:szCs w:val="24"/>
        </w:rPr>
        <w:t>программного комплекса автоматизации гостиниц</w:t>
      </w:r>
      <w:r w:rsidRPr="00166F20">
        <w:rPr>
          <w:rFonts w:ascii="Times New Roman" w:hAnsi="Times New Roman" w:cs="Times New Roman"/>
          <w:sz w:val="24"/>
          <w:szCs w:val="24"/>
        </w:rPr>
        <w:t>ы/</w:t>
      </w:r>
      <w:r w:rsidRPr="00166F20">
        <w:rPr>
          <w:rFonts w:ascii="Times New Roman" w:hAnsi="Times New Roman" w:cs="Times New Roman"/>
          <w:iCs/>
          <w:sz w:val="24"/>
          <w:szCs w:val="24"/>
        </w:rPr>
        <w:t>документацию</w:t>
      </w:r>
      <w:r w:rsidRPr="00166F20">
        <w:rPr>
          <w:rFonts w:ascii="Times New Roman" w:hAnsi="Times New Roman" w:cs="Times New Roman"/>
          <w:sz w:val="24"/>
          <w:szCs w:val="24"/>
        </w:rPr>
        <w:t xml:space="preserve"> ведения параллельного учета.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>Рассмотрите конкретную ситуацию по</w:t>
      </w:r>
      <w:r w:rsidRPr="00166F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6F20">
        <w:rPr>
          <w:rFonts w:ascii="Times New Roman" w:hAnsi="Times New Roman" w:cs="Times New Roman"/>
          <w:iCs/>
          <w:sz w:val="24"/>
          <w:szCs w:val="24"/>
        </w:rPr>
        <w:t>правилам</w:t>
      </w:r>
      <w:r w:rsidRPr="00166F20">
        <w:rPr>
          <w:rFonts w:ascii="Times New Roman" w:hAnsi="Times New Roman" w:cs="Times New Roman"/>
          <w:sz w:val="24"/>
          <w:szCs w:val="24"/>
        </w:rPr>
        <w:t xml:space="preserve"> оформления</w:t>
      </w:r>
      <w:r w:rsidRPr="00166F20">
        <w:rPr>
          <w:rFonts w:ascii="Times New Roman" w:hAnsi="Times New Roman" w:cs="Times New Roman"/>
          <w:iCs/>
          <w:sz w:val="24"/>
          <w:szCs w:val="24"/>
        </w:rPr>
        <w:t xml:space="preserve"> проживания:</w:t>
      </w:r>
    </w:p>
    <w:p w:rsidR="004A1A75" w:rsidRPr="00166F20" w:rsidRDefault="004A1A75" w:rsidP="00362879">
      <w:pPr>
        <w:pStyle w:val="af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Сверяя персональные данные гостя </w:t>
      </w:r>
      <w:r w:rsidRPr="00166F20">
        <w:rPr>
          <w:rFonts w:ascii="Times New Roman" w:hAnsi="Times New Roman" w:cs="Times New Roman"/>
          <w:sz w:val="24"/>
          <w:szCs w:val="24"/>
        </w:rPr>
        <w:t>в анкете и в паспорте, вы обнаружили, что там нет прописки. Что делать?</w:t>
      </w:r>
    </w:p>
    <w:p w:rsidR="004A1A75" w:rsidRPr="00166F20" w:rsidRDefault="004A1A75" w:rsidP="004C453B">
      <w:pPr>
        <w:pStyle w:val="af6"/>
        <w:numPr>
          <w:ilvl w:val="0"/>
          <w:numId w:val="41"/>
        </w:numPr>
        <w:spacing w:after="0" w:line="240" w:lineRule="auto"/>
        <w:ind w:left="426"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>Смоделируйте ситуацию возможной профессиональной деятельности.</w:t>
      </w:r>
    </w:p>
    <w:p w:rsidR="004A1A75" w:rsidRPr="00166F20" w:rsidRDefault="004A1A75" w:rsidP="00362879">
      <w:pPr>
        <w:spacing w:line="360" w:lineRule="auto"/>
        <w:ind w:firstLine="709"/>
        <w:jc w:val="both"/>
        <w:rPr>
          <w:b/>
          <w:sz w:val="24"/>
          <w:szCs w:val="24"/>
        </w:rPr>
      </w:pPr>
    </w:p>
    <w:p w:rsidR="004A1A75" w:rsidRPr="00166F20" w:rsidRDefault="004A1A75" w:rsidP="008B36C3">
      <w:pPr>
        <w:suppressAutoHyphens w:val="0"/>
        <w:spacing w:after="200" w:line="276" w:lineRule="auto"/>
        <w:rPr>
          <w:b/>
          <w:sz w:val="28"/>
          <w:szCs w:val="28"/>
        </w:rPr>
      </w:pPr>
      <w:r w:rsidRPr="00166F20">
        <w:rPr>
          <w:b/>
          <w:sz w:val="24"/>
          <w:szCs w:val="24"/>
        </w:rPr>
        <w:t xml:space="preserve">Задание 6. </w:t>
      </w:r>
    </w:p>
    <w:p w:rsidR="004A1A75" w:rsidRPr="00166F20" w:rsidRDefault="004A1A75" w:rsidP="0084297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66F20">
        <w:rPr>
          <w:sz w:val="24"/>
          <w:szCs w:val="24"/>
        </w:rPr>
        <w:t xml:space="preserve">Коды проверяемых профессиональных и общих компетенций: </w:t>
      </w:r>
      <w:r w:rsidRPr="00166F20">
        <w:rPr>
          <w:b/>
          <w:sz w:val="24"/>
          <w:szCs w:val="24"/>
        </w:rPr>
        <w:t>ПК 2.1., ПК 2.2., ПК 2.5. , ОК 5.  </w:t>
      </w:r>
    </w:p>
    <w:p w:rsidR="004A1A75" w:rsidRPr="00166F20" w:rsidRDefault="004A1A75" w:rsidP="0084297A">
      <w:pPr>
        <w:spacing w:line="360" w:lineRule="auto"/>
        <w:jc w:val="both"/>
        <w:rPr>
          <w:b/>
          <w:sz w:val="24"/>
          <w:szCs w:val="24"/>
        </w:rPr>
      </w:pPr>
      <w:r w:rsidRPr="00166F20">
        <w:rPr>
          <w:b/>
          <w:bCs/>
          <w:sz w:val="24"/>
          <w:szCs w:val="24"/>
        </w:rPr>
        <w:t>Инструкция</w:t>
      </w:r>
      <w:r w:rsidRPr="00166F20">
        <w:rPr>
          <w:b/>
          <w:sz w:val="24"/>
          <w:szCs w:val="24"/>
        </w:rPr>
        <w:t xml:space="preserve"> </w:t>
      </w:r>
    </w:p>
    <w:p w:rsidR="004A1A75" w:rsidRPr="00166F20" w:rsidRDefault="004A1A75" w:rsidP="004C453B">
      <w:pPr>
        <w:numPr>
          <w:ilvl w:val="0"/>
          <w:numId w:val="38"/>
        </w:num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>Внимательно прочитайте задание.</w:t>
      </w:r>
    </w:p>
    <w:p w:rsidR="004A1A75" w:rsidRPr="00166F20" w:rsidRDefault="004A1A75" w:rsidP="004C453B">
      <w:pPr>
        <w:numPr>
          <w:ilvl w:val="0"/>
          <w:numId w:val="38"/>
        </w:num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lastRenderedPageBreak/>
        <w:t>Вы можете воспользоваться учебно-методической и справочной литературой, имеющейся на специальном столе.</w:t>
      </w:r>
    </w:p>
    <w:p w:rsidR="004A1A75" w:rsidRPr="00166F20" w:rsidRDefault="004A1A75" w:rsidP="004C453B">
      <w:pPr>
        <w:numPr>
          <w:ilvl w:val="0"/>
          <w:numId w:val="38"/>
        </w:num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 xml:space="preserve">Время выполнения задания – 40 мин. </w:t>
      </w:r>
    </w:p>
    <w:p w:rsidR="004A1A75" w:rsidRPr="00166F20" w:rsidRDefault="004A1A75" w:rsidP="0084297A">
      <w:pPr>
        <w:spacing w:line="360" w:lineRule="auto"/>
        <w:ind w:firstLine="709"/>
        <w:jc w:val="both"/>
        <w:rPr>
          <w:bCs/>
          <w:sz w:val="24"/>
          <w:szCs w:val="24"/>
        </w:rPr>
      </w:pPr>
    </w:p>
    <w:p w:rsidR="004A1A75" w:rsidRPr="00166F20" w:rsidRDefault="004A1A75" w:rsidP="00362879">
      <w:pPr>
        <w:tabs>
          <w:tab w:val="left" w:pos="252"/>
        </w:tabs>
        <w:suppressAutoHyphens w:val="0"/>
        <w:rPr>
          <w:bCs/>
          <w:sz w:val="24"/>
          <w:szCs w:val="24"/>
        </w:rPr>
      </w:pPr>
    </w:p>
    <w:p w:rsidR="004A1A75" w:rsidRPr="00166F20" w:rsidRDefault="004A1A75" w:rsidP="00362879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 xml:space="preserve">Текст задания: 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Примите информацию от гостя о желании </w:t>
      </w:r>
      <w:r w:rsidRPr="00166F20">
        <w:rPr>
          <w:rFonts w:ascii="Times New Roman" w:hAnsi="Times New Roman" w:cs="Times New Roman"/>
          <w:sz w:val="24"/>
          <w:szCs w:val="24"/>
        </w:rPr>
        <w:t>проживать в гостинице</w:t>
      </w:r>
      <w:r w:rsidRPr="00166F20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 xml:space="preserve">Выполните регистрацию, </w:t>
      </w:r>
      <w:r w:rsidRPr="00166F20">
        <w:rPr>
          <w:rFonts w:ascii="Times New Roman" w:hAnsi="Times New Roman" w:cs="Times New Roman"/>
          <w:iCs/>
          <w:sz w:val="24"/>
          <w:szCs w:val="24"/>
        </w:rPr>
        <w:t>оформив анкету, кару гостя, разрешение на поселение.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>Проинформируйте гостя о дополнительных услугах, которыми он может воспользоваться за дополнительную плату и о правилах проживания в гостинице. Выпишите счет.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Внесите данные в  </w:t>
      </w:r>
      <w:r w:rsidRPr="00166F20">
        <w:rPr>
          <w:rFonts w:ascii="Times New Roman" w:hAnsi="Times New Roman" w:cs="Times New Roman"/>
          <w:sz w:val="24"/>
          <w:szCs w:val="24"/>
        </w:rPr>
        <w:t xml:space="preserve">базу </w:t>
      </w:r>
      <w:r w:rsidRPr="00166F20">
        <w:rPr>
          <w:rFonts w:ascii="Times New Roman" w:hAnsi="Times New Roman" w:cs="Times New Roman"/>
          <w:bCs/>
          <w:sz w:val="24"/>
          <w:szCs w:val="24"/>
        </w:rPr>
        <w:t>программного комплекса автоматизации гостиниц</w:t>
      </w:r>
      <w:r w:rsidRPr="00166F20">
        <w:rPr>
          <w:rFonts w:ascii="Times New Roman" w:hAnsi="Times New Roman" w:cs="Times New Roman"/>
          <w:sz w:val="24"/>
          <w:szCs w:val="24"/>
        </w:rPr>
        <w:t>ы/</w:t>
      </w:r>
      <w:r w:rsidRPr="00166F20">
        <w:rPr>
          <w:rFonts w:ascii="Times New Roman" w:hAnsi="Times New Roman" w:cs="Times New Roman"/>
          <w:iCs/>
          <w:sz w:val="24"/>
          <w:szCs w:val="24"/>
        </w:rPr>
        <w:t>документацию</w:t>
      </w:r>
      <w:r w:rsidRPr="00166F20">
        <w:rPr>
          <w:rFonts w:ascii="Times New Roman" w:hAnsi="Times New Roman" w:cs="Times New Roman"/>
          <w:sz w:val="24"/>
          <w:szCs w:val="24"/>
        </w:rPr>
        <w:t xml:space="preserve"> ведения параллельного учета.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>Рассмотрите конкретную ситуацию по</w:t>
      </w:r>
      <w:r w:rsidRPr="00166F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6F20">
        <w:rPr>
          <w:rFonts w:ascii="Times New Roman" w:hAnsi="Times New Roman" w:cs="Times New Roman"/>
          <w:iCs/>
          <w:sz w:val="24"/>
          <w:szCs w:val="24"/>
        </w:rPr>
        <w:t>правилам</w:t>
      </w:r>
      <w:r w:rsidRPr="00166F20">
        <w:rPr>
          <w:rFonts w:ascii="Times New Roman" w:hAnsi="Times New Roman" w:cs="Times New Roman"/>
          <w:sz w:val="24"/>
          <w:szCs w:val="24"/>
        </w:rPr>
        <w:t xml:space="preserve"> оформления</w:t>
      </w:r>
      <w:r w:rsidRPr="00166F20">
        <w:rPr>
          <w:rFonts w:ascii="Times New Roman" w:hAnsi="Times New Roman" w:cs="Times New Roman"/>
          <w:iCs/>
          <w:sz w:val="24"/>
          <w:szCs w:val="24"/>
        </w:rPr>
        <w:t xml:space="preserve"> проживания:</w:t>
      </w:r>
    </w:p>
    <w:p w:rsidR="004A1A75" w:rsidRPr="00166F20" w:rsidRDefault="004A1A75" w:rsidP="00362879">
      <w:pPr>
        <w:pStyle w:val="af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Сверяя персональные данные гостя </w:t>
      </w:r>
      <w:r w:rsidRPr="00166F20">
        <w:rPr>
          <w:rFonts w:ascii="Times New Roman" w:hAnsi="Times New Roman" w:cs="Times New Roman"/>
          <w:sz w:val="24"/>
          <w:szCs w:val="24"/>
        </w:rPr>
        <w:t>в анкете и в паспорте, вы обнаружили, что срок визы истек. Что делать?</w:t>
      </w:r>
    </w:p>
    <w:p w:rsidR="004A1A75" w:rsidRPr="00166F20" w:rsidRDefault="004A1A75" w:rsidP="004C453B">
      <w:pPr>
        <w:pStyle w:val="af6"/>
        <w:numPr>
          <w:ilvl w:val="0"/>
          <w:numId w:val="41"/>
        </w:numPr>
        <w:spacing w:after="0" w:line="240" w:lineRule="auto"/>
        <w:ind w:left="426"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>Смоделируйте ситуацию возможной профессиональной деятельности.</w:t>
      </w:r>
    </w:p>
    <w:p w:rsidR="004A1A75" w:rsidRPr="00166F20" w:rsidRDefault="004A1A75" w:rsidP="00362879">
      <w:pPr>
        <w:spacing w:line="360" w:lineRule="auto"/>
        <w:ind w:firstLine="709"/>
        <w:jc w:val="both"/>
        <w:rPr>
          <w:b/>
          <w:sz w:val="24"/>
          <w:szCs w:val="24"/>
        </w:rPr>
      </w:pPr>
    </w:p>
    <w:p w:rsidR="004A1A75" w:rsidRPr="00166F20" w:rsidRDefault="004A1A75" w:rsidP="0084297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 xml:space="preserve">Задание 7. </w:t>
      </w:r>
    </w:p>
    <w:p w:rsidR="004A1A75" w:rsidRPr="00166F20" w:rsidRDefault="004A1A75" w:rsidP="0084297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66F20">
        <w:rPr>
          <w:sz w:val="24"/>
          <w:szCs w:val="24"/>
        </w:rPr>
        <w:t xml:space="preserve">Коды проверяемых профессиональных и общих компетенций: </w:t>
      </w:r>
      <w:r w:rsidRPr="00166F20">
        <w:rPr>
          <w:b/>
          <w:sz w:val="24"/>
          <w:szCs w:val="24"/>
        </w:rPr>
        <w:t>ПК 2.1., ПК 2.2., ПК 2.5. , ОК 5.  </w:t>
      </w:r>
    </w:p>
    <w:p w:rsidR="004A1A75" w:rsidRPr="00166F20" w:rsidRDefault="004A1A75" w:rsidP="0084297A">
      <w:pPr>
        <w:spacing w:line="360" w:lineRule="auto"/>
        <w:jc w:val="both"/>
        <w:rPr>
          <w:b/>
          <w:sz w:val="24"/>
          <w:szCs w:val="24"/>
        </w:rPr>
      </w:pPr>
      <w:r w:rsidRPr="00166F20">
        <w:rPr>
          <w:b/>
          <w:bCs/>
          <w:sz w:val="24"/>
          <w:szCs w:val="24"/>
        </w:rPr>
        <w:t>Инструкция</w:t>
      </w:r>
      <w:r w:rsidRPr="00166F20">
        <w:rPr>
          <w:b/>
          <w:sz w:val="24"/>
          <w:szCs w:val="24"/>
        </w:rPr>
        <w:t xml:space="preserve"> </w:t>
      </w:r>
    </w:p>
    <w:p w:rsidR="004A1A75" w:rsidRPr="00166F20" w:rsidRDefault="004A1A75" w:rsidP="004C453B">
      <w:pPr>
        <w:numPr>
          <w:ilvl w:val="0"/>
          <w:numId w:val="38"/>
        </w:num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>Внимательно прочитайте задание.</w:t>
      </w:r>
    </w:p>
    <w:p w:rsidR="004A1A75" w:rsidRPr="00166F20" w:rsidRDefault="004A1A75" w:rsidP="004C453B">
      <w:pPr>
        <w:numPr>
          <w:ilvl w:val="0"/>
          <w:numId w:val="38"/>
        </w:num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>Вы можете воспользоваться учебно-методической и справочной литературой, имеющейся на специальном столе.</w:t>
      </w:r>
    </w:p>
    <w:p w:rsidR="004A1A75" w:rsidRPr="00166F20" w:rsidRDefault="004A1A75" w:rsidP="004C453B">
      <w:pPr>
        <w:numPr>
          <w:ilvl w:val="0"/>
          <w:numId w:val="38"/>
        </w:num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 xml:space="preserve">Время выполнения задания – 40 мин. </w:t>
      </w:r>
    </w:p>
    <w:p w:rsidR="004A1A75" w:rsidRPr="00166F20" w:rsidRDefault="004A1A75" w:rsidP="0084297A">
      <w:pPr>
        <w:spacing w:line="360" w:lineRule="auto"/>
        <w:ind w:firstLine="709"/>
        <w:jc w:val="both"/>
        <w:rPr>
          <w:bCs/>
          <w:sz w:val="24"/>
          <w:szCs w:val="24"/>
        </w:rPr>
      </w:pPr>
    </w:p>
    <w:p w:rsidR="004A1A75" w:rsidRPr="00166F20" w:rsidRDefault="004A1A75" w:rsidP="00362879">
      <w:pPr>
        <w:tabs>
          <w:tab w:val="left" w:pos="252"/>
        </w:tabs>
        <w:suppressAutoHyphens w:val="0"/>
        <w:rPr>
          <w:bCs/>
          <w:sz w:val="24"/>
          <w:szCs w:val="24"/>
        </w:rPr>
      </w:pPr>
    </w:p>
    <w:p w:rsidR="004A1A75" w:rsidRPr="00166F20" w:rsidRDefault="004A1A75" w:rsidP="00362879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 xml:space="preserve">Текст задания: 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Примите информацию от гостя о желании </w:t>
      </w:r>
      <w:r w:rsidRPr="00166F20">
        <w:rPr>
          <w:rFonts w:ascii="Times New Roman" w:hAnsi="Times New Roman" w:cs="Times New Roman"/>
          <w:sz w:val="24"/>
          <w:szCs w:val="24"/>
        </w:rPr>
        <w:t>проживать в гостинице</w:t>
      </w:r>
      <w:r w:rsidRPr="00166F20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 xml:space="preserve">Выполните регистрацию, </w:t>
      </w:r>
      <w:r w:rsidRPr="00166F20">
        <w:rPr>
          <w:rFonts w:ascii="Times New Roman" w:hAnsi="Times New Roman" w:cs="Times New Roman"/>
          <w:iCs/>
          <w:sz w:val="24"/>
          <w:szCs w:val="24"/>
        </w:rPr>
        <w:t>оформив анкету, кару гостя, разрешение на поселение.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>Проинформируйте гостя о дополнительных услугах, которыми он может воспользоваться за дополнительную плату и о правилах проживания в гостинице. Выпишите счет.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Внесите данные в  </w:t>
      </w:r>
      <w:r w:rsidRPr="00166F20">
        <w:rPr>
          <w:rFonts w:ascii="Times New Roman" w:hAnsi="Times New Roman" w:cs="Times New Roman"/>
          <w:sz w:val="24"/>
          <w:szCs w:val="24"/>
        </w:rPr>
        <w:t xml:space="preserve">базу </w:t>
      </w:r>
      <w:r w:rsidRPr="00166F20">
        <w:rPr>
          <w:rFonts w:ascii="Times New Roman" w:hAnsi="Times New Roman" w:cs="Times New Roman"/>
          <w:bCs/>
          <w:sz w:val="24"/>
          <w:szCs w:val="24"/>
        </w:rPr>
        <w:t>программного комплекса автоматизации гостиниц</w:t>
      </w:r>
      <w:r w:rsidRPr="00166F20">
        <w:rPr>
          <w:rFonts w:ascii="Times New Roman" w:hAnsi="Times New Roman" w:cs="Times New Roman"/>
          <w:sz w:val="24"/>
          <w:szCs w:val="24"/>
        </w:rPr>
        <w:t>ы/</w:t>
      </w:r>
      <w:r w:rsidRPr="00166F20">
        <w:rPr>
          <w:rFonts w:ascii="Times New Roman" w:hAnsi="Times New Roman" w:cs="Times New Roman"/>
          <w:iCs/>
          <w:sz w:val="24"/>
          <w:szCs w:val="24"/>
        </w:rPr>
        <w:t>документацию</w:t>
      </w:r>
      <w:r w:rsidRPr="00166F20">
        <w:rPr>
          <w:rFonts w:ascii="Times New Roman" w:hAnsi="Times New Roman" w:cs="Times New Roman"/>
          <w:sz w:val="24"/>
          <w:szCs w:val="24"/>
        </w:rPr>
        <w:t xml:space="preserve"> ведения параллельного учета.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>Рассмотрите конкретную ситуацию по</w:t>
      </w:r>
      <w:r w:rsidRPr="00166F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6F20">
        <w:rPr>
          <w:rFonts w:ascii="Times New Roman" w:hAnsi="Times New Roman" w:cs="Times New Roman"/>
          <w:iCs/>
          <w:sz w:val="24"/>
          <w:szCs w:val="24"/>
        </w:rPr>
        <w:t>правилам</w:t>
      </w:r>
      <w:r w:rsidRPr="00166F20">
        <w:rPr>
          <w:rFonts w:ascii="Times New Roman" w:hAnsi="Times New Roman" w:cs="Times New Roman"/>
          <w:sz w:val="24"/>
          <w:szCs w:val="24"/>
        </w:rPr>
        <w:t xml:space="preserve"> оформления</w:t>
      </w:r>
      <w:r w:rsidRPr="00166F20">
        <w:rPr>
          <w:rFonts w:ascii="Times New Roman" w:hAnsi="Times New Roman" w:cs="Times New Roman"/>
          <w:iCs/>
          <w:sz w:val="24"/>
          <w:szCs w:val="24"/>
        </w:rPr>
        <w:t xml:space="preserve"> проживания:</w:t>
      </w:r>
    </w:p>
    <w:p w:rsidR="004A1A75" w:rsidRPr="00166F20" w:rsidRDefault="004A1A75" w:rsidP="00362879">
      <w:pPr>
        <w:pStyle w:val="af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Сверяя персональные данные гостя </w:t>
      </w:r>
      <w:r w:rsidRPr="00166F20">
        <w:rPr>
          <w:rFonts w:ascii="Times New Roman" w:hAnsi="Times New Roman" w:cs="Times New Roman"/>
          <w:sz w:val="24"/>
          <w:szCs w:val="24"/>
        </w:rPr>
        <w:t>в анкете и в паспорте, вы обнаружили, что срок визы истекает завтра. Что делать?</w:t>
      </w:r>
    </w:p>
    <w:p w:rsidR="004A1A75" w:rsidRPr="00166F20" w:rsidRDefault="004A1A75" w:rsidP="004C453B">
      <w:pPr>
        <w:pStyle w:val="af6"/>
        <w:numPr>
          <w:ilvl w:val="0"/>
          <w:numId w:val="41"/>
        </w:numPr>
        <w:spacing w:after="0" w:line="240" w:lineRule="auto"/>
        <w:ind w:left="426"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>Смоделируйте ситуацию возможной профессиональной деятельности.</w:t>
      </w:r>
    </w:p>
    <w:p w:rsidR="004A1A75" w:rsidRPr="00166F20" w:rsidRDefault="004A1A75" w:rsidP="00362879">
      <w:pPr>
        <w:spacing w:line="360" w:lineRule="auto"/>
        <w:ind w:firstLine="709"/>
        <w:jc w:val="both"/>
        <w:rPr>
          <w:b/>
          <w:sz w:val="24"/>
          <w:szCs w:val="24"/>
        </w:rPr>
      </w:pPr>
    </w:p>
    <w:p w:rsidR="004A1A75" w:rsidRPr="00166F20" w:rsidRDefault="004A1A75" w:rsidP="0084297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 xml:space="preserve">Задание 8. </w:t>
      </w:r>
    </w:p>
    <w:p w:rsidR="004A1A75" w:rsidRPr="00166F20" w:rsidRDefault="004A1A75" w:rsidP="0084297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66F20">
        <w:rPr>
          <w:sz w:val="24"/>
          <w:szCs w:val="24"/>
        </w:rPr>
        <w:t xml:space="preserve">Коды проверяемых профессиональных и общих компетенций: </w:t>
      </w:r>
      <w:r w:rsidRPr="00166F20">
        <w:rPr>
          <w:b/>
          <w:sz w:val="24"/>
          <w:szCs w:val="24"/>
        </w:rPr>
        <w:t>ПК 2.1., ПК 2.2., ПК 2.5. , ОК 5.  </w:t>
      </w:r>
    </w:p>
    <w:p w:rsidR="004A1A75" w:rsidRPr="00166F20" w:rsidRDefault="004A1A75" w:rsidP="0084297A">
      <w:pPr>
        <w:spacing w:line="360" w:lineRule="auto"/>
        <w:jc w:val="both"/>
        <w:rPr>
          <w:b/>
          <w:sz w:val="24"/>
          <w:szCs w:val="24"/>
        </w:rPr>
      </w:pPr>
      <w:r w:rsidRPr="00166F20">
        <w:rPr>
          <w:b/>
          <w:bCs/>
          <w:sz w:val="24"/>
          <w:szCs w:val="24"/>
        </w:rPr>
        <w:lastRenderedPageBreak/>
        <w:t>Инструкция</w:t>
      </w:r>
      <w:r w:rsidRPr="00166F20">
        <w:rPr>
          <w:b/>
          <w:sz w:val="24"/>
          <w:szCs w:val="24"/>
        </w:rPr>
        <w:t xml:space="preserve"> </w:t>
      </w:r>
    </w:p>
    <w:p w:rsidR="004A1A75" w:rsidRPr="00166F20" w:rsidRDefault="004A1A75" w:rsidP="004C453B">
      <w:pPr>
        <w:numPr>
          <w:ilvl w:val="0"/>
          <w:numId w:val="38"/>
        </w:num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>Внимательно прочитайте задание.</w:t>
      </w:r>
    </w:p>
    <w:p w:rsidR="004A1A75" w:rsidRPr="00166F20" w:rsidRDefault="004A1A75" w:rsidP="004C453B">
      <w:pPr>
        <w:numPr>
          <w:ilvl w:val="0"/>
          <w:numId w:val="38"/>
        </w:num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>Вы можете воспользоваться учебно-методической и справочной литературой, имеющейся на специальном столе.</w:t>
      </w:r>
    </w:p>
    <w:p w:rsidR="004A1A75" w:rsidRPr="00166F20" w:rsidRDefault="004A1A75" w:rsidP="004C453B">
      <w:pPr>
        <w:numPr>
          <w:ilvl w:val="0"/>
          <w:numId w:val="38"/>
        </w:num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 xml:space="preserve">Время выполнения задания – 40 мин. </w:t>
      </w:r>
    </w:p>
    <w:p w:rsidR="004A1A75" w:rsidRPr="00166F20" w:rsidRDefault="004A1A75" w:rsidP="0084297A">
      <w:pPr>
        <w:spacing w:line="360" w:lineRule="auto"/>
        <w:ind w:firstLine="709"/>
        <w:jc w:val="both"/>
        <w:rPr>
          <w:bCs/>
          <w:sz w:val="24"/>
          <w:szCs w:val="24"/>
        </w:rPr>
      </w:pPr>
    </w:p>
    <w:p w:rsidR="004A1A75" w:rsidRPr="00166F20" w:rsidRDefault="004A1A75" w:rsidP="00362879">
      <w:pPr>
        <w:tabs>
          <w:tab w:val="left" w:pos="252"/>
        </w:tabs>
        <w:suppressAutoHyphens w:val="0"/>
        <w:rPr>
          <w:bCs/>
          <w:sz w:val="24"/>
          <w:szCs w:val="24"/>
        </w:rPr>
      </w:pPr>
    </w:p>
    <w:p w:rsidR="004A1A75" w:rsidRPr="00166F20" w:rsidRDefault="004A1A75" w:rsidP="00362879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 xml:space="preserve">Текст задания: 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>Подготовить необходимые документы</w:t>
      </w:r>
      <w:r w:rsidRPr="00166F20">
        <w:rPr>
          <w:rFonts w:ascii="Times New Roman" w:hAnsi="Times New Roman" w:cs="Times New Roman"/>
          <w:sz w:val="24"/>
          <w:szCs w:val="24"/>
        </w:rPr>
        <w:t xml:space="preserve">  для постановки иностранного гражданина на миграционный учет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Проинформируйте гостя о </w:t>
      </w:r>
      <w:r w:rsidRPr="00166F20">
        <w:rPr>
          <w:rFonts w:ascii="Times New Roman" w:hAnsi="Times New Roman" w:cs="Times New Roman"/>
          <w:sz w:val="24"/>
          <w:szCs w:val="24"/>
        </w:rPr>
        <w:t xml:space="preserve"> </w:t>
      </w:r>
      <w:r w:rsidRPr="00166F20">
        <w:rPr>
          <w:rFonts w:ascii="Times New Roman" w:hAnsi="Times New Roman" w:cs="Times New Roman"/>
          <w:iCs/>
          <w:sz w:val="24"/>
          <w:szCs w:val="24"/>
        </w:rPr>
        <w:t>правилах</w:t>
      </w:r>
      <w:r w:rsidRPr="00166F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6F20">
        <w:rPr>
          <w:rFonts w:ascii="Times New Roman" w:hAnsi="Times New Roman" w:cs="Times New Roman"/>
          <w:sz w:val="24"/>
          <w:szCs w:val="24"/>
        </w:rPr>
        <w:t>постановки на миграционный учет</w:t>
      </w:r>
      <w:r w:rsidRPr="00166F2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66F20">
        <w:rPr>
          <w:rFonts w:ascii="Times New Roman" w:hAnsi="Times New Roman" w:cs="Times New Roman"/>
          <w:iCs/>
          <w:sz w:val="24"/>
          <w:szCs w:val="24"/>
        </w:rPr>
        <w:t>в гостинице</w:t>
      </w:r>
      <w:r w:rsidRPr="00166F20">
        <w:rPr>
          <w:rFonts w:ascii="Times New Roman" w:hAnsi="Times New Roman" w:cs="Times New Roman"/>
          <w:sz w:val="24"/>
          <w:szCs w:val="24"/>
        </w:rPr>
        <w:t xml:space="preserve">; </w:t>
      </w:r>
      <w:r w:rsidRPr="00166F20">
        <w:rPr>
          <w:rFonts w:ascii="Times New Roman" w:hAnsi="Times New Roman" w:cs="Times New Roman"/>
          <w:bCs/>
          <w:sz w:val="24"/>
          <w:szCs w:val="24"/>
        </w:rPr>
        <w:t>Заполнить уведомление</w:t>
      </w:r>
      <w:r w:rsidRPr="00166F20">
        <w:rPr>
          <w:rFonts w:ascii="Times New Roman" w:hAnsi="Times New Roman" w:cs="Times New Roman"/>
          <w:sz w:val="24"/>
          <w:szCs w:val="24"/>
        </w:rPr>
        <w:t xml:space="preserve"> в специальной </w:t>
      </w:r>
      <w:r w:rsidRPr="00166F20">
        <w:rPr>
          <w:rFonts w:ascii="Times New Roman" w:hAnsi="Times New Roman" w:cs="Times New Roman"/>
          <w:bCs/>
          <w:sz w:val="24"/>
          <w:szCs w:val="24"/>
        </w:rPr>
        <w:t>программе</w:t>
      </w:r>
      <w:r w:rsidRPr="00166F20">
        <w:rPr>
          <w:rFonts w:ascii="Times New Roman" w:hAnsi="Times New Roman" w:cs="Times New Roman"/>
          <w:sz w:val="24"/>
          <w:szCs w:val="24"/>
        </w:rPr>
        <w:t>;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>Проинформируйте гостя по телефону о дополнительных услугах и кредитном лимите.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Проверьте данные </w:t>
      </w:r>
      <w:proofErr w:type="spellStart"/>
      <w:r w:rsidRPr="00166F20">
        <w:rPr>
          <w:rFonts w:ascii="Times New Roman" w:hAnsi="Times New Roman" w:cs="Times New Roman"/>
          <w:iCs/>
          <w:sz w:val="24"/>
          <w:szCs w:val="24"/>
        </w:rPr>
        <w:t>портфолио</w:t>
      </w:r>
      <w:proofErr w:type="spellEnd"/>
      <w:r w:rsidRPr="00166F20">
        <w:rPr>
          <w:rFonts w:ascii="Times New Roman" w:hAnsi="Times New Roman" w:cs="Times New Roman"/>
          <w:iCs/>
          <w:sz w:val="24"/>
          <w:szCs w:val="24"/>
        </w:rPr>
        <w:t xml:space="preserve"> гостя </w:t>
      </w:r>
      <w:r w:rsidRPr="00166F20">
        <w:rPr>
          <w:rFonts w:ascii="Times New Roman" w:hAnsi="Times New Roman" w:cs="Times New Roman"/>
          <w:sz w:val="24"/>
          <w:szCs w:val="24"/>
        </w:rPr>
        <w:t xml:space="preserve">базе </w:t>
      </w:r>
      <w:r w:rsidRPr="00166F20">
        <w:rPr>
          <w:rFonts w:ascii="Times New Roman" w:hAnsi="Times New Roman" w:cs="Times New Roman"/>
          <w:bCs/>
          <w:sz w:val="24"/>
          <w:szCs w:val="24"/>
        </w:rPr>
        <w:t>программного комплекса автоматизации гостиниц</w:t>
      </w:r>
      <w:r w:rsidRPr="00166F20">
        <w:rPr>
          <w:rFonts w:ascii="Times New Roman" w:hAnsi="Times New Roman" w:cs="Times New Roman"/>
          <w:sz w:val="24"/>
          <w:szCs w:val="24"/>
        </w:rPr>
        <w:t>ы</w:t>
      </w:r>
      <w:r w:rsidRPr="00166F20">
        <w:rPr>
          <w:rFonts w:ascii="Times New Roman" w:hAnsi="Times New Roman" w:cs="Times New Roman"/>
          <w:iCs/>
          <w:sz w:val="24"/>
          <w:szCs w:val="24"/>
        </w:rPr>
        <w:t xml:space="preserve"> на предмет превышения кредитного лимита, составляющего 2000 руб.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>Рассмотрите конкретную ситуацию по</w:t>
      </w:r>
      <w:r w:rsidRPr="00166F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6F20">
        <w:rPr>
          <w:rFonts w:ascii="Times New Roman" w:hAnsi="Times New Roman" w:cs="Times New Roman"/>
          <w:iCs/>
          <w:sz w:val="24"/>
          <w:szCs w:val="24"/>
        </w:rPr>
        <w:t>правилам</w:t>
      </w:r>
      <w:r w:rsidRPr="00166F20">
        <w:rPr>
          <w:rFonts w:ascii="Times New Roman" w:hAnsi="Times New Roman" w:cs="Times New Roman"/>
          <w:sz w:val="24"/>
          <w:szCs w:val="24"/>
        </w:rPr>
        <w:t xml:space="preserve"> постановки на миграционный учет</w:t>
      </w:r>
      <w:r w:rsidRPr="00166F20">
        <w:rPr>
          <w:rFonts w:ascii="Times New Roman" w:hAnsi="Times New Roman" w:cs="Times New Roman"/>
          <w:iCs/>
          <w:sz w:val="24"/>
          <w:szCs w:val="24"/>
        </w:rPr>
        <w:t>:</w:t>
      </w:r>
    </w:p>
    <w:p w:rsidR="004A1A75" w:rsidRPr="00166F20" w:rsidRDefault="004A1A75" w:rsidP="00362879">
      <w:pPr>
        <w:pStyle w:val="af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>К вам обратился иностранный турист, он потерял отрывной талон</w:t>
      </w:r>
      <w:r w:rsidRPr="00166F20">
        <w:rPr>
          <w:rFonts w:ascii="Times New Roman" w:hAnsi="Times New Roman" w:cs="Times New Roman"/>
          <w:sz w:val="24"/>
          <w:szCs w:val="24"/>
        </w:rPr>
        <w:t xml:space="preserve"> и просит выдать ему новый. Что делать?</w:t>
      </w:r>
    </w:p>
    <w:p w:rsidR="004A1A75" w:rsidRPr="00166F20" w:rsidRDefault="004A1A75" w:rsidP="004C453B">
      <w:pPr>
        <w:pStyle w:val="af6"/>
        <w:numPr>
          <w:ilvl w:val="0"/>
          <w:numId w:val="41"/>
        </w:numPr>
        <w:spacing w:after="0" w:line="240" w:lineRule="auto"/>
        <w:ind w:left="426"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>Смоделируйте ситуацию возможной профессиональной деятельности.</w:t>
      </w:r>
    </w:p>
    <w:p w:rsidR="004A1A75" w:rsidRPr="00166F20" w:rsidRDefault="004A1A75" w:rsidP="00362879">
      <w:pPr>
        <w:spacing w:line="360" w:lineRule="auto"/>
        <w:ind w:firstLine="709"/>
        <w:jc w:val="both"/>
        <w:rPr>
          <w:b/>
          <w:sz w:val="24"/>
          <w:szCs w:val="24"/>
        </w:rPr>
      </w:pPr>
    </w:p>
    <w:p w:rsidR="004A1A75" w:rsidRPr="00166F20" w:rsidRDefault="004A1A75" w:rsidP="0084297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 xml:space="preserve">Задание 9. </w:t>
      </w:r>
    </w:p>
    <w:p w:rsidR="004A1A75" w:rsidRPr="00166F20" w:rsidRDefault="004A1A75" w:rsidP="0084297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66F20">
        <w:rPr>
          <w:sz w:val="24"/>
          <w:szCs w:val="24"/>
        </w:rPr>
        <w:t xml:space="preserve">Коды проверяемых профессиональных и общих компетенций: </w:t>
      </w:r>
      <w:r w:rsidRPr="00166F20">
        <w:rPr>
          <w:b/>
          <w:sz w:val="24"/>
          <w:szCs w:val="24"/>
        </w:rPr>
        <w:t>ПК 2.1., ПК 2.2., ПК 2.5. , ОК 5.  </w:t>
      </w:r>
    </w:p>
    <w:p w:rsidR="004A1A75" w:rsidRPr="00166F20" w:rsidRDefault="004A1A75" w:rsidP="0084297A">
      <w:pPr>
        <w:spacing w:line="360" w:lineRule="auto"/>
        <w:jc w:val="both"/>
        <w:rPr>
          <w:b/>
          <w:sz w:val="24"/>
          <w:szCs w:val="24"/>
        </w:rPr>
      </w:pPr>
      <w:r w:rsidRPr="00166F20">
        <w:rPr>
          <w:b/>
          <w:bCs/>
          <w:sz w:val="24"/>
          <w:szCs w:val="24"/>
        </w:rPr>
        <w:t>Инструкция</w:t>
      </w:r>
      <w:r w:rsidRPr="00166F20">
        <w:rPr>
          <w:b/>
          <w:sz w:val="24"/>
          <w:szCs w:val="24"/>
        </w:rPr>
        <w:t xml:space="preserve"> </w:t>
      </w:r>
    </w:p>
    <w:p w:rsidR="004A1A75" w:rsidRPr="00166F20" w:rsidRDefault="004A1A75" w:rsidP="004C453B">
      <w:pPr>
        <w:numPr>
          <w:ilvl w:val="0"/>
          <w:numId w:val="38"/>
        </w:num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>Внимательно прочитайте задание.</w:t>
      </w:r>
    </w:p>
    <w:p w:rsidR="004A1A75" w:rsidRPr="00166F20" w:rsidRDefault="004A1A75" w:rsidP="004C453B">
      <w:pPr>
        <w:numPr>
          <w:ilvl w:val="0"/>
          <w:numId w:val="38"/>
        </w:num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>Вы можете воспользоваться учебно-методической и справочной литературой, имеющейся на специальном столе.</w:t>
      </w:r>
    </w:p>
    <w:p w:rsidR="004A1A75" w:rsidRPr="00166F20" w:rsidRDefault="004A1A75" w:rsidP="004C453B">
      <w:pPr>
        <w:numPr>
          <w:ilvl w:val="0"/>
          <w:numId w:val="38"/>
        </w:numPr>
        <w:spacing w:line="360" w:lineRule="auto"/>
        <w:jc w:val="both"/>
        <w:rPr>
          <w:sz w:val="24"/>
          <w:szCs w:val="24"/>
        </w:rPr>
      </w:pPr>
      <w:r w:rsidRPr="00166F20">
        <w:rPr>
          <w:sz w:val="24"/>
          <w:szCs w:val="24"/>
        </w:rPr>
        <w:t xml:space="preserve">Время выполнения задания – 40 мин. </w:t>
      </w:r>
    </w:p>
    <w:p w:rsidR="004A1A75" w:rsidRPr="00166F20" w:rsidRDefault="004A1A75" w:rsidP="00362879">
      <w:pPr>
        <w:tabs>
          <w:tab w:val="left" w:pos="252"/>
        </w:tabs>
        <w:suppressAutoHyphens w:val="0"/>
        <w:rPr>
          <w:bCs/>
          <w:sz w:val="24"/>
          <w:szCs w:val="24"/>
        </w:rPr>
      </w:pPr>
    </w:p>
    <w:p w:rsidR="004A1A75" w:rsidRPr="00166F20" w:rsidRDefault="004A1A75" w:rsidP="00362879">
      <w:pPr>
        <w:tabs>
          <w:tab w:val="left" w:pos="252"/>
        </w:tabs>
        <w:suppressAutoHyphens w:val="0"/>
        <w:rPr>
          <w:bCs/>
          <w:sz w:val="24"/>
          <w:szCs w:val="24"/>
        </w:rPr>
      </w:pPr>
    </w:p>
    <w:p w:rsidR="004A1A75" w:rsidRPr="00166F20" w:rsidRDefault="004A1A75" w:rsidP="00362879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66F20">
        <w:rPr>
          <w:b/>
          <w:sz w:val="24"/>
          <w:szCs w:val="24"/>
        </w:rPr>
        <w:t xml:space="preserve">Текст задания: 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Проинформируйте гостя о </w:t>
      </w:r>
      <w:r w:rsidRPr="00166F20">
        <w:rPr>
          <w:rFonts w:ascii="Times New Roman" w:hAnsi="Times New Roman" w:cs="Times New Roman"/>
          <w:sz w:val="24"/>
          <w:szCs w:val="24"/>
        </w:rPr>
        <w:t xml:space="preserve"> </w:t>
      </w:r>
      <w:r w:rsidRPr="00166F20">
        <w:rPr>
          <w:rFonts w:ascii="Times New Roman" w:hAnsi="Times New Roman" w:cs="Times New Roman"/>
          <w:iCs/>
          <w:sz w:val="24"/>
          <w:szCs w:val="24"/>
        </w:rPr>
        <w:t>правилах</w:t>
      </w:r>
      <w:r w:rsidRPr="00166F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6F20">
        <w:rPr>
          <w:rFonts w:ascii="Times New Roman" w:hAnsi="Times New Roman" w:cs="Times New Roman"/>
          <w:sz w:val="24"/>
          <w:szCs w:val="24"/>
        </w:rPr>
        <w:t>снятия с миграционного учета</w:t>
      </w:r>
      <w:r w:rsidRPr="00166F2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66F20">
        <w:rPr>
          <w:rFonts w:ascii="Times New Roman" w:hAnsi="Times New Roman" w:cs="Times New Roman"/>
          <w:iCs/>
          <w:sz w:val="24"/>
          <w:szCs w:val="24"/>
        </w:rPr>
        <w:t>в гостинице</w:t>
      </w:r>
      <w:r w:rsidRPr="00166F2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>Подготовить необходимые документы</w:t>
      </w:r>
      <w:r w:rsidRPr="00166F20">
        <w:rPr>
          <w:rFonts w:ascii="Times New Roman" w:hAnsi="Times New Roman" w:cs="Times New Roman"/>
          <w:sz w:val="24"/>
          <w:szCs w:val="24"/>
        </w:rPr>
        <w:t xml:space="preserve">  и выполнить снятия иностранного гражданина с миграционного учета.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>Проинформируйте гостя по телефону о дополнительных услугах и кредитном лимите.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Проверьте данные </w:t>
      </w:r>
      <w:proofErr w:type="spellStart"/>
      <w:r w:rsidRPr="00166F20">
        <w:rPr>
          <w:rFonts w:ascii="Times New Roman" w:hAnsi="Times New Roman" w:cs="Times New Roman"/>
          <w:iCs/>
          <w:sz w:val="24"/>
          <w:szCs w:val="24"/>
        </w:rPr>
        <w:t>портфолио</w:t>
      </w:r>
      <w:proofErr w:type="spellEnd"/>
      <w:r w:rsidRPr="00166F20">
        <w:rPr>
          <w:rFonts w:ascii="Times New Roman" w:hAnsi="Times New Roman" w:cs="Times New Roman"/>
          <w:iCs/>
          <w:sz w:val="24"/>
          <w:szCs w:val="24"/>
        </w:rPr>
        <w:t xml:space="preserve"> гостя </w:t>
      </w:r>
      <w:r w:rsidRPr="00166F20">
        <w:rPr>
          <w:rFonts w:ascii="Times New Roman" w:hAnsi="Times New Roman" w:cs="Times New Roman"/>
          <w:sz w:val="24"/>
          <w:szCs w:val="24"/>
        </w:rPr>
        <w:t xml:space="preserve">базе </w:t>
      </w:r>
      <w:r w:rsidRPr="00166F20">
        <w:rPr>
          <w:rFonts w:ascii="Times New Roman" w:hAnsi="Times New Roman" w:cs="Times New Roman"/>
          <w:bCs/>
          <w:sz w:val="24"/>
          <w:szCs w:val="24"/>
        </w:rPr>
        <w:t xml:space="preserve">программного комплекса автоматизации </w:t>
      </w:r>
      <w:proofErr w:type="gramStart"/>
      <w:r w:rsidRPr="00166F20">
        <w:rPr>
          <w:rFonts w:ascii="Times New Roman" w:hAnsi="Times New Roman" w:cs="Times New Roman"/>
          <w:bCs/>
          <w:sz w:val="24"/>
          <w:szCs w:val="24"/>
        </w:rPr>
        <w:t>гостиниц</w:t>
      </w:r>
      <w:r w:rsidRPr="00166F20">
        <w:rPr>
          <w:rFonts w:ascii="Times New Roman" w:hAnsi="Times New Roman" w:cs="Times New Roman"/>
          <w:sz w:val="24"/>
          <w:szCs w:val="24"/>
        </w:rPr>
        <w:t>ы</w:t>
      </w:r>
      <w:proofErr w:type="gramEnd"/>
      <w:r w:rsidRPr="00166F20">
        <w:rPr>
          <w:rFonts w:ascii="Times New Roman" w:hAnsi="Times New Roman" w:cs="Times New Roman"/>
          <w:iCs/>
          <w:sz w:val="24"/>
          <w:szCs w:val="24"/>
        </w:rPr>
        <w:t xml:space="preserve"> и выписать счет за проживание и дополнительные услуги.</w:t>
      </w:r>
    </w:p>
    <w:p w:rsidR="004A1A75" w:rsidRPr="00166F20" w:rsidRDefault="004A1A75" w:rsidP="004C453B">
      <w:pPr>
        <w:pStyle w:val="af6"/>
        <w:numPr>
          <w:ilvl w:val="0"/>
          <w:numId w:val="40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>Рассмотрите конкретную ситуацию по</w:t>
      </w:r>
      <w:r w:rsidRPr="00166F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6F20">
        <w:rPr>
          <w:rFonts w:ascii="Times New Roman" w:hAnsi="Times New Roman" w:cs="Times New Roman"/>
          <w:iCs/>
          <w:sz w:val="24"/>
          <w:szCs w:val="24"/>
        </w:rPr>
        <w:t>правилам</w:t>
      </w:r>
      <w:r w:rsidRPr="00166F20">
        <w:rPr>
          <w:rFonts w:ascii="Times New Roman" w:hAnsi="Times New Roman" w:cs="Times New Roman"/>
          <w:sz w:val="24"/>
          <w:szCs w:val="24"/>
        </w:rPr>
        <w:t xml:space="preserve"> постановки на миграционный учет</w:t>
      </w:r>
      <w:r w:rsidRPr="00166F20">
        <w:rPr>
          <w:rFonts w:ascii="Times New Roman" w:hAnsi="Times New Roman" w:cs="Times New Roman"/>
          <w:iCs/>
          <w:sz w:val="24"/>
          <w:szCs w:val="24"/>
        </w:rPr>
        <w:t>:</w:t>
      </w:r>
    </w:p>
    <w:p w:rsidR="004A1A75" w:rsidRPr="00166F20" w:rsidRDefault="004A1A75" w:rsidP="00362879">
      <w:pPr>
        <w:pStyle w:val="af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166F20">
        <w:rPr>
          <w:rFonts w:ascii="Times New Roman" w:hAnsi="Times New Roman" w:cs="Times New Roman"/>
          <w:iCs/>
          <w:sz w:val="24"/>
          <w:szCs w:val="24"/>
        </w:rPr>
        <w:t xml:space="preserve">У вас нет  возможности лично доставить документы в </w:t>
      </w:r>
      <w:r w:rsidRPr="00166F20">
        <w:rPr>
          <w:rFonts w:ascii="Times New Roman" w:hAnsi="Times New Roman" w:cs="Times New Roman"/>
          <w:sz w:val="24"/>
          <w:szCs w:val="24"/>
        </w:rPr>
        <w:t xml:space="preserve">миграционную службу. Что вы предпримите? </w:t>
      </w:r>
    </w:p>
    <w:p w:rsidR="004A1A75" w:rsidRPr="00166F20" w:rsidRDefault="004A1A75" w:rsidP="004C453B">
      <w:pPr>
        <w:pStyle w:val="af6"/>
        <w:numPr>
          <w:ilvl w:val="0"/>
          <w:numId w:val="41"/>
        </w:numPr>
        <w:spacing w:after="0" w:line="240" w:lineRule="auto"/>
        <w:ind w:left="426"/>
        <w:rPr>
          <w:rFonts w:ascii="Times New Roman" w:hAnsi="Times New Roman" w:cs="Times New Roman"/>
          <w:iCs/>
          <w:sz w:val="24"/>
          <w:szCs w:val="24"/>
        </w:rPr>
      </w:pPr>
      <w:r w:rsidRPr="00166F20">
        <w:rPr>
          <w:rFonts w:ascii="Times New Roman" w:hAnsi="Times New Roman" w:cs="Times New Roman"/>
          <w:sz w:val="24"/>
          <w:szCs w:val="24"/>
        </w:rPr>
        <w:t>Смоделируйте ситуацию возможной профессиональной деятельности.</w:t>
      </w:r>
    </w:p>
    <w:p w:rsidR="004A1A75" w:rsidRPr="00166F20" w:rsidRDefault="004A1A75" w:rsidP="00362879">
      <w:pPr>
        <w:spacing w:line="360" w:lineRule="auto"/>
        <w:ind w:firstLine="709"/>
        <w:jc w:val="both"/>
        <w:rPr>
          <w:b/>
          <w:sz w:val="24"/>
          <w:szCs w:val="24"/>
        </w:rPr>
      </w:pPr>
    </w:p>
    <w:p w:rsidR="004A1A75" w:rsidRPr="00166F20" w:rsidRDefault="004A1A75" w:rsidP="00DE6AA0">
      <w:pPr>
        <w:spacing w:line="360" w:lineRule="auto"/>
        <w:ind w:firstLine="709"/>
        <w:jc w:val="both"/>
        <w:rPr>
          <w:sz w:val="28"/>
          <w:szCs w:val="28"/>
        </w:rPr>
      </w:pPr>
    </w:p>
    <w:p w:rsidR="004A1A75" w:rsidRPr="00166F20" w:rsidRDefault="004A1A75" w:rsidP="00DE6AA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ind w:firstLine="709"/>
        <w:jc w:val="both"/>
        <w:rPr>
          <w:sz w:val="28"/>
          <w:szCs w:val="28"/>
        </w:rPr>
      </w:pPr>
      <w:r w:rsidRPr="00166F20">
        <w:rPr>
          <w:sz w:val="28"/>
          <w:szCs w:val="28"/>
          <w:lang w:val="en-US"/>
        </w:rPr>
        <w:lastRenderedPageBreak/>
        <w:t>III</w:t>
      </w:r>
      <w:r w:rsidRPr="00166F20">
        <w:rPr>
          <w:sz w:val="28"/>
          <w:szCs w:val="28"/>
        </w:rPr>
        <w:t>. ПАКЕТ ЭКЗАМЕНАТОРА</w:t>
      </w:r>
    </w:p>
    <w:p w:rsidR="004A1A75" w:rsidRPr="00166F20" w:rsidRDefault="004A1A75" w:rsidP="00DE6AA0">
      <w:pPr>
        <w:spacing w:line="360" w:lineRule="auto"/>
        <w:ind w:firstLine="709"/>
        <w:jc w:val="both"/>
        <w:rPr>
          <w:sz w:val="28"/>
          <w:szCs w:val="28"/>
        </w:rPr>
      </w:pPr>
    </w:p>
    <w:p w:rsidR="004A1A75" w:rsidRPr="00166F20" w:rsidRDefault="004A1A75" w:rsidP="00DE6AA0">
      <w:pPr>
        <w:pBdr>
          <w:bottom w:val="single" w:sz="4" w:space="1" w:color="000000"/>
        </w:pBd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166F20">
        <w:rPr>
          <w:sz w:val="28"/>
          <w:szCs w:val="28"/>
        </w:rPr>
        <w:t>III</w:t>
      </w:r>
      <w:proofErr w:type="gramStart"/>
      <w:r w:rsidRPr="00166F20">
        <w:rPr>
          <w:sz w:val="28"/>
          <w:szCs w:val="28"/>
        </w:rPr>
        <w:t>а</w:t>
      </w:r>
      <w:proofErr w:type="spellEnd"/>
      <w:proofErr w:type="gramEnd"/>
      <w:r w:rsidRPr="00166F20">
        <w:rPr>
          <w:sz w:val="28"/>
          <w:szCs w:val="28"/>
        </w:rPr>
        <w:t>. УСЛОВИЯ</w:t>
      </w:r>
    </w:p>
    <w:p w:rsidR="004A1A75" w:rsidRPr="00166F20" w:rsidRDefault="004A1A75" w:rsidP="00DE6AA0">
      <w:pPr>
        <w:spacing w:line="360" w:lineRule="auto"/>
        <w:ind w:firstLine="709"/>
        <w:jc w:val="both"/>
        <w:rPr>
          <w:sz w:val="28"/>
          <w:szCs w:val="28"/>
        </w:rPr>
      </w:pPr>
    </w:p>
    <w:p w:rsidR="004A1A75" w:rsidRPr="00166F20" w:rsidRDefault="004A1A75" w:rsidP="005E270B">
      <w:pPr>
        <w:spacing w:line="360" w:lineRule="auto"/>
        <w:ind w:firstLine="709"/>
        <w:jc w:val="both"/>
        <w:rPr>
          <w:sz w:val="24"/>
          <w:szCs w:val="24"/>
        </w:rPr>
      </w:pPr>
      <w:r w:rsidRPr="00166F20">
        <w:rPr>
          <w:sz w:val="24"/>
          <w:szCs w:val="24"/>
        </w:rPr>
        <w:t xml:space="preserve">Количество вариантов каждого задания / пакетов заданий </w:t>
      </w:r>
      <w:proofErr w:type="gramStart"/>
      <w:r w:rsidRPr="00166F20">
        <w:rPr>
          <w:sz w:val="24"/>
          <w:szCs w:val="24"/>
        </w:rPr>
        <w:t>для</w:t>
      </w:r>
      <w:proofErr w:type="gramEnd"/>
      <w:r w:rsidRPr="00166F20">
        <w:rPr>
          <w:sz w:val="24"/>
          <w:szCs w:val="24"/>
        </w:rPr>
        <w:t xml:space="preserve"> экзаменующегося:   8</w:t>
      </w:r>
    </w:p>
    <w:p w:rsidR="004A1A75" w:rsidRPr="00166F20" w:rsidRDefault="004A1A75" w:rsidP="005E270B">
      <w:pPr>
        <w:spacing w:line="360" w:lineRule="auto"/>
        <w:ind w:firstLine="709"/>
        <w:jc w:val="both"/>
        <w:rPr>
          <w:sz w:val="24"/>
          <w:szCs w:val="24"/>
        </w:rPr>
      </w:pPr>
      <w:r w:rsidRPr="00166F20">
        <w:rPr>
          <w:sz w:val="24"/>
          <w:szCs w:val="24"/>
        </w:rPr>
        <w:t xml:space="preserve">Время выполнения каждого задания: 40 минут   </w:t>
      </w:r>
    </w:p>
    <w:p w:rsidR="004A1A75" w:rsidRPr="00166F20" w:rsidRDefault="004A1A75" w:rsidP="005E270B">
      <w:pPr>
        <w:spacing w:line="360" w:lineRule="auto"/>
        <w:ind w:firstLine="709"/>
        <w:jc w:val="both"/>
        <w:rPr>
          <w:sz w:val="24"/>
          <w:szCs w:val="24"/>
        </w:rPr>
      </w:pPr>
      <w:proofErr w:type="spellStart"/>
      <w:r w:rsidRPr="00166F20">
        <w:rPr>
          <w:sz w:val="24"/>
          <w:szCs w:val="24"/>
        </w:rPr>
        <w:t>Оборудование</w:t>
      </w:r>
      <w:proofErr w:type="gramStart"/>
      <w:r w:rsidRPr="00166F20">
        <w:rPr>
          <w:sz w:val="24"/>
          <w:szCs w:val="24"/>
        </w:rPr>
        <w:t>:П</w:t>
      </w:r>
      <w:proofErr w:type="gramEnd"/>
      <w:r w:rsidRPr="00166F20">
        <w:rPr>
          <w:sz w:val="24"/>
          <w:szCs w:val="24"/>
        </w:rPr>
        <w:t>К</w:t>
      </w:r>
      <w:proofErr w:type="spellEnd"/>
      <w:r w:rsidRPr="00166F20">
        <w:rPr>
          <w:sz w:val="24"/>
          <w:szCs w:val="24"/>
        </w:rPr>
        <w:t>, программный комплекс автоматизации гостиницы «</w:t>
      </w:r>
      <w:proofErr w:type="spellStart"/>
      <w:r w:rsidRPr="00166F20">
        <w:rPr>
          <w:sz w:val="24"/>
          <w:szCs w:val="24"/>
        </w:rPr>
        <w:t>Корс</w:t>
      </w:r>
      <w:proofErr w:type="spellEnd"/>
      <w:r w:rsidRPr="00166F20">
        <w:rPr>
          <w:sz w:val="24"/>
          <w:szCs w:val="24"/>
        </w:rPr>
        <w:t xml:space="preserve"> </w:t>
      </w:r>
      <w:proofErr w:type="spellStart"/>
      <w:r w:rsidRPr="00166F20">
        <w:rPr>
          <w:sz w:val="24"/>
          <w:szCs w:val="24"/>
        </w:rPr>
        <w:t>ОтельПро</w:t>
      </w:r>
      <w:proofErr w:type="spellEnd"/>
      <w:r w:rsidRPr="00166F20">
        <w:rPr>
          <w:sz w:val="24"/>
          <w:szCs w:val="24"/>
        </w:rPr>
        <w:t>»</w:t>
      </w:r>
    </w:p>
    <w:p w:rsidR="004A1A75" w:rsidRPr="00166F20" w:rsidRDefault="004A1A75" w:rsidP="005E270B">
      <w:pPr>
        <w:spacing w:line="360" w:lineRule="auto"/>
        <w:ind w:firstLine="709"/>
        <w:jc w:val="both"/>
        <w:rPr>
          <w:sz w:val="24"/>
          <w:szCs w:val="24"/>
        </w:rPr>
      </w:pPr>
      <w:r w:rsidRPr="00166F20">
        <w:rPr>
          <w:sz w:val="24"/>
          <w:szCs w:val="24"/>
        </w:rPr>
        <w:t xml:space="preserve">Литература для учащегося: </w:t>
      </w:r>
    </w:p>
    <w:p w:rsidR="004A1A75" w:rsidRPr="00166F20" w:rsidRDefault="004A1A75" w:rsidP="004C453B">
      <w:pPr>
        <w:pStyle w:val="1"/>
        <w:keepLines w:val="0"/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before="0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proofErr w:type="spellStart"/>
      <w:r w:rsidRPr="00166F20">
        <w:rPr>
          <w:rFonts w:ascii="Times New Roman" w:hAnsi="Times New Roman"/>
          <w:b w:val="0"/>
          <w:bCs w:val="0"/>
          <w:color w:val="auto"/>
          <w:sz w:val="24"/>
          <w:szCs w:val="24"/>
        </w:rPr>
        <w:t>Ёхина</w:t>
      </w:r>
      <w:proofErr w:type="spellEnd"/>
      <w:r w:rsidRPr="00166F20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М.А. Организация обслуживания в гостиницах. Учебное пособие для ОУ СПО. – Москва: Академия, 2008;</w:t>
      </w:r>
    </w:p>
    <w:p w:rsidR="004A1A75" w:rsidRPr="00166F20" w:rsidRDefault="004A1A75" w:rsidP="004C453B">
      <w:pPr>
        <w:numPr>
          <w:ilvl w:val="0"/>
          <w:numId w:val="47"/>
        </w:numPr>
        <w:suppressAutoHyphens w:val="0"/>
        <w:rPr>
          <w:sz w:val="24"/>
          <w:szCs w:val="24"/>
        </w:rPr>
      </w:pPr>
      <w:proofErr w:type="spellStart"/>
      <w:r w:rsidRPr="00166F20">
        <w:rPr>
          <w:bCs/>
          <w:sz w:val="24"/>
          <w:szCs w:val="24"/>
        </w:rPr>
        <w:t>РомановВ.А</w:t>
      </w:r>
      <w:proofErr w:type="spellEnd"/>
      <w:r w:rsidRPr="00166F20">
        <w:rPr>
          <w:bCs/>
          <w:sz w:val="24"/>
          <w:szCs w:val="24"/>
        </w:rPr>
        <w:t xml:space="preserve">. Гостиничные комплексы. Организация и функционирование. Учебное пособие. – Ростов </w:t>
      </w:r>
      <w:proofErr w:type="spellStart"/>
      <w:r w:rsidRPr="00166F20">
        <w:rPr>
          <w:bCs/>
          <w:sz w:val="24"/>
          <w:szCs w:val="24"/>
        </w:rPr>
        <w:t>н</w:t>
      </w:r>
      <w:proofErr w:type="spellEnd"/>
      <w:proofErr w:type="gramStart"/>
      <w:r w:rsidRPr="00166F20">
        <w:rPr>
          <w:bCs/>
          <w:sz w:val="24"/>
          <w:szCs w:val="24"/>
        </w:rPr>
        <w:t>/Д</w:t>
      </w:r>
      <w:proofErr w:type="gramEnd"/>
      <w:r w:rsidRPr="00166F20">
        <w:rPr>
          <w:bCs/>
          <w:sz w:val="24"/>
          <w:szCs w:val="24"/>
        </w:rPr>
        <w:t>: Феникс, 2010;</w:t>
      </w:r>
    </w:p>
    <w:p w:rsidR="004A1A75" w:rsidRPr="00166F20" w:rsidRDefault="004A1A75" w:rsidP="004C453B">
      <w:pPr>
        <w:numPr>
          <w:ilvl w:val="0"/>
          <w:numId w:val="47"/>
        </w:numPr>
        <w:suppressAutoHyphens w:val="0"/>
        <w:rPr>
          <w:sz w:val="24"/>
          <w:szCs w:val="24"/>
        </w:rPr>
      </w:pPr>
      <w:r w:rsidRPr="00166F20">
        <w:rPr>
          <w:bCs/>
          <w:sz w:val="24"/>
          <w:szCs w:val="24"/>
        </w:rPr>
        <w:t xml:space="preserve">Сорокина А.В. Организация обслуживания в гостиницах и туристских комплексах. Учебное пособие. – Москва: </w:t>
      </w:r>
      <w:proofErr w:type="spellStart"/>
      <w:r w:rsidRPr="00166F20">
        <w:rPr>
          <w:bCs/>
          <w:sz w:val="24"/>
          <w:szCs w:val="24"/>
        </w:rPr>
        <w:t>Альфа-</w:t>
      </w:r>
      <w:proofErr w:type="gramStart"/>
      <w:r w:rsidRPr="00166F20">
        <w:rPr>
          <w:bCs/>
          <w:sz w:val="24"/>
          <w:szCs w:val="24"/>
        </w:rPr>
        <w:t>М</w:t>
      </w:r>
      <w:proofErr w:type="spellEnd"/>
      <w:r w:rsidRPr="00166F20">
        <w:rPr>
          <w:bCs/>
          <w:sz w:val="24"/>
          <w:szCs w:val="24"/>
        </w:rPr>
        <w:t>-</w:t>
      </w:r>
      <w:proofErr w:type="gramEnd"/>
      <w:r w:rsidRPr="00166F20">
        <w:rPr>
          <w:bCs/>
          <w:sz w:val="24"/>
          <w:szCs w:val="24"/>
        </w:rPr>
        <w:t xml:space="preserve"> ИНФРА-М, 2006;</w:t>
      </w:r>
    </w:p>
    <w:p w:rsidR="004A1A75" w:rsidRPr="00166F20" w:rsidRDefault="004A1A75" w:rsidP="004C453B">
      <w:pPr>
        <w:numPr>
          <w:ilvl w:val="0"/>
          <w:numId w:val="47"/>
        </w:numPr>
        <w:suppressAutoHyphens w:val="0"/>
        <w:rPr>
          <w:sz w:val="24"/>
          <w:szCs w:val="24"/>
        </w:rPr>
      </w:pPr>
      <w:r w:rsidRPr="00166F20">
        <w:rPr>
          <w:bCs/>
          <w:sz w:val="24"/>
          <w:szCs w:val="24"/>
        </w:rPr>
        <w:t xml:space="preserve">Тимохина Т.Л.  Организация приема и обслуживания туристов. Учебное пособие. – 3-е изд., </w:t>
      </w:r>
      <w:proofErr w:type="spellStart"/>
      <w:r w:rsidRPr="00166F20">
        <w:rPr>
          <w:bCs/>
          <w:sz w:val="24"/>
          <w:szCs w:val="24"/>
        </w:rPr>
        <w:t>перераб</w:t>
      </w:r>
      <w:proofErr w:type="spellEnd"/>
      <w:r w:rsidRPr="00166F20">
        <w:rPr>
          <w:bCs/>
          <w:sz w:val="24"/>
          <w:szCs w:val="24"/>
        </w:rPr>
        <w:t xml:space="preserve">. и </w:t>
      </w:r>
      <w:proofErr w:type="spellStart"/>
      <w:r w:rsidRPr="00166F20">
        <w:rPr>
          <w:bCs/>
          <w:sz w:val="24"/>
          <w:szCs w:val="24"/>
        </w:rPr>
        <w:t>допол</w:t>
      </w:r>
      <w:proofErr w:type="spellEnd"/>
      <w:r w:rsidRPr="00166F20">
        <w:rPr>
          <w:bCs/>
          <w:sz w:val="24"/>
          <w:szCs w:val="24"/>
        </w:rPr>
        <w:t>. – М.: ИНФРА-М, 2009;</w:t>
      </w:r>
    </w:p>
    <w:p w:rsidR="004A1A75" w:rsidRPr="00166F20" w:rsidRDefault="004A1A75" w:rsidP="004C453B">
      <w:pPr>
        <w:numPr>
          <w:ilvl w:val="0"/>
          <w:numId w:val="47"/>
        </w:numPr>
        <w:suppressAutoHyphens w:val="0"/>
        <w:rPr>
          <w:bCs/>
          <w:sz w:val="24"/>
          <w:szCs w:val="24"/>
        </w:rPr>
      </w:pPr>
      <w:r w:rsidRPr="00166F20">
        <w:rPr>
          <w:bCs/>
          <w:sz w:val="24"/>
          <w:szCs w:val="24"/>
        </w:rPr>
        <w:t xml:space="preserve">Арбузов Н.Ю. Технология и организация гостиничных услуг. Учебное пособие для студ. </w:t>
      </w:r>
      <w:proofErr w:type="spellStart"/>
      <w:r w:rsidRPr="00166F20">
        <w:rPr>
          <w:bCs/>
          <w:sz w:val="24"/>
          <w:szCs w:val="24"/>
        </w:rPr>
        <w:t>высш</w:t>
      </w:r>
      <w:proofErr w:type="spellEnd"/>
      <w:r w:rsidRPr="00166F20">
        <w:rPr>
          <w:bCs/>
          <w:sz w:val="24"/>
          <w:szCs w:val="24"/>
        </w:rPr>
        <w:t>. учеб</w:t>
      </w:r>
      <w:proofErr w:type="gramStart"/>
      <w:r w:rsidRPr="00166F20">
        <w:rPr>
          <w:bCs/>
          <w:sz w:val="24"/>
          <w:szCs w:val="24"/>
        </w:rPr>
        <w:t>.</w:t>
      </w:r>
      <w:proofErr w:type="gramEnd"/>
      <w:r w:rsidRPr="00166F20">
        <w:rPr>
          <w:bCs/>
          <w:sz w:val="24"/>
          <w:szCs w:val="24"/>
        </w:rPr>
        <w:t xml:space="preserve"> </w:t>
      </w:r>
      <w:proofErr w:type="gramStart"/>
      <w:r w:rsidRPr="00166F20">
        <w:rPr>
          <w:bCs/>
          <w:sz w:val="24"/>
          <w:szCs w:val="24"/>
        </w:rPr>
        <w:t>з</w:t>
      </w:r>
      <w:proofErr w:type="gramEnd"/>
      <w:r w:rsidRPr="00166F20">
        <w:rPr>
          <w:bCs/>
          <w:sz w:val="24"/>
          <w:szCs w:val="24"/>
        </w:rPr>
        <w:t xml:space="preserve">аведений. - Москва: Академия, 2009; </w:t>
      </w:r>
    </w:p>
    <w:p w:rsidR="004A1A75" w:rsidRPr="00166F20" w:rsidRDefault="004A1A75" w:rsidP="00DE6AA0">
      <w:pPr>
        <w:spacing w:line="360" w:lineRule="auto"/>
        <w:ind w:firstLine="709"/>
        <w:jc w:val="both"/>
        <w:rPr>
          <w:sz w:val="28"/>
          <w:szCs w:val="28"/>
        </w:rPr>
      </w:pPr>
    </w:p>
    <w:p w:rsidR="004A1A75" w:rsidRPr="00166F20" w:rsidRDefault="004A1A75" w:rsidP="00DE6AA0">
      <w:pPr>
        <w:pBdr>
          <w:bottom w:val="single" w:sz="4" w:space="1" w:color="000000"/>
        </w:pBdr>
        <w:spacing w:line="360" w:lineRule="auto"/>
        <w:ind w:firstLine="709"/>
        <w:jc w:val="both"/>
        <w:rPr>
          <w:i/>
          <w:sz w:val="28"/>
          <w:szCs w:val="28"/>
        </w:rPr>
      </w:pPr>
      <w:proofErr w:type="gramStart"/>
      <w:r w:rsidRPr="00166F20">
        <w:rPr>
          <w:sz w:val="28"/>
          <w:szCs w:val="28"/>
          <w:lang w:val="en-US"/>
        </w:rPr>
        <w:t>III</w:t>
      </w:r>
      <w:r w:rsidRPr="00166F20">
        <w:rPr>
          <w:sz w:val="28"/>
          <w:szCs w:val="28"/>
        </w:rPr>
        <w:t>б.</w:t>
      </w:r>
      <w:proofErr w:type="gramEnd"/>
      <w:r w:rsidRPr="00166F20">
        <w:rPr>
          <w:sz w:val="28"/>
          <w:szCs w:val="28"/>
        </w:rPr>
        <w:t xml:space="preserve"> КРИТЕРИИ ОЦЕНКИ</w:t>
      </w:r>
    </w:p>
    <w:p w:rsidR="004A1A75" w:rsidRPr="00166F20" w:rsidRDefault="004A1A75" w:rsidP="001C7ACA">
      <w:pPr>
        <w:spacing w:line="360" w:lineRule="auto"/>
        <w:ind w:firstLine="709"/>
        <w:jc w:val="both"/>
        <w:rPr>
          <w:b/>
          <w:i/>
          <w:sz w:val="24"/>
          <w:szCs w:val="24"/>
        </w:rPr>
      </w:pPr>
    </w:p>
    <w:p w:rsidR="004A1A75" w:rsidRPr="00166F20" w:rsidRDefault="004A1A75" w:rsidP="001C7ACA">
      <w:pPr>
        <w:spacing w:line="360" w:lineRule="auto"/>
        <w:ind w:firstLine="709"/>
        <w:jc w:val="both"/>
        <w:rPr>
          <w:sz w:val="24"/>
          <w:szCs w:val="24"/>
        </w:rPr>
      </w:pPr>
      <w:r w:rsidRPr="00166F20">
        <w:rPr>
          <w:sz w:val="24"/>
          <w:szCs w:val="24"/>
        </w:rPr>
        <w:t xml:space="preserve">вид профессиональной деятельности </w:t>
      </w:r>
      <w:r w:rsidRPr="00166F20">
        <w:rPr>
          <w:b/>
          <w:sz w:val="24"/>
          <w:szCs w:val="24"/>
        </w:rPr>
        <w:t>освоен</w:t>
      </w:r>
      <w:r w:rsidRPr="00166F20">
        <w:rPr>
          <w:sz w:val="24"/>
          <w:szCs w:val="24"/>
        </w:rPr>
        <w:t>, если студент демонстрирует усвоение материала ПМ.02 в объеме, позволяющим четко выполняет любые действия профессионального характера в</w:t>
      </w:r>
      <w:r w:rsidRPr="00166F20">
        <w:rPr>
          <w:bCs/>
          <w:sz w:val="24"/>
          <w:szCs w:val="24"/>
        </w:rPr>
        <w:t xml:space="preserve">  программном комплексе автоматизации гостиницы,  </w:t>
      </w:r>
      <w:r w:rsidRPr="00166F20">
        <w:rPr>
          <w:sz w:val="24"/>
          <w:szCs w:val="24"/>
        </w:rPr>
        <w:t xml:space="preserve">свободно ориентируется в его внутренней структуре;  грамотно излагает, формулирует основные понятия, использует речевые модули, приводит соответствующие примеры, умеет творчески иллюстрировать теоретические положения курса примерами;  </w:t>
      </w:r>
    </w:p>
    <w:p w:rsidR="004A1A75" w:rsidRPr="00166F20" w:rsidRDefault="004A1A75" w:rsidP="001C7ACA">
      <w:pPr>
        <w:spacing w:line="360" w:lineRule="auto"/>
        <w:ind w:firstLine="709"/>
        <w:jc w:val="both"/>
        <w:rPr>
          <w:sz w:val="24"/>
          <w:szCs w:val="24"/>
        </w:rPr>
      </w:pPr>
    </w:p>
    <w:p w:rsidR="004A1A75" w:rsidRPr="00166F20" w:rsidRDefault="004A1A75" w:rsidP="001C7ACA">
      <w:pPr>
        <w:spacing w:line="360" w:lineRule="auto"/>
        <w:ind w:firstLine="709"/>
        <w:jc w:val="both"/>
        <w:rPr>
          <w:sz w:val="24"/>
          <w:szCs w:val="24"/>
        </w:rPr>
      </w:pPr>
      <w:r w:rsidRPr="00166F20">
        <w:rPr>
          <w:sz w:val="24"/>
          <w:szCs w:val="24"/>
        </w:rPr>
        <w:t xml:space="preserve">вид профессиональной деятельности </w:t>
      </w:r>
      <w:r w:rsidRPr="00166F20">
        <w:rPr>
          <w:b/>
          <w:sz w:val="24"/>
          <w:szCs w:val="24"/>
        </w:rPr>
        <w:t>не освоен</w:t>
      </w:r>
      <w:r w:rsidRPr="00166F20">
        <w:rPr>
          <w:sz w:val="24"/>
          <w:szCs w:val="24"/>
        </w:rPr>
        <w:t xml:space="preserve">, если студент демонстрирует пробелы в  усвоение материала ПМ.02, затрудняется </w:t>
      </w:r>
      <w:r w:rsidRPr="00166F20">
        <w:rPr>
          <w:bCs/>
          <w:sz w:val="24"/>
          <w:szCs w:val="24"/>
        </w:rPr>
        <w:t xml:space="preserve">в проведении консультации, не использует речевые модули; в программном комплексе автоматизации гостиницы </w:t>
      </w:r>
      <w:r w:rsidRPr="00166F20">
        <w:rPr>
          <w:sz w:val="24"/>
          <w:szCs w:val="24"/>
        </w:rPr>
        <w:t>ориентируется</w:t>
      </w:r>
      <w:r w:rsidRPr="00166F20">
        <w:rPr>
          <w:bCs/>
          <w:sz w:val="24"/>
          <w:szCs w:val="24"/>
        </w:rPr>
        <w:t xml:space="preserve"> слабо, может выполнять отдельные действия</w:t>
      </w:r>
      <w:r w:rsidRPr="00166F20">
        <w:rPr>
          <w:b/>
          <w:sz w:val="24"/>
          <w:szCs w:val="24"/>
        </w:rPr>
        <w:t xml:space="preserve"> </w:t>
      </w:r>
      <w:r w:rsidRPr="00166F20">
        <w:rPr>
          <w:sz w:val="24"/>
          <w:szCs w:val="24"/>
        </w:rPr>
        <w:t xml:space="preserve">по образцу, инструкции или под   руководством. Уровень знаний недостаточен для будущей профессиональной деятельности. </w:t>
      </w:r>
    </w:p>
    <w:p w:rsidR="004A1A75" w:rsidRPr="00166F20" w:rsidRDefault="004A1A75">
      <w:pPr>
        <w:suppressAutoHyphens w:val="0"/>
        <w:spacing w:after="200" w:line="276" w:lineRule="auto"/>
        <w:rPr>
          <w:sz w:val="28"/>
          <w:szCs w:val="28"/>
        </w:rPr>
      </w:pPr>
      <w:r w:rsidRPr="00166F20">
        <w:rPr>
          <w:sz w:val="28"/>
          <w:szCs w:val="28"/>
        </w:rPr>
        <w:br w:type="page"/>
      </w:r>
    </w:p>
    <w:p w:rsidR="004A1A75" w:rsidRPr="00166F20" w:rsidRDefault="004A1A75" w:rsidP="004C453B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66F20">
        <w:rPr>
          <w:b/>
          <w:sz w:val="28"/>
          <w:szCs w:val="28"/>
        </w:rPr>
        <w:t>Ход выполнения задания</w:t>
      </w:r>
    </w:p>
    <w:p w:rsidR="004A1A75" w:rsidRPr="00166F20" w:rsidRDefault="004A1A75" w:rsidP="00DE6AA0">
      <w:pPr>
        <w:spacing w:line="360" w:lineRule="auto"/>
        <w:jc w:val="right"/>
        <w:rPr>
          <w:sz w:val="28"/>
          <w:szCs w:val="28"/>
        </w:rPr>
      </w:pPr>
      <w:r w:rsidRPr="00166F20">
        <w:rPr>
          <w:sz w:val="28"/>
          <w:szCs w:val="28"/>
        </w:rPr>
        <w:t>Таблица 6</w:t>
      </w:r>
    </w:p>
    <w:tbl>
      <w:tblPr>
        <w:tblW w:w="0" w:type="auto"/>
        <w:tblInd w:w="684" w:type="dxa"/>
        <w:tblLayout w:type="fixed"/>
        <w:tblLook w:val="0000"/>
      </w:tblPr>
      <w:tblGrid>
        <w:gridCol w:w="2996"/>
        <w:gridCol w:w="4792"/>
        <w:gridCol w:w="1126"/>
      </w:tblGrid>
      <w:tr w:rsidR="004A1A75" w:rsidRPr="00166F20" w:rsidTr="00CD3FC5"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245DE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Коды проверяемых компетенций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245DE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245DE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Оценка (да/ нет)</w:t>
            </w:r>
          </w:p>
        </w:tc>
      </w:tr>
      <w:tr w:rsidR="004A1A75" w:rsidRPr="00166F20" w:rsidTr="00CD3FC5"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245DE2">
            <w:pPr>
              <w:pStyle w:val="ab"/>
              <w:widowControl w:val="0"/>
              <w:ind w:firstLine="25"/>
              <w:rPr>
                <w:b w:val="0"/>
                <w:sz w:val="24"/>
                <w:szCs w:val="24"/>
              </w:rPr>
            </w:pPr>
            <w:r w:rsidRPr="00166F20">
              <w:rPr>
                <w:b w:val="0"/>
                <w:sz w:val="24"/>
                <w:szCs w:val="24"/>
              </w:rPr>
              <w:t>ПК 2.1. Принимать, регистрировать и размещать гостей.</w:t>
            </w:r>
          </w:p>
          <w:p w:rsidR="004A1A75" w:rsidRPr="00166F20" w:rsidRDefault="004A1A75" w:rsidP="00245DE2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245DE2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  <w:r w:rsidRPr="00166F20">
              <w:rPr>
                <w:rFonts w:cs="Times New Roman"/>
                <w:b w:val="0"/>
                <w:sz w:val="24"/>
                <w:szCs w:val="24"/>
              </w:rPr>
              <w:t>ПК 2.2. Предоставлять гостю информацию о гостиничных услугах.</w:t>
            </w:r>
          </w:p>
          <w:p w:rsidR="004A1A75" w:rsidRPr="00166F20" w:rsidRDefault="004A1A75" w:rsidP="00245DE2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245DE2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  <w:r w:rsidRPr="00166F20">
              <w:rPr>
                <w:rFonts w:cs="Times New Roman"/>
                <w:b w:val="0"/>
                <w:sz w:val="24"/>
                <w:szCs w:val="24"/>
              </w:rPr>
              <w:t>ПК 2.3. Принимать участие в заключени</w:t>
            </w:r>
            <w:proofErr w:type="gramStart"/>
            <w:r w:rsidRPr="00166F20">
              <w:rPr>
                <w:rFonts w:cs="Times New Roman"/>
                <w:b w:val="0"/>
                <w:sz w:val="24"/>
                <w:szCs w:val="24"/>
              </w:rPr>
              <w:t>и</w:t>
            </w:r>
            <w:proofErr w:type="gramEnd"/>
            <w:r w:rsidRPr="00166F20">
              <w:rPr>
                <w:rFonts w:cs="Times New Roman"/>
                <w:b w:val="0"/>
                <w:sz w:val="24"/>
                <w:szCs w:val="24"/>
              </w:rPr>
              <w:t xml:space="preserve"> договоров об оказании гостиничных услуг.</w:t>
            </w:r>
          </w:p>
          <w:p w:rsidR="004A1A75" w:rsidRPr="00166F20" w:rsidRDefault="004A1A75" w:rsidP="00245DE2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245DE2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  <w:r w:rsidRPr="00166F20">
              <w:rPr>
                <w:rFonts w:cs="Times New Roman"/>
                <w:b w:val="0"/>
                <w:sz w:val="24"/>
                <w:szCs w:val="24"/>
              </w:rPr>
              <w:t>ПК 2.4. Обеспечивать выполнение договоров об оказании гостиничных услуг.</w:t>
            </w:r>
          </w:p>
          <w:p w:rsidR="004A1A75" w:rsidRPr="00166F20" w:rsidRDefault="004A1A75" w:rsidP="00245DE2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245DE2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245DE2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245DE2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245DE2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  <w:r w:rsidRPr="00166F20">
              <w:rPr>
                <w:rFonts w:cs="Times New Roman"/>
                <w:b w:val="0"/>
                <w:sz w:val="24"/>
                <w:szCs w:val="24"/>
              </w:rPr>
              <w:t>ПК 2.5. Производить расчеты с гостями, организовывать отъезд и проводы гостей.</w:t>
            </w:r>
          </w:p>
          <w:p w:rsidR="004A1A75" w:rsidRPr="00166F20" w:rsidRDefault="004A1A75" w:rsidP="00245DE2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245DE2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245DE2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245DE2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245DE2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245DE2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245DE2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245DE2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245DE2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245DE2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245DE2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245DE2">
            <w:pPr>
              <w:pStyle w:val="ab"/>
              <w:widowControl w:val="0"/>
              <w:ind w:firstLine="25"/>
              <w:rPr>
                <w:b w:val="0"/>
                <w:sz w:val="24"/>
                <w:szCs w:val="24"/>
              </w:rPr>
            </w:pPr>
            <w:r w:rsidRPr="00166F20">
              <w:rPr>
                <w:b w:val="0"/>
                <w:sz w:val="24"/>
                <w:szCs w:val="24"/>
              </w:rPr>
              <w:t>ПК 2.6. Координировать процесс ночного аудита и передачи дел по окончании смены.</w:t>
            </w:r>
          </w:p>
          <w:p w:rsidR="004A1A75" w:rsidRPr="00166F20" w:rsidRDefault="004A1A75" w:rsidP="00245DE2">
            <w:pPr>
              <w:pStyle w:val="ab"/>
              <w:widowControl w:val="0"/>
              <w:ind w:firstLine="25"/>
              <w:rPr>
                <w:b w:val="0"/>
                <w:sz w:val="24"/>
                <w:szCs w:val="24"/>
              </w:rPr>
            </w:pPr>
          </w:p>
          <w:p w:rsidR="004A1A75" w:rsidRPr="00166F20" w:rsidRDefault="004A1A75" w:rsidP="00245DE2">
            <w:pPr>
              <w:pStyle w:val="ab"/>
              <w:widowControl w:val="0"/>
              <w:spacing w:line="216" w:lineRule="auto"/>
              <w:ind w:firstLine="25"/>
              <w:rPr>
                <w:rFonts w:cs="Times New Roman"/>
                <w:b w:val="0"/>
                <w:sz w:val="24"/>
                <w:szCs w:val="24"/>
              </w:rPr>
            </w:pPr>
            <w:r w:rsidRPr="00166F20">
              <w:rPr>
                <w:rFonts w:cs="Times New Roman"/>
                <w:b w:val="0"/>
                <w:sz w:val="24"/>
                <w:szCs w:val="24"/>
              </w:rPr>
              <w:t xml:space="preserve">ОК 4. Осуществлять поиск, анализ и оценку информации, </w:t>
            </w:r>
            <w:r w:rsidRPr="00166F20">
              <w:rPr>
                <w:rFonts w:cs="Times New Roman"/>
                <w:b w:val="0"/>
                <w:sz w:val="24"/>
                <w:szCs w:val="24"/>
              </w:rPr>
              <w:lastRenderedPageBreak/>
              <w:t>необходимой для постановки и решения профессиональных задач, профессионального и личностного развития.</w:t>
            </w:r>
          </w:p>
          <w:p w:rsidR="004A1A75" w:rsidRPr="00166F20" w:rsidRDefault="004A1A75" w:rsidP="00245DE2">
            <w:pPr>
              <w:pStyle w:val="ab"/>
              <w:widowControl w:val="0"/>
              <w:spacing w:line="216" w:lineRule="auto"/>
              <w:ind w:firstLine="25"/>
              <w:jc w:val="both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245DE2">
            <w:pPr>
              <w:pStyle w:val="ab"/>
              <w:widowControl w:val="0"/>
              <w:spacing w:line="216" w:lineRule="auto"/>
              <w:ind w:firstLine="25"/>
              <w:rPr>
                <w:rFonts w:cs="Times New Roman"/>
                <w:b w:val="0"/>
                <w:sz w:val="24"/>
                <w:szCs w:val="24"/>
              </w:rPr>
            </w:pPr>
            <w:r w:rsidRPr="00166F20">
              <w:rPr>
                <w:rFonts w:cs="Times New Roman"/>
                <w:b w:val="0"/>
                <w:sz w:val="24"/>
                <w:szCs w:val="24"/>
              </w:rPr>
              <w:t>ОК 5. Использовать информационно-коммуникационные технологии для совершенствования профессиональной деятельности.</w:t>
            </w:r>
          </w:p>
          <w:p w:rsidR="004A1A75" w:rsidRPr="00166F20" w:rsidRDefault="004A1A75" w:rsidP="00245DE2">
            <w:pPr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245DE2">
            <w:pPr>
              <w:snapToGrid w:val="0"/>
              <w:jc w:val="both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lastRenderedPageBreak/>
              <w:t>1.Принимает, регистрирует гостей (VIP-гостей, групп, иностранных граждан) и размещает гостей;</w:t>
            </w:r>
          </w:p>
          <w:p w:rsidR="004A1A75" w:rsidRPr="00166F20" w:rsidRDefault="004A1A75" w:rsidP="00245DE2">
            <w:pPr>
              <w:snapToGrid w:val="0"/>
              <w:jc w:val="both"/>
              <w:rPr>
                <w:sz w:val="24"/>
                <w:szCs w:val="24"/>
              </w:rPr>
            </w:pPr>
          </w:p>
          <w:p w:rsidR="004A1A75" w:rsidRPr="00166F20" w:rsidRDefault="004A1A75" w:rsidP="00245DE2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1.Предоставляет потребителю информацию об услугах и правилах безопасности во время проживания в гостинице;</w:t>
            </w:r>
          </w:p>
          <w:p w:rsidR="004A1A75" w:rsidRPr="00166F20" w:rsidRDefault="004A1A75" w:rsidP="00245DE2">
            <w:pPr>
              <w:tabs>
                <w:tab w:val="left" w:pos="252"/>
              </w:tabs>
              <w:suppressAutoHyphens w:val="0"/>
              <w:rPr>
                <w:sz w:val="24"/>
                <w:szCs w:val="24"/>
              </w:rPr>
            </w:pPr>
          </w:p>
          <w:p w:rsidR="004A1A75" w:rsidRPr="00166F20" w:rsidRDefault="004A1A75" w:rsidP="00245DE2">
            <w:pPr>
              <w:tabs>
                <w:tab w:val="left" w:pos="252"/>
              </w:tabs>
              <w:suppressAutoHyphens w:val="0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 xml:space="preserve">1.Заключает договора об оказании гостиничных услуг; </w:t>
            </w:r>
          </w:p>
          <w:p w:rsidR="004A1A75" w:rsidRPr="00166F20" w:rsidRDefault="004A1A75" w:rsidP="00245DE2">
            <w:pPr>
              <w:rPr>
                <w:sz w:val="24"/>
                <w:szCs w:val="24"/>
              </w:rPr>
            </w:pPr>
          </w:p>
          <w:p w:rsidR="004A1A75" w:rsidRPr="00166F20" w:rsidRDefault="004A1A75" w:rsidP="00245DE2">
            <w:pPr>
              <w:rPr>
                <w:sz w:val="24"/>
                <w:szCs w:val="24"/>
              </w:rPr>
            </w:pPr>
          </w:p>
          <w:p w:rsidR="004A1A75" w:rsidRPr="00166F20" w:rsidRDefault="004A1A75" w:rsidP="00245DE2">
            <w:pPr>
              <w:rPr>
                <w:sz w:val="24"/>
                <w:szCs w:val="24"/>
              </w:rPr>
            </w:pPr>
          </w:p>
          <w:p w:rsidR="004A1A75" w:rsidRPr="00166F20" w:rsidRDefault="004A1A75" w:rsidP="00245DE2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1.Готовит проекты договоров в соответствии с принятыми соглашениями и заключает их с турагентствами, туроператорами и иными сторонними организациями;</w:t>
            </w:r>
          </w:p>
          <w:p w:rsidR="004A1A75" w:rsidRPr="00166F20" w:rsidRDefault="004A1A75" w:rsidP="00245DE2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2.Осуществляет контроль по оказанию перечня услуг, предоставляемых в гостиницах (по договору)</w:t>
            </w:r>
          </w:p>
          <w:p w:rsidR="004A1A75" w:rsidRPr="00166F20" w:rsidRDefault="004A1A75" w:rsidP="00245DE2">
            <w:pPr>
              <w:rPr>
                <w:sz w:val="24"/>
                <w:szCs w:val="24"/>
              </w:rPr>
            </w:pPr>
          </w:p>
          <w:p w:rsidR="004A1A75" w:rsidRPr="00166F20" w:rsidRDefault="004A1A75" w:rsidP="00245DE2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1.Оформляет и подготавливает счета гостей;</w:t>
            </w:r>
          </w:p>
          <w:p w:rsidR="004A1A75" w:rsidRPr="00166F20" w:rsidRDefault="004A1A75" w:rsidP="00245DE2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2.Производит расчеты с гостями;</w:t>
            </w:r>
          </w:p>
          <w:p w:rsidR="004A1A75" w:rsidRPr="00166F20" w:rsidRDefault="004A1A75" w:rsidP="00245DE2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поддерживает информационную базу данных о наличии занятых, свободных мест, о гостях (проживающих, выписавшихся, отъезжающих);</w:t>
            </w:r>
          </w:p>
          <w:p w:rsidR="004A1A75" w:rsidRPr="00166F20" w:rsidRDefault="004A1A75" w:rsidP="00245DE2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3.Организует отъезд гостей;</w:t>
            </w:r>
          </w:p>
          <w:p w:rsidR="004A1A75" w:rsidRPr="00166F20" w:rsidRDefault="004A1A75" w:rsidP="00245DE2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4. Составляет и обрабатывает необходимую документацию (по загрузке номеров, ожидаемому заезду, выезду, состоянию номеров, начислению на счета гостей за дополнительные услуги);</w:t>
            </w:r>
          </w:p>
          <w:p w:rsidR="004A1A75" w:rsidRPr="00166F20" w:rsidRDefault="004A1A75" w:rsidP="00245DE2">
            <w:pPr>
              <w:rPr>
                <w:sz w:val="24"/>
                <w:szCs w:val="24"/>
              </w:rPr>
            </w:pPr>
          </w:p>
          <w:p w:rsidR="004A1A75" w:rsidRPr="00166F20" w:rsidRDefault="004A1A75" w:rsidP="00245DE2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1.Выполняет обязанности ночного портье;</w:t>
            </w:r>
          </w:p>
          <w:p w:rsidR="004A1A75" w:rsidRPr="00166F20" w:rsidRDefault="004A1A75" w:rsidP="00245DE2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передает дела по окончании смены.</w:t>
            </w:r>
          </w:p>
          <w:p w:rsidR="004A1A75" w:rsidRPr="00166F20" w:rsidRDefault="004A1A75" w:rsidP="00245DE2">
            <w:pPr>
              <w:rPr>
                <w:sz w:val="24"/>
                <w:szCs w:val="24"/>
              </w:rPr>
            </w:pPr>
          </w:p>
          <w:p w:rsidR="004A1A75" w:rsidRPr="00166F20" w:rsidRDefault="004A1A75" w:rsidP="00245DE2">
            <w:pPr>
              <w:rPr>
                <w:sz w:val="24"/>
                <w:szCs w:val="24"/>
              </w:rPr>
            </w:pPr>
          </w:p>
          <w:p w:rsidR="004A1A75" w:rsidRPr="00166F20" w:rsidRDefault="004A1A75" w:rsidP="00245DE2">
            <w:pPr>
              <w:rPr>
                <w:sz w:val="24"/>
                <w:szCs w:val="24"/>
              </w:rPr>
            </w:pPr>
          </w:p>
          <w:p w:rsidR="004A1A75" w:rsidRPr="00166F20" w:rsidRDefault="004A1A75" w:rsidP="00245DE2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 xml:space="preserve">1.Осуществляет </w:t>
            </w:r>
            <w:r w:rsidRPr="00166F20">
              <w:rPr>
                <w:bCs/>
                <w:sz w:val="24"/>
                <w:szCs w:val="24"/>
              </w:rPr>
              <w:t xml:space="preserve">эффективный поиск </w:t>
            </w:r>
            <w:r w:rsidRPr="00166F20">
              <w:rPr>
                <w:sz w:val="24"/>
                <w:szCs w:val="24"/>
              </w:rPr>
              <w:t>необходимой информации;</w:t>
            </w:r>
          </w:p>
          <w:p w:rsidR="004A1A75" w:rsidRPr="00166F20" w:rsidRDefault="004A1A75" w:rsidP="00245DE2">
            <w:pPr>
              <w:rPr>
                <w:bCs/>
                <w:sz w:val="24"/>
                <w:szCs w:val="24"/>
              </w:rPr>
            </w:pPr>
          </w:p>
          <w:p w:rsidR="004A1A75" w:rsidRPr="00166F20" w:rsidRDefault="004A1A75" w:rsidP="00245DE2">
            <w:pPr>
              <w:rPr>
                <w:bCs/>
                <w:sz w:val="24"/>
                <w:szCs w:val="24"/>
              </w:rPr>
            </w:pPr>
          </w:p>
          <w:p w:rsidR="004A1A75" w:rsidRPr="00166F20" w:rsidRDefault="004A1A75" w:rsidP="00245DE2">
            <w:pPr>
              <w:rPr>
                <w:bCs/>
                <w:sz w:val="24"/>
                <w:szCs w:val="24"/>
              </w:rPr>
            </w:pPr>
          </w:p>
          <w:p w:rsidR="004A1A75" w:rsidRPr="00166F20" w:rsidRDefault="004A1A75" w:rsidP="00245DE2">
            <w:pPr>
              <w:rPr>
                <w:bCs/>
                <w:sz w:val="24"/>
                <w:szCs w:val="24"/>
              </w:rPr>
            </w:pPr>
          </w:p>
          <w:p w:rsidR="004A1A75" w:rsidRPr="00166F20" w:rsidRDefault="004A1A75" w:rsidP="00245DE2">
            <w:pPr>
              <w:rPr>
                <w:bCs/>
                <w:sz w:val="24"/>
                <w:szCs w:val="24"/>
              </w:rPr>
            </w:pPr>
          </w:p>
          <w:p w:rsidR="004A1A75" w:rsidRPr="00166F20" w:rsidRDefault="004A1A75" w:rsidP="00245DE2">
            <w:pPr>
              <w:rPr>
                <w:bCs/>
                <w:sz w:val="24"/>
                <w:szCs w:val="24"/>
              </w:rPr>
            </w:pPr>
          </w:p>
          <w:p w:rsidR="004A1A75" w:rsidRPr="00166F20" w:rsidRDefault="004A1A75" w:rsidP="00245DE2">
            <w:pPr>
              <w:rPr>
                <w:bCs/>
                <w:sz w:val="24"/>
                <w:szCs w:val="24"/>
              </w:rPr>
            </w:pPr>
            <w:r w:rsidRPr="00166F20">
              <w:rPr>
                <w:bCs/>
                <w:sz w:val="24"/>
                <w:szCs w:val="24"/>
              </w:rPr>
              <w:t>1.Использует различные источники, включая электронные;</w:t>
            </w:r>
          </w:p>
          <w:p w:rsidR="004A1A75" w:rsidRPr="00166F20" w:rsidRDefault="004A1A75" w:rsidP="00245DE2">
            <w:pPr>
              <w:rPr>
                <w:sz w:val="24"/>
                <w:szCs w:val="24"/>
              </w:rPr>
            </w:pPr>
          </w:p>
          <w:p w:rsidR="004A1A75" w:rsidRPr="00166F20" w:rsidRDefault="004A1A75" w:rsidP="00245DE2">
            <w:pPr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245DE2">
            <w:pPr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4A1A75" w:rsidRPr="00166F20" w:rsidRDefault="004A1A75" w:rsidP="00DE6AA0">
      <w:pPr>
        <w:spacing w:line="360" w:lineRule="auto"/>
        <w:ind w:left="709" w:firstLine="709"/>
        <w:jc w:val="both"/>
      </w:pPr>
    </w:p>
    <w:p w:rsidR="004A1A75" w:rsidRPr="00166F20" w:rsidRDefault="004A1A75" w:rsidP="00DE6AA0">
      <w:pPr>
        <w:spacing w:line="360" w:lineRule="auto"/>
        <w:ind w:firstLine="709"/>
        <w:jc w:val="both"/>
        <w:rPr>
          <w:sz w:val="28"/>
          <w:szCs w:val="28"/>
        </w:rPr>
      </w:pPr>
      <w:r w:rsidRPr="00166F20">
        <w:rPr>
          <w:b/>
          <w:sz w:val="28"/>
          <w:szCs w:val="28"/>
        </w:rPr>
        <w:t>2) Подготовленный продукт / осуществленный процесс</w:t>
      </w:r>
      <w:r w:rsidRPr="00166F20">
        <w:rPr>
          <w:sz w:val="28"/>
          <w:szCs w:val="28"/>
        </w:rPr>
        <w:t>:</w:t>
      </w:r>
    </w:p>
    <w:p w:rsidR="004A1A75" w:rsidRPr="00166F20" w:rsidRDefault="004A1A75" w:rsidP="00DE6AA0">
      <w:pPr>
        <w:spacing w:line="360" w:lineRule="auto"/>
        <w:ind w:firstLine="709"/>
        <w:jc w:val="right"/>
        <w:rPr>
          <w:sz w:val="28"/>
          <w:szCs w:val="28"/>
        </w:rPr>
      </w:pPr>
      <w:r w:rsidRPr="00166F20">
        <w:rPr>
          <w:sz w:val="28"/>
          <w:szCs w:val="28"/>
        </w:rPr>
        <w:t>Таблица 7</w:t>
      </w:r>
    </w:p>
    <w:tbl>
      <w:tblPr>
        <w:tblW w:w="0" w:type="auto"/>
        <w:tblInd w:w="684" w:type="dxa"/>
        <w:tblLayout w:type="fixed"/>
        <w:tblLook w:val="0000"/>
      </w:tblPr>
      <w:tblGrid>
        <w:gridCol w:w="2996"/>
        <w:gridCol w:w="4792"/>
        <w:gridCol w:w="1123"/>
      </w:tblGrid>
      <w:tr w:rsidR="004A1A75" w:rsidRPr="00166F20" w:rsidTr="00FE3B34"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E3B3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Коды проверяемых компетенций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E3B3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FE3B3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Оценка (да/ нет)</w:t>
            </w:r>
          </w:p>
        </w:tc>
      </w:tr>
      <w:tr w:rsidR="004A1A75" w:rsidRPr="00166F20" w:rsidTr="00FE3B34"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b w:val="0"/>
                <w:sz w:val="24"/>
                <w:szCs w:val="24"/>
              </w:rPr>
            </w:pPr>
            <w:r w:rsidRPr="00166F20">
              <w:rPr>
                <w:b w:val="0"/>
                <w:sz w:val="24"/>
                <w:szCs w:val="24"/>
              </w:rPr>
              <w:t>ПК 2.1. Принимать, регистрировать и размещать гостей.</w:t>
            </w: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  <w:r w:rsidRPr="00166F20">
              <w:rPr>
                <w:rFonts w:cs="Times New Roman"/>
                <w:b w:val="0"/>
                <w:sz w:val="24"/>
                <w:szCs w:val="24"/>
              </w:rPr>
              <w:t>ПК 2.2. Предоставлять гостю информацию о гостиничных услугах.</w:t>
            </w: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  <w:r w:rsidRPr="00166F20">
              <w:rPr>
                <w:rFonts w:cs="Times New Roman"/>
                <w:b w:val="0"/>
                <w:sz w:val="24"/>
                <w:szCs w:val="24"/>
              </w:rPr>
              <w:t>ПК 2.3. Принимать участие в заключени</w:t>
            </w:r>
            <w:proofErr w:type="gramStart"/>
            <w:r w:rsidRPr="00166F20">
              <w:rPr>
                <w:rFonts w:cs="Times New Roman"/>
                <w:b w:val="0"/>
                <w:sz w:val="24"/>
                <w:szCs w:val="24"/>
              </w:rPr>
              <w:t>и</w:t>
            </w:r>
            <w:proofErr w:type="gramEnd"/>
            <w:r w:rsidRPr="00166F20">
              <w:rPr>
                <w:rFonts w:cs="Times New Roman"/>
                <w:b w:val="0"/>
                <w:sz w:val="24"/>
                <w:szCs w:val="24"/>
              </w:rPr>
              <w:t xml:space="preserve"> договоров об оказании гостиничных услуг.</w:t>
            </w: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  <w:r w:rsidRPr="00166F20">
              <w:rPr>
                <w:rFonts w:cs="Times New Roman"/>
                <w:b w:val="0"/>
                <w:sz w:val="24"/>
                <w:szCs w:val="24"/>
              </w:rPr>
              <w:t>ПК 2.4. Обеспечивать выполнение договоров об оказании гостиничных услуг.</w:t>
            </w: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  <w:r w:rsidRPr="00166F20">
              <w:rPr>
                <w:rFonts w:cs="Times New Roman"/>
                <w:b w:val="0"/>
                <w:sz w:val="24"/>
                <w:szCs w:val="24"/>
              </w:rPr>
              <w:t>ПК 2.5. Производить расчеты с гостями, организовывать отъезд и проводы гостей.</w:t>
            </w: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b w:val="0"/>
                <w:sz w:val="24"/>
                <w:szCs w:val="24"/>
              </w:rPr>
            </w:pPr>
            <w:r w:rsidRPr="00166F20">
              <w:rPr>
                <w:b w:val="0"/>
                <w:sz w:val="24"/>
                <w:szCs w:val="24"/>
              </w:rPr>
              <w:t>ПК 2.6. Координировать процесс ночного аудита и передачи дел по окончании смены.</w:t>
            </w: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b w:val="0"/>
                <w:sz w:val="24"/>
                <w:szCs w:val="24"/>
              </w:rPr>
            </w:pPr>
          </w:p>
          <w:p w:rsidR="004A1A75" w:rsidRPr="00166F20" w:rsidRDefault="004A1A75" w:rsidP="004341BF">
            <w:pPr>
              <w:pStyle w:val="ab"/>
              <w:widowControl w:val="0"/>
              <w:spacing w:line="216" w:lineRule="auto"/>
              <w:ind w:firstLine="25"/>
              <w:rPr>
                <w:rFonts w:cs="Times New Roman"/>
                <w:b w:val="0"/>
                <w:sz w:val="24"/>
                <w:szCs w:val="24"/>
              </w:rPr>
            </w:pPr>
            <w:r w:rsidRPr="00166F20">
              <w:rPr>
                <w:rFonts w:cs="Times New Roman"/>
                <w:b w:val="0"/>
                <w:sz w:val="24"/>
                <w:szCs w:val="24"/>
              </w:rPr>
              <w:t>ОК 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  <w:p w:rsidR="004A1A75" w:rsidRPr="00166F20" w:rsidRDefault="004A1A75" w:rsidP="00FE3B34">
            <w:pPr>
              <w:pStyle w:val="ab"/>
              <w:widowControl w:val="0"/>
              <w:spacing w:line="216" w:lineRule="auto"/>
              <w:ind w:firstLine="25"/>
              <w:jc w:val="both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4341BF">
            <w:pPr>
              <w:pStyle w:val="ab"/>
              <w:widowControl w:val="0"/>
              <w:spacing w:line="216" w:lineRule="auto"/>
              <w:ind w:firstLine="25"/>
              <w:rPr>
                <w:rFonts w:cs="Times New Roman"/>
                <w:b w:val="0"/>
                <w:sz w:val="24"/>
                <w:szCs w:val="24"/>
              </w:rPr>
            </w:pPr>
            <w:r w:rsidRPr="00166F20">
              <w:rPr>
                <w:rFonts w:cs="Times New Roman"/>
                <w:b w:val="0"/>
                <w:sz w:val="24"/>
                <w:szCs w:val="24"/>
              </w:rPr>
              <w:t>ОК 5. Использовать информационно-коммуникационные технологии для совершенствования профессиональной деятельности.</w:t>
            </w:r>
          </w:p>
          <w:p w:rsidR="004A1A75" w:rsidRPr="00166F20" w:rsidRDefault="004A1A75" w:rsidP="00E72202">
            <w:pPr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E3B34">
            <w:pPr>
              <w:snapToGrid w:val="0"/>
              <w:jc w:val="both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lastRenderedPageBreak/>
              <w:t>1.Принимает, регистрирует гостей (VIP-гостей, групп, иностранных граждан) и размещает гостей;</w:t>
            </w:r>
          </w:p>
          <w:p w:rsidR="004A1A75" w:rsidRPr="00166F20" w:rsidRDefault="004A1A75" w:rsidP="00FE3B34">
            <w:pPr>
              <w:snapToGrid w:val="0"/>
              <w:jc w:val="both"/>
              <w:rPr>
                <w:sz w:val="24"/>
                <w:szCs w:val="24"/>
              </w:rPr>
            </w:pPr>
          </w:p>
          <w:p w:rsidR="004A1A75" w:rsidRPr="00166F20" w:rsidRDefault="004A1A75" w:rsidP="00FE3B34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1.Предоставляет потребителю информацию об услугах и правилах безопасности во время проживания в гостинице;</w:t>
            </w:r>
          </w:p>
          <w:p w:rsidR="004A1A75" w:rsidRPr="00166F20" w:rsidRDefault="004A1A75" w:rsidP="00FE3B34">
            <w:pPr>
              <w:tabs>
                <w:tab w:val="left" w:pos="252"/>
              </w:tabs>
              <w:suppressAutoHyphens w:val="0"/>
              <w:rPr>
                <w:sz w:val="24"/>
                <w:szCs w:val="24"/>
              </w:rPr>
            </w:pPr>
          </w:p>
          <w:p w:rsidR="004A1A75" w:rsidRPr="00166F20" w:rsidRDefault="004A1A75" w:rsidP="00FE3B34">
            <w:pPr>
              <w:tabs>
                <w:tab w:val="left" w:pos="252"/>
              </w:tabs>
              <w:suppressAutoHyphens w:val="0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 xml:space="preserve">1.Заключает договора об оказании гостиничных услуг; </w:t>
            </w:r>
          </w:p>
          <w:p w:rsidR="004A1A75" w:rsidRPr="00166F20" w:rsidRDefault="004A1A75" w:rsidP="00FE3B34">
            <w:pPr>
              <w:rPr>
                <w:sz w:val="24"/>
                <w:szCs w:val="24"/>
              </w:rPr>
            </w:pPr>
          </w:p>
          <w:p w:rsidR="004A1A75" w:rsidRPr="00166F20" w:rsidRDefault="004A1A75" w:rsidP="00FE3B34">
            <w:pPr>
              <w:rPr>
                <w:sz w:val="24"/>
                <w:szCs w:val="24"/>
              </w:rPr>
            </w:pPr>
          </w:p>
          <w:p w:rsidR="004A1A75" w:rsidRPr="00166F20" w:rsidRDefault="004A1A75" w:rsidP="00FE3B34">
            <w:pPr>
              <w:rPr>
                <w:sz w:val="24"/>
                <w:szCs w:val="24"/>
              </w:rPr>
            </w:pPr>
          </w:p>
          <w:p w:rsidR="004A1A75" w:rsidRPr="00166F20" w:rsidRDefault="004A1A75" w:rsidP="00FE3B34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1.Готовит проекты договоров в соответствии с принятыми соглашениями и заключает их с турагентствами, туроператорами и иными сторонними организациями;</w:t>
            </w:r>
          </w:p>
          <w:p w:rsidR="004A1A75" w:rsidRPr="00166F20" w:rsidRDefault="004A1A75" w:rsidP="00FE3B34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2.Осуществляет контроль по оказанию перечня услуг, предоставляемых в гостиницах (по договору)</w:t>
            </w:r>
          </w:p>
          <w:p w:rsidR="004A1A75" w:rsidRPr="00166F20" w:rsidRDefault="004A1A75" w:rsidP="00FE3B34">
            <w:pPr>
              <w:rPr>
                <w:sz w:val="24"/>
                <w:szCs w:val="24"/>
              </w:rPr>
            </w:pPr>
          </w:p>
          <w:p w:rsidR="004A1A75" w:rsidRPr="00166F20" w:rsidRDefault="004A1A75" w:rsidP="00FE3B34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1.Оформляет и подготавливает счета гостей;</w:t>
            </w:r>
          </w:p>
          <w:p w:rsidR="004A1A75" w:rsidRPr="00166F20" w:rsidRDefault="004A1A75" w:rsidP="00FE3B34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2.Производит расчеты с гостями;</w:t>
            </w:r>
          </w:p>
          <w:p w:rsidR="004A1A75" w:rsidRPr="00166F20" w:rsidRDefault="004A1A75" w:rsidP="00FE3B34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поддерживает информационную базу данных о наличии занятых, свободных мест, о гостях (проживающих, выписавшихся, отъезжающих);</w:t>
            </w:r>
          </w:p>
          <w:p w:rsidR="004A1A75" w:rsidRPr="00166F20" w:rsidRDefault="004A1A75" w:rsidP="00FE3B34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3.Организует отъезд гостей;</w:t>
            </w:r>
          </w:p>
          <w:p w:rsidR="004A1A75" w:rsidRPr="00166F20" w:rsidRDefault="004A1A75" w:rsidP="00FE3B34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 xml:space="preserve">4. Составляет и обрабатывает необходимую </w:t>
            </w:r>
            <w:r w:rsidRPr="00166F20">
              <w:rPr>
                <w:sz w:val="24"/>
                <w:szCs w:val="24"/>
              </w:rPr>
              <w:lastRenderedPageBreak/>
              <w:t>документацию (по загрузке номеров, ожидаемому заезду, выезду, состоянию номеров, начислению на счета гостей за дополнительные услуги);</w:t>
            </w:r>
          </w:p>
          <w:p w:rsidR="004A1A75" w:rsidRPr="00166F20" w:rsidRDefault="004A1A75" w:rsidP="00FE3B34">
            <w:pPr>
              <w:rPr>
                <w:sz w:val="24"/>
                <w:szCs w:val="24"/>
              </w:rPr>
            </w:pPr>
          </w:p>
          <w:p w:rsidR="004A1A75" w:rsidRPr="00166F20" w:rsidRDefault="004A1A75" w:rsidP="00FE3B34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1.Выполняет обязанности ночного портье;</w:t>
            </w:r>
          </w:p>
          <w:p w:rsidR="004A1A75" w:rsidRPr="00166F20" w:rsidRDefault="004A1A75" w:rsidP="004341BF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передает дела по окончании смены.</w:t>
            </w:r>
          </w:p>
          <w:p w:rsidR="004A1A75" w:rsidRPr="00166F20" w:rsidRDefault="004A1A75" w:rsidP="004341BF">
            <w:pPr>
              <w:rPr>
                <w:sz w:val="24"/>
                <w:szCs w:val="24"/>
              </w:rPr>
            </w:pPr>
          </w:p>
          <w:p w:rsidR="004A1A75" w:rsidRPr="00166F20" w:rsidRDefault="004A1A75" w:rsidP="004341BF">
            <w:pPr>
              <w:rPr>
                <w:sz w:val="24"/>
                <w:szCs w:val="24"/>
              </w:rPr>
            </w:pPr>
          </w:p>
          <w:p w:rsidR="004A1A75" w:rsidRPr="00166F20" w:rsidRDefault="004A1A75" w:rsidP="004341BF">
            <w:pPr>
              <w:rPr>
                <w:sz w:val="24"/>
                <w:szCs w:val="24"/>
              </w:rPr>
            </w:pPr>
          </w:p>
          <w:p w:rsidR="004A1A75" w:rsidRPr="00166F20" w:rsidRDefault="004A1A75" w:rsidP="004341BF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 xml:space="preserve">1.Осуществляет </w:t>
            </w:r>
            <w:r w:rsidRPr="00166F20">
              <w:rPr>
                <w:bCs/>
                <w:sz w:val="24"/>
                <w:szCs w:val="24"/>
              </w:rPr>
              <w:t xml:space="preserve">эффективный поиск </w:t>
            </w:r>
            <w:r w:rsidRPr="00166F20">
              <w:rPr>
                <w:sz w:val="24"/>
                <w:szCs w:val="24"/>
              </w:rPr>
              <w:t>необходимой информации;</w:t>
            </w:r>
          </w:p>
          <w:p w:rsidR="004A1A75" w:rsidRPr="00166F20" w:rsidRDefault="004A1A75" w:rsidP="00FE3B34">
            <w:pPr>
              <w:rPr>
                <w:bCs/>
                <w:sz w:val="24"/>
                <w:szCs w:val="24"/>
              </w:rPr>
            </w:pPr>
          </w:p>
          <w:p w:rsidR="004A1A75" w:rsidRPr="00166F20" w:rsidRDefault="004A1A75" w:rsidP="00FE3B34">
            <w:pPr>
              <w:rPr>
                <w:bCs/>
                <w:sz w:val="24"/>
                <w:szCs w:val="24"/>
              </w:rPr>
            </w:pPr>
          </w:p>
          <w:p w:rsidR="004A1A75" w:rsidRPr="00166F20" w:rsidRDefault="004A1A75" w:rsidP="00FE3B34">
            <w:pPr>
              <w:rPr>
                <w:bCs/>
                <w:sz w:val="24"/>
                <w:szCs w:val="24"/>
              </w:rPr>
            </w:pPr>
          </w:p>
          <w:p w:rsidR="004A1A75" w:rsidRPr="00166F20" w:rsidRDefault="004A1A75" w:rsidP="00FE3B34">
            <w:pPr>
              <w:rPr>
                <w:bCs/>
                <w:sz w:val="24"/>
                <w:szCs w:val="24"/>
              </w:rPr>
            </w:pPr>
          </w:p>
          <w:p w:rsidR="004A1A75" w:rsidRPr="00166F20" w:rsidRDefault="004A1A75" w:rsidP="00FE3B34">
            <w:pPr>
              <w:rPr>
                <w:bCs/>
                <w:sz w:val="24"/>
                <w:szCs w:val="24"/>
              </w:rPr>
            </w:pPr>
          </w:p>
          <w:p w:rsidR="004A1A75" w:rsidRPr="00166F20" w:rsidRDefault="004A1A75" w:rsidP="00FE3B34">
            <w:pPr>
              <w:rPr>
                <w:bCs/>
                <w:sz w:val="24"/>
                <w:szCs w:val="24"/>
              </w:rPr>
            </w:pPr>
          </w:p>
          <w:p w:rsidR="004A1A75" w:rsidRPr="00166F20" w:rsidRDefault="004A1A75" w:rsidP="00FE3B34">
            <w:pPr>
              <w:rPr>
                <w:bCs/>
                <w:sz w:val="24"/>
                <w:szCs w:val="24"/>
              </w:rPr>
            </w:pPr>
            <w:r w:rsidRPr="00166F20">
              <w:rPr>
                <w:bCs/>
                <w:sz w:val="24"/>
                <w:szCs w:val="24"/>
              </w:rPr>
              <w:t>1.Использует различные источники, включая электронные;</w:t>
            </w:r>
          </w:p>
          <w:p w:rsidR="004A1A75" w:rsidRPr="00166F20" w:rsidRDefault="004A1A75" w:rsidP="00FE3B34">
            <w:pPr>
              <w:rPr>
                <w:sz w:val="24"/>
                <w:szCs w:val="24"/>
              </w:rPr>
            </w:pPr>
          </w:p>
          <w:p w:rsidR="004A1A75" w:rsidRPr="00166F20" w:rsidRDefault="004A1A75" w:rsidP="00E72202">
            <w:pPr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E72202">
            <w:pPr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4A1A75" w:rsidRPr="00166F20" w:rsidRDefault="004A1A75" w:rsidP="00DE6AA0">
      <w:pPr>
        <w:spacing w:line="360" w:lineRule="auto"/>
        <w:ind w:firstLine="709"/>
        <w:jc w:val="both"/>
      </w:pPr>
    </w:p>
    <w:p w:rsidR="004A1A75" w:rsidRPr="00166F20" w:rsidRDefault="004A1A75" w:rsidP="00DE6AA0">
      <w:pPr>
        <w:spacing w:line="360" w:lineRule="auto"/>
        <w:ind w:firstLine="709"/>
        <w:jc w:val="both"/>
        <w:rPr>
          <w:sz w:val="28"/>
          <w:szCs w:val="28"/>
        </w:rPr>
      </w:pPr>
      <w:r w:rsidRPr="00166F20">
        <w:rPr>
          <w:b/>
          <w:sz w:val="28"/>
          <w:szCs w:val="28"/>
        </w:rPr>
        <w:t xml:space="preserve"> 3) Устное обоснование результатов работы </w:t>
      </w:r>
    </w:p>
    <w:p w:rsidR="004A1A75" w:rsidRPr="00166F20" w:rsidRDefault="004A1A75" w:rsidP="00DE6AA0">
      <w:pPr>
        <w:spacing w:line="360" w:lineRule="auto"/>
        <w:ind w:firstLine="709"/>
        <w:jc w:val="right"/>
        <w:rPr>
          <w:sz w:val="28"/>
          <w:szCs w:val="28"/>
        </w:rPr>
      </w:pPr>
      <w:r w:rsidRPr="00166F20">
        <w:rPr>
          <w:sz w:val="28"/>
          <w:szCs w:val="28"/>
        </w:rPr>
        <w:t>Таблица 8</w:t>
      </w:r>
    </w:p>
    <w:tbl>
      <w:tblPr>
        <w:tblW w:w="0" w:type="auto"/>
        <w:tblInd w:w="684" w:type="dxa"/>
        <w:tblLayout w:type="fixed"/>
        <w:tblLook w:val="0000"/>
      </w:tblPr>
      <w:tblGrid>
        <w:gridCol w:w="2996"/>
        <w:gridCol w:w="4792"/>
        <w:gridCol w:w="1123"/>
      </w:tblGrid>
      <w:tr w:rsidR="004A1A75" w:rsidRPr="00166F20" w:rsidTr="004341BF"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4341B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6F20">
              <w:rPr>
                <w:sz w:val="28"/>
                <w:szCs w:val="28"/>
              </w:rPr>
              <w:t>Коды проверяемых компетенций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4341B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6F20">
              <w:rPr>
                <w:sz w:val="28"/>
                <w:szCs w:val="28"/>
              </w:rPr>
              <w:t>Показатели оценки результата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4341B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6F20">
              <w:rPr>
                <w:sz w:val="28"/>
                <w:szCs w:val="28"/>
              </w:rPr>
              <w:t>Оценка (да / нет)</w:t>
            </w:r>
          </w:p>
        </w:tc>
      </w:tr>
      <w:tr w:rsidR="004A1A75" w:rsidRPr="00166F20" w:rsidTr="004341BF"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b w:val="0"/>
                <w:sz w:val="24"/>
                <w:szCs w:val="24"/>
              </w:rPr>
            </w:pPr>
            <w:r w:rsidRPr="00166F20">
              <w:rPr>
                <w:b w:val="0"/>
                <w:sz w:val="24"/>
                <w:szCs w:val="24"/>
              </w:rPr>
              <w:t>ПК 2.1. Принимать, регистрировать и размещать гостей.</w:t>
            </w: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  <w:r w:rsidRPr="00166F20">
              <w:rPr>
                <w:rFonts w:cs="Times New Roman"/>
                <w:b w:val="0"/>
                <w:sz w:val="24"/>
                <w:szCs w:val="24"/>
              </w:rPr>
              <w:t>ПК 2.2. Предоставлять гостю информацию о гостиничных услугах.</w:t>
            </w: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  <w:r w:rsidRPr="00166F20">
              <w:rPr>
                <w:rFonts w:cs="Times New Roman"/>
                <w:b w:val="0"/>
                <w:sz w:val="24"/>
                <w:szCs w:val="24"/>
              </w:rPr>
              <w:t>ПК 2.3. Принимать участие в заключени</w:t>
            </w:r>
            <w:proofErr w:type="gramStart"/>
            <w:r w:rsidRPr="00166F20">
              <w:rPr>
                <w:rFonts w:cs="Times New Roman"/>
                <w:b w:val="0"/>
                <w:sz w:val="24"/>
                <w:szCs w:val="24"/>
              </w:rPr>
              <w:t>и</w:t>
            </w:r>
            <w:proofErr w:type="gramEnd"/>
            <w:r w:rsidRPr="00166F20">
              <w:rPr>
                <w:rFonts w:cs="Times New Roman"/>
                <w:b w:val="0"/>
                <w:sz w:val="24"/>
                <w:szCs w:val="24"/>
              </w:rPr>
              <w:t xml:space="preserve"> договоров об оказании гостиничных услуг.</w:t>
            </w: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  <w:r w:rsidRPr="00166F20">
              <w:rPr>
                <w:rFonts w:cs="Times New Roman"/>
                <w:b w:val="0"/>
                <w:sz w:val="24"/>
                <w:szCs w:val="24"/>
              </w:rPr>
              <w:t xml:space="preserve">ПК 2.4. Обеспечивать выполнение договоров об оказании гостиничных </w:t>
            </w:r>
            <w:r w:rsidRPr="00166F20">
              <w:rPr>
                <w:rFonts w:cs="Times New Roman"/>
                <w:b w:val="0"/>
                <w:sz w:val="24"/>
                <w:szCs w:val="24"/>
              </w:rPr>
              <w:lastRenderedPageBreak/>
              <w:t>услуг.</w:t>
            </w: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  <w:r w:rsidRPr="00166F20">
              <w:rPr>
                <w:rFonts w:cs="Times New Roman"/>
                <w:b w:val="0"/>
                <w:sz w:val="24"/>
                <w:szCs w:val="24"/>
              </w:rPr>
              <w:t>ПК 2.5. Производить расчеты с гостями, организовывать отъезд и проводы гостей.</w:t>
            </w: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b w:val="0"/>
                <w:sz w:val="24"/>
                <w:szCs w:val="24"/>
              </w:rPr>
            </w:pPr>
            <w:r w:rsidRPr="00166F20">
              <w:rPr>
                <w:b w:val="0"/>
                <w:sz w:val="24"/>
                <w:szCs w:val="24"/>
              </w:rPr>
              <w:t>ПК 2.6. Координировать процесс ночного аудита и передачи дел по окончании смены.</w:t>
            </w:r>
          </w:p>
          <w:p w:rsidR="004A1A75" w:rsidRPr="00166F20" w:rsidRDefault="004A1A75" w:rsidP="00FE3B34">
            <w:pPr>
              <w:pStyle w:val="ab"/>
              <w:widowControl w:val="0"/>
              <w:ind w:firstLine="25"/>
              <w:rPr>
                <w:b w:val="0"/>
                <w:sz w:val="24"/>
                <w:szCs w:val="24"/>
              </w:rPr>
            </w:pPr>
          </w:p>
          <w:p w:rsidR="004A1A75" w:rsidRPr="00166F20" w:rsidRDefault="004A1A75" w:rsidP="004341BF">
            <w:pPr>
              <w:pStyle w:val="ab"/>
              <w:widowControl w:val="0"/>
              <w:spacing w:line="216" w:lineRule="auto"/>
              <w:ind w:firstLine="25"/>
              <w:rPr>
                <w:rFonts w:cs="Times New Roman"/>
                <w:b w:val="0"/>
                <w:sz w:val="24"/>
                <w:szCs w:val="24"/>
              </w:rPr>
            </w:pPr>
            <w:r w:rsidRPr="00166F20">
              <w:rPr>
                <w:rFonts w:cs="Times New Roman"/>
                <w:b w:val="0"/>
                <w:sz w:val="24"/>
                <w:szCs w:val="24"/>
              </w:rPr>
              <w:t>ОК 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  <w:p w:rsidR="004A1A75" w:rsidRPr="00166F20" w:rsidRDefault="004A1A75" w:rsidP="004341BF">
            <w:pPr>
              <w:pStyle w:val="ab"/>
              <w:widowControl w:val="0"/>
              <w:spacing w:line="216" w:lineRule="auto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166F20" w:rsidRDefault="004A1A75" w:rsidP="004341BF">
            <w:pPr>
              <w:pStyle w:val="ab"/>
              <w:widowControl w:val="0"/>
              <w:spacing w:line="216" w:lineRule="auto"/>
              <w:ind w:firstLine="25"/>
              <w:rPr>
                <w:rFonts w:cs="Times New Roman"/>
                <w:b w:val="0"/>
                <w:sz w:val="24"/>
                <w:szCs w:val="24"/>
              </w:rPr>
            </w:pPr>
            <w:r w:rsidRPr="00166F20">
              <w:rPr>
                <w:rFonts w:cs="Times New Roman"/>
                <w:b w:val="0"/>
                <w:sz w:val="24"/>
                <w:szCs w:val="24"/>
              </w:rPr>
              <w:t>ОК 5. Использовать информационно-коммуникационные технологии для совершенствования профессиональной деятельности.</w:t>
            </w:r>
          </w:p>
          <w:p w:rsidR="004A1A75" w:rsidRPr="00166F20" w:rsidRDefault="004A1A75" w:rsidP="00E72202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4341BF">
            <w:pPr>
              <w:snapToGrid w:val="0"/>
              <w:jc w:val="both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lastRenderedPageBreak/>
              <w:t>Принимает, регистрирует гостей (VIP-гостей, групп, иностранных граждан) и размещает гостей;</w:t>
            </w:r>
          </w:p>
          <w:p w:rsidR="004A1A75" w:rsidRPr="00166F20" w:rsidRDefault="004A1A75" w:rsidP="004341BF">
            <w:pPr>
              <w:snapToGrid w:val="0"/>
              <w:jc w:val="both"/>
              <w:rPr>
                <w:sz w:val="24"/>
                <w:szCs w:val="24"/>
              </w:rPr>
            </w:pPr>
          </w:p>
          <w:p w:rsidR="004A1A75" w:rsidRPr="00166F20" w:rsidRDefault="004A1A75" w:rsidP="004341BF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Предоставляет потребителю информацию об услугах и правилах безопасности во время проживания в гостинице;</w:t>
            </w:r>
          </w:p>
          <w:p w:rsidR="004A1A75" w:rsidRPr="00166F20" w:rsidRDefault="004A1A75" w:rsidP="004341BF">
            <w:pPr>
              <w:tabs>
                <w:tab w:val="left" w:pos="252"/>
              </w:tabs>
              <w:suppressAutoHyphens w:val="0"/>
              <w:rPr>
                <w:sz w:val="24"/>
                <w:szCs w:val="24"/>
              </w:rPr>
            </w:pPr>
          </w:p>
          <w:p w:rsidR="004A1A75" w:rsidRPr="00166F20" w:rsidRDefault="004A1A75" w:rsidP="004341BF">
            <w:pPr>
              <w:tabs>
                <w:tab w:val="left" w:pos="252"/>
              </w:tabs>
              <w:suppressAutoHyphens w:val="0"/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 xml:space="preserve">Заключает договора об оказании гостиничных услуг; </w:t>
            </w:r>
          </w:p>
          <w:p w:rsidR="004A1A75" w:rsidRPr="00166F20" w:rsidRDefault="004A1A75" w:rsidP="004341BF">
            <w:pPr>
              <w:rPr>
                <w:sz w:val="24"/>
                <w:szCs w:val="24"/>
              </w:rPr>
            </w:pPr>
          </w:p>
          <w:p w:rsidR="004A1A75" w:rsidRPr="00166F20" w:rsidRDefault="004A1A75" w:rsidP="004341BF">
            <w:pPr>
              <w:rPr>
                <w:sz w:val="24"/>
                <w:szCs w:val="24"/>
              </w:rPr>
            </w:pPr>
          </w:p>
          <w:p w:rsidR="004A1A75" w:rsidRPr="00166F20" w:rsidRDefault="004A1A75" w:rsidP="004341BF">
            <w:pPr>
              <w:rPr>
                <w:sz w:val="24"/>
                <w:szCs w:val="24"/>
              </w:rPr>
            </w:pPr>
          </w:p>
          <w:p w:rsidR="004A1A75" w:rsidRPr="00166F20" w:rsidRDefault="004A1A75" w:rsidP="004341BF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 xml:space="preserve">Готовит проекты договоров в соответствии с принятыми соглашениями и заключает их с турагентствами, туроператорами и иными </w:t>
            </w:r>
            <w:r w:rsidRPr="00166F20">
              <w:rPr>
                <w:sz w:val="24"/>
                <w:szCs w:val="24"/>
              </w:rPr>
              <w:lastRenderedPageBreak/>
              <w:t>сторонними организациями;</w:t>
            </w:r>
          </w:p>
          <w:p w:rsidR="004A1A75" w:rsidRPr="00166F20" w:rsidRDefault="004A1A75" w:rsidP="004341BF">
            <w:pPr>
              <w:rPr>
                <w:sz w:val="24"/>
                <w:szCs w:val="24"/>
              </w:rPr>
            </w:pPr>
            <w:proofErr w:type="spellStart"/>
            <w:r w:rsidRPr="00166F20">
              <w:rPr>
                <w:sz w:val="24"/>
                <w:szCs w:val="24"/>
              </w:rPr>
              <w:t>существляет</w:t>
            </w:r>
            <w:proofErr w:type="spellEnd"/>
            <w:r w:rsidRPr="00166F20">
              <w:rPr>
                <w:sz w:val="24"/>
                <w:szCs w:val="24"/>
              </w:rPr>
              <w:t xml:space="preserve"> контроль по оказанию перечня услуг, предоставляемых в гостиницах (по договору)</w:t>
            </w:r>
          </w:p>
          <w:p w:rsidR="004A1A75" w:rsidRPr="00166F20" w:rsidRDefault="004A1A75" w:rsidP="004341BF">
            <w:pPr>
              <w:rPr>
                <w:sz w:val="24"/>
                <w:szCs w:val="24"/>
              </w:rPr>
            </w:pPr>
          </w:p>
          <w:p w:rsidR="004A1A75" w:rsidRPr="00166F20" w:rsidRDefault="004A1A75" w:rsidP="004341BF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Оформляет и подготавливает счета гостей;</w:t>
            </w:r>
          </w:p>
          <w:p w:rsidR="004A1A75" w:rsidRPr="00166F20" w:rsidRDefault="004A1A75" w:rsidP="004341BF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производит расчеты с гостями;</w:t>
            </w:r>
          </w:p>
          <w:p w:rsidR="004A1A75" w:rsidRPr="00166F20" w:rsidRDefault="004A1A75" w:rsidP="004341BF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поддерживает информационную базу данных о наличии занятых, свободных мест, о гостях (проживающих, выписавшихся, отъезжающих);</w:t>
            </w:r>
          </w:p>
          <w:p w:rsidR="004A1A75" w:rsidRPr="00166F20" w:rsidRDefault="004A1A75" w:rsidP="004341BF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организует отъезд гостей;</w:t>
            </w:r>
          </w:p>
          <w:p w:rsidR="004A1A75" w:rsidRPr="00166F20" w:rsidRDefault="004A1A75" w:rsidP="004341BF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составляет и обрабатывает необходимую документацию (по загрузке номеров, ожидаемому заезду, выезду, состоянию номеров, начислению на счета гостей за дополнительные услуги);</w:t>
            </w:r>
          </w:p>
          <w:p w:rsidR="004A1A75" w:rsidRPr="00166F20" w:rsidRDefault="004A1A75" w:rsidP="004341BF">
            <w:pPr>
              <w:rPr>
                <w:sz w:val="24"/>
                <w:szCs w:val="24"/>
              </w:rPr>
            </w:pPr>
          </w:p>
          <w:p w:rsidR="004A1A75" w:rsidRPr="00166F20" w:rsidRDefault="004A1A75" w:rsidP="004341BF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Выполняет обязанности ночного портье;</w:t>
            </w:r>
          </w:p>
          <w:p w:rsidR="004A1A75" w:rsidRPr="00166F20" w:rsidRDefault="004A1A75" w:rsidP="004341BF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>передает дела по окончании смены.</w:t>
            </w:r>
          </w:p>
          <w:p w:rsidR="004A1A75" w:rsidRPr="00166F20" w:rsidRDefault="004A1A75" w:rsidP="004341BF">
            <w:pPr>
              <w:rPr>
                <w:sz w:val="24"/>
                <w:szCs w:val="24"/>
              </w:rPr>
            </w:pPr>
          </w:p>
          <w:p w:rsidR="004A1A75" w:rsidRPr="00166F20" w:rsidRDefault="004A1A75" w:rsidP="004341BF">
            <w:pPr>
              <w:rPr>
                <w:sz w:val="24"/>
                <w:szCs w:val="24"/>
              </w:rPr>
            </w:pPr>
          </w:p>
          <w:p w:rsidR="004A1A75" w:rsidRPr="00166F20" w:rsidRDefault="004A1A75" w:rsidP="004341BF">
            <w:pPr>
              <w:rPr>
                <w:sz w:val="24"/>
                <w:szCs w:val="24"/>
              </w:rPr>
            </w:pPr>
          </w:p>
          <w:p w:rsidR="004A1A75" w:rsidRPr="00166F20" w:rsidRDefault="004A1A75" w:rsidP="004341BF">
            <w:pPr>
              <w:rPr>
                <w:sz w:val="24"/>
                <w:szCs w:val="24"/>
              </w:rPr>
            </w:pPr>
            <w:r w:rsidRPr="00166F20">
              <w:rPr>
                <w:sz w:val="24"/>
                <w:szCs w:val="24"/>
              </w:rPr>
              <w:t xml:space="preserve">Осуществляет </w:t>
            </w:r>
            <w:r w:rsidRPr="00166F20">
              <w:rPr>
                <w:bCs/>
                <w:sz w:val="24"/>
                <w:szCs w:val="24"/>
              </w:rPr>
              <w:t xml:space="preserve">эффективный поиск </w:t>
            </w:r>
            <w:r w:rsidRPr="00166F20">
              <w:rPr>
                <w:sz w:val="24"/>
                <w:szCs w:val="24"/>
              </w:rPr>
              <w:t>необходимой информации;</w:t>
            </w:r>
          </w:p>
          <w:p w:rsidR="004A1A75" w:rsidRPr="00166F20" w:rsidRDefault="004A1A75" w:rsidP="004341BF">
            <w:pPr>
              <w:rPr>
                <w:bCs/>
                <w:sz w:val="24"/>
                <w:szCs w:val="24"/>
              </w:rPr>
            </w:pPr>
          </w:p>
          <w:p w:rsidR="004A1A75" w:rsidRPr="00166F20" w:rsidRDefault="004A1A75" w:rsidP="004341BF">
            <w:pPr>
              <w:rPr>
                <w:bCs/>
                <w:sz w:val="24"/>
                <w:szCs w:val="24"/>
              </w:rPr>
            </w:pPr>
          </w:p>
          <w:p w:rsidR="004A1A75" w:rsidRPr="00166F20" w:rsidRDefault="004A1A75" w:rsidP="004341BF">
            <w:pPr>
              <w:rPr>
                <w:bCs/>
                <w:sz w:val="24"/>
                <w:szCs w:val="24"/>
              </w:rPr>
            </w:pPr>
          </w:p>
          <w:p w:rsidR="004A1A75" w:rsidRPr="00166F20" w:rsidRDefault="004A1A75" w:rsidP="004341BF">
            <w:pPr>
              <w:rPr>
                <w:bCs/>
                <w:sz w:val="24"/>
                <w:szCs w:val="24"/>
              </w:rPr>
            </w:pPr>
          </w:p>
          <w:p w:rsidR="004A1A75" w:rsidRPr="00166F20" w:rsidRDefault="004A1A75" w:rsidP="004341BF">
            <w:pPr>
              <w:rPr>
                <w:bCs/>
                <w:sz w:val="24"/>
                <w:szCs w:val="24"/>
              </w:rPr>
            </w:pPr>
          </w:p>
          <w:p w:rsidR="004A1A75" w:rsidRPr="00166F20" w:rsidRDefault="004A1A75" w:rsidP="004341BF">
            <w:pPr>
              <w:rPr>
                <w:bCs/>
                <w:sz w:val="24"/>
                <w:szCs w:val="24"/>
              </w:rPr>
            </w:pPr>
          </w:p>
          <w:p w:rsidR="004A1A75" w:rsidRPr="00166F20" w:rsidRDefault="004A1A75" w:rsidP="004341BF">
            <w:pPr>
              <w:rPr>
                <w:bCs/>
                <w:sz w:val="24"/>
                <w:szCs w:val="24"/>
              </w:rPr>
            </w:pPr>
            <w:r w:rsidRPr="00166F20">
              <w:rPr>
                <w:bCs/>
                <w:sz w:val="24"/>
                <w:szCs w:val="24"/>
              </w:rPr>
              <w:t>Использует различные источники, включая электронные;</w:t>
            </w:r>
          </w:p>
          <w:p w:rsidR="004A1A75" w:rsidRPr="00166F20" w:rsidRDefault="004A1A75" w:rsidP="00E72202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E72202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4A1A75" w:rsidRPr="00166F20" w:rsidRDefault="004A1A75" w:rsidP="00DE6AA0">
      <w:pPr>
        <w:spacing w:line="360" w:lineRule="auto"/>
        <w:ind w:firstLine="709"/>
        <w:jc w:val="both"/>
      </w:pPr>
    </w:p>
    <w:p w:rsidR="004A1A75" w:rsidRPr="00166F20" w:rsidRDefault="004A1A75" w:rsidP="00DE6AA0">
      <w:pPr>
        <w:spacing w:line="360" w:lineRule="auto"/>
        <w:ind w:firstLine="709"/>
        <w:jc w:val="both"/>
        <w:rPr>
          <w:i/>
          <w:sz w:val="28"/>
          <w:szCs w:val="28"/>
        </w:rPr>
      </w:pPr>
    </w:p>
    <w:p w:rsidR="004A1A75" w:rsidRPr="00166F20" w:rsidRDefault="004A1A75" w:rsidP="00DE6AA0">
      <w:pPr>
        <w:spacing w:line="360" w:lineRule="auto"/>
        <w:ind w:firstLine="709"/>
        <w:jc w:val="both"/>
        <w:rPr>
          <w:i/>
          <w:sz w:val="28"/>
          <w:szCs w:val="28"/>
        </w:rPr>
      </w:pPr>
    </w:p>
    <w:p w:rsidR="004A1A75" w:rsidRPr="00166F20" w:rsidRDefault="004A1A75" w:rsidP="00DE6AA0">
      <w:pPr>
        <w:spacing w:line="360" w:lineRule="auto"/>
        <w:ind w:firstLine="709"/>
        <w:jc w:val="both"/>
        <w:rPr>
          <w:i/>
          <w:sz w:val="28"/>
          <w:szCs w:val="28"/>
        </w:rPr>
      </w:pPr>
    </w:p>
    <w:p w:rsidR="004A1A75" w:rsidRPr="00166F20" w:rsidRDefault="004A1A75" w:rsidP="00DE6AA0">
      <w:pPr>
        <w:spacing w:line="360" w:lineRule="auto"/>
        <w:ind w:firstLine="709"/>
        <w:jc w:val="both"/>
        <w:rPr>
          <w:i/>
          <w:sz w:val="28"/>
          <w:szCs w:val="28"/>
        </w:rPr>
      </w:pPr>
    </w:p>
    <w:p w:rsidR="004A1A75" w:rsidRPr="00166F20" w:rsidRDefault="004A1A75" w:rsidP="00DE6AA0">
      <w:pPr>
        <w:spacing w:line="360" w:lineRule="auto"/>
        <w:ind w:firstLine="709"/>
        <w:jc w:val="both"/>
        <w:rPr>
          <w:i/>
          <w:sz w:val="28"/>
          <w:szCs w:val="28"/>
        </w:rPr>
      </w:pPr>
    </w:p>
    <w:p w:rsidR="004A1A75" w:rsidRPr="00166F20" w:rsidRDefault="004A1A75" w:rsidP="00DE6AA0">
      <w:pPr>
        <w:spacing w:line="360" w:lineRule="auto"/>
        <w:ind w:firstLine="709"/>
        <w:jc w:val="both"/>
        <w:rPr>
          <w:i/>
          <w:sz w:val="28"/>
          <w:szCs w:val="28"/>
        </w:rPr>
      </w:pPr>
    </w:p>
    <w:p w:rsidR="004A1A75" w:rsidRPr="00166F20" w:rsidRDefault="004A1A75" w:rsidP="00DE6AA0">
      <w:pPr>
        <w:spacing w:line="360" w:lineRule="auto"/>
        <w:ind w:firstLine="709"/>
        <w:jc w:val="both"/>
        <w:rPr>
          <w:i/>
          <w:sz w:val="28"/>
          <w:szCs w:val="28"/>
        </w:rPr>
      </w:pPr>
    </w:p>
    <w:p w:rsidR="004A1A75" w:rsidRPr="00166F20" w:rsidRDefault="004A1A75" w:rsidP="00DE6AA0">
      <w:pPr>
        <w:sectPr w:rsidR="004A1A75" w:rsidRPr="00166F20">
          <w:footerReference w:type="default" r:id="rId9"/>
          <w:pgSz w:w="11906" w:h="16838"/>
          <w:pgMar w:top="1134" w:right="851" w:bottom="1134" w:left="1260" w:header="720" w:footer="720" w:gutter="0"/>
          <w:cols w:space="720"/>
          <w:rtlGutter/>
          <w:docGrid w:linePitch="360"/>
        </w:sectPr>
      </w:pPr>
    </w:p>
    <w:p w:rsidR="004A1A75" w:rsidRPr="00166F20" w:rsidRDefault="004A1A75" w:rsidP="005E270B">
      <w:pPr>
        <w:ind w:firstLine="709"/>
        <w:jc w:val="both"/>
      </w:pPr>
      <w:r w:rsidRPr="00166F20">
        <w:rPr>
          <w:b/>
          <w:sz w:val="28"/>
          <w:szCs w:val="28"/>
        </w:rPr>
        <w:lastRenderedPageBreak/>
        <w:t>6. Сводная таблица</w:t>
      </w:r>
    </w:p>
    <w:p w:rsidR="004A1A75" w:rsidRPr="00166F20" w:rsidRDefault="004A1A75" w:rsidP="005E270B"/>
    <w:tbl>
      <w:tblPr>
        <w:tblW w:w="15159" w:type="dxa"/>
        <w:tblInd w:w="-25" w:type="dxa"/>
        <w:tblLayout w:type="fixed"/>
        <w:tblLook w:val="0000"/>
      </w:tblPr>
      <w:tblGrid>
        <w:gridCol w:w="984"/>
        <w:gridCol w:w="1361"/>
        <w:gridCol w:w="1601"/>
        <w:gridCol w:w="1602"/>
        <w:gridCol w:w="1602"/>
        <w:gridCol w:w="71"/>
        <w:gridCol w:w="1531"/>
        <w:gridCol w:w="1587"/>
        <w:gridCol w:w="14"/>
        <w:gridCol w:w="1602"/>
        <w:gridCol w:w="1602"/>
        <w:gridCol w:w="1602"/>
      </w:tblGrid>
      <w:tr w:rsidR="004A1A75" w:rsidRPr="00166F20" w:rsidTr="008B1F17">
        <w:trPr>
          <w:trHeight w:val="510"/>
        </w:trPr>
        <w:tc>
          <w:tcPr>
            <w:tcW w:w="23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jc w:val="center"/>
            </w:pPr>
            <w:r w:rsidRPr="00166F20">
              <w:t xml:space="preserve">Результаты </w:t>
            </w:r>
            <w:proofErr w:type="gramStart"/>
            <w:r w:rsidRPr="00166F20">
              <w:t>обучения по</w:t>
            </w:r>
            <w:proofErr w:type="gramEnd"/>
            <w:r w:rsidRPr="00166F20">
              <w:t xml:space="preserve"> профессиональному модулю</w:t>
            </w:r>
          </w:p>
        </w:tc>
        <w:tc>
          <w:tcPr>
            <w:tcW w:w="4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jc w:val="center"/>
            </w:pPr>
            <w:r w:rsidRPr="00166F20">
              <w:t>Текущий и рубежный контроль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jc w:val="center"/>
            </w:pPr>
            <w:r w:rsidRPr="00166F20">
              <w:t>Промежуточная аттестация по ПМ</w:t>
            </w:r>
          </w:p>
        </w:tc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FD3116">
            <w:pPr>
              <w:jc w:val="center"/>
            </w:pPr>
            <w:r w:rsidRPr="00166F20">
              <w:t>Экзамен (квалификационный)</w:t>
            </w:r>
          </w:p>
        </w:tc>
      </w:tr>
      <w:tr w:rsidR="004A1A75" w:rsidRPr="00166F20" w:rsidTr="008B1F17">
        <w:tc>
          <w:tcPr>
            <w:tcW w:w="23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r w:rsidRPr="00166F20">
              <w:t>Решение ситуационных задач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r w:rsidRPr="00166F20">
              <w:t>Защита ЛПЗ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r w:rsidRPr="00166F20">
              <w:t>Контрольные работы</w:t>
            </w: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r w:rsidRPr="00166F20">
              <w:t xml:space="preserve">Экзамены по МДК </w:t>
            </w: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r w:rsidRPr="00166F20">
              <w:t>Дифференцированные зачеты по практике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r w:rsidRPr="00166F20">
              <w:t>Ход выполнения задания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r w:rsidRPr="00166F20">
              <w:t xml:space="preserve">Подготовленный </w:t>
            </w:r>
            <w:proofErr w:type="gramStart"/>
            <w:r w:rsidRPr="00166F20">
              <w:t>продукт</w:t>
            </w:r>
            <w:proofErr w:type="gramEnd"/>
            <w:r w:rsidRPr="00166F20">
              <w:t xml:space="preserve"> / осуществленный процессе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FD3116">
            <w:r w:rsidRPr="00166F20">
              <w:t>Устное обоснование результатов работы</w:t>
            </w:r>
          </w:p>
        </w:tc>
      </w:tr>
      <w:tr w:rsidR="004A1A75" w:rsidRPr="00166F20" w:rsidTr="008B1F17">
        <w:tc>
          <w:tcPr>
            <w:tcW w:w="2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r w:rsidRPr="00166F20">
              <w:t>Основные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</w:tr>
      <w:tr w:rsidR="004A1A75" w:rsidRPr="00166F20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r w:rsidRPr="00166F20">
              <w:t>ПК 2.1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r w:rsidRPr="00166F20">
              <w:t>Показатель 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</w:tr>
      <w:tr w:rsidR="004A1A75" w:rsidRPr="00166F20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  <w:r w:rsidRPr="00166F20">
              <w:t xml:space="preserve"> ПК 2.2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r w:rsidRPr="00166F20">
              <w:t>Показатель 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</w:tr>
      <w:tr w:rsidR="004A1A75" w:rsidRPr="00166F20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r w:rsidRPr="00166F20">
              <w:t>ПК 2.3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r w:rsidRPr="00166F20">
              <w:t>Показатель 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FD3116"/>
        </w:tc>
      </w:tr>
      <w:tr w:rsidR="004A1A75" w:rsidRPr="00166F20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>
            <w:r w:rsidRPr="00166F20">
              <w:t>ПК 2.4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r w:rsidRPr="00166F20">
              <w:t>Показатель 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  <w:bookmarkStart w:id="0" w:name="_GoBack"/>
            <w:bookmarkEnd w:id="0"/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FD3116"/>
        </w:tc>
      </w:tr>
      <w:tr w:rsidR="004A1A75" w:rsidRPr="00166F20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/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r w:rsidRPr="00166F20">
              <w:t>Показатель 2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FD3116"/>
        </w:tc>
      </w:tr>
      <w:tr w:rsidR="004A1A75" w:rsidRPr="00166F20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>
            <w:r w:rsidRPr="00166F20">
              <w:t>ПК 2.5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r w:rsidRPr="00166F20">
              <w:t>Показатель 2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</w:tr>
      <w:tr w:rsidR="004A1A75" w:rsidRPr="00166F20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r w:rsidRPr="00166F20">
              <w:t>Показатель 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FD3116"/>
        </w:tc>
      </w:tr>
      <w:tr w:rsidR="004A1A75" w:rsidRPr="00166F20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r w:rsidRPr="00166F20">
              <w:t>Показатель 2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FD3116"/>
        </w:tc>
      </w:tr>
      <w:tr w:rsidR="004A1A75" w:rsidRPr="00166F20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>
            <w:r w:rsidRPr="00166F20">
              <w:t>Показатель 3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FD3116"/>
        </w:tc>
      </w:tr>
      <w:tr w:rsidR="004A1A75" w:rsidRPr="00166F20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>
            <w:r w:rsidRPr="00166F20">
              <w:t>Показатель 4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FD3116"/>
        </w:tc>
      </w:tr>
      <w:tr w:rsidR="004A1A75" w:rsidRPr="00166F20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  <w:r w:rsidRPr="00166F20">
              <w:t>ПК 2.6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>
            <w:r w:rsidRPr="00166F20">
              <w:t>Показатель 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FD3116"/>
        </w:tc>
      </w:tr>
      <w:tr w:rsidR="004A1A75" w:rsidRPr="00166F20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  <w:r w:rsidRPr="00166F20">
              <w:t>ОК 4.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>
            <w:r w:rsidRPr="00166F20">
              <w:t>Показатель 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FD3116"/>
        </w:tc>
      </w:tr>
      <w:tr w:rsidR="004A1A75" w:rsidRPr="00166F20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  <w:r w:rsidRPr="00166F20">
              <w:t>ОК 5.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>
            <w:r w:rsidRPr="00166F20">
              <w:t>Показатель 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166F20" w:rsidRDefault="004A1A75" w:rsidP="00FD3116"/>
        </w:tc>
      </w:tr>
      <w:tr w:rsidR="004A1A75" w:rsidRPr="00166F20" w:rsidTr="008B1F17">
        <w:tc>
          <w:tcPr>
            <w:tcW w:w="2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r w:rsidRPr="00166F20">
              <w:t>Вспомогательные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</w:tr>
      <w:tr w:rsidR="004A1A75" w:rsidRPr="00166F20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r w:rsidRPr="00166F20">
              <w:t>Иметь практический опыт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r w:rsidRPr="00166F20">
              <w:t>ПО 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</w:tr>
      <w:tr w:rsidR="004A1A75" w:rsidRPr="00166F20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r w:rsidRPr="00166F20">
              <w:t>ПО 2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</w:tr>
      <w:tr w:rsidR="004A1A75" w:rsidRPr="00166F20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r w:rsidRPr="00166F20">
              <w:t>ПО 3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</w:tr>
      <w:tr w:rsidR="004A1A75" w:rsidRPr="00166F20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>
            <w:r w:rsidRPr="00166F20">
              <w:t>ПО 4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</w:tr>
      <w:tr w:rsidR="004A1A75" w:rsidRPr="00166F20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>
            <w:r w:rsidRPr="00166F20">
              <w:t>ПО 5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</w:tr>
      <w:tr w:rsidR="004A1A75" w:rsidRPr="00166F20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r w:rsidRPr="00166F20">
              <w:t>Уметь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r w:rsidRPr="00166F20">
              <w:t>У</w:t>
            </w:r>
            <w:r w:rsidRPr="00166F20">
              <w:rPr>
                <w:lang w:val="en-US"/>
              </w:rPr>
              <w:t xml:space="preserve"> </w:t>
            </w:r>
            <w:r w:rsidRPr="00166F20"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</w:tr>
      <w:tr w:rsidR="004A1A75" w:rsidRPr="00166F20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r w:rsidRPr="00166F20">
              <w:t>У</w:t>
            </w:r>
            <w:r w:rsidRPr="00166F20">
              <w:rPr>
                <w:lang w:val="en-US"/>
              </w:rPr>
              <w:t xml:space="preserve"> </w:t>
            </w:r>
            <w:r w:rsidRPr="00166F20">
              <w:t>2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</w:tr>
      <w:tr w:rsidR="004A1A75" w:rsidRPr="00166F20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r w:rsidRPr="00166F20">
              <w:t>У 3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</w:tr>
      <w:tr w:rsidR="004A1A75" w:rsidRPr="00166F20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r w:rsidRPr="00166F20">
              <w:t>У 4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</w:tr>
      <w:tr w:rsidR="004A1A75" w:rsidRPr="00166F20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r w:rsidRPr="00166F20">
              <w:t>У 5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</w:tr>
      <w:tr w:rsidR="004A1A75" w:rsidRPr="00166F20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r w:rsidRPr="00166F20">
              <w:t>У 6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</w:tr>
      <w:tr w:rsidR="004A1A75" w:rsidRPr="00166F20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r w:rsidRPr="00166F20">
              <w:t>У 7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</w:tr>
      <w:tr w:rsidR="004A1A75" w:rsidRPr="00166F20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r w:rsidRPr="00166F20">
              <w:t>У 8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</w:tr>
      <w:tr w:rsidR="004A1A75" w:rsidRPr="00166F20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r w:rsidRPr="00166F20">
              <w:t>Знать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roofErr w:type="gramStart"/>
            <w:r w:rsidRPr="00166F20">
              <w:t>З</w:t>
            </w:r>
            <w:proofErr w:type="gramEnd"/>
            <w:r w:rsidRPr="00166F20">
              <w:rPr>
                <w:lang w:val="en-US"/>
              </w:rPr>
              <w:t xml:space="preserve"> </w:t>
            </w:r>
            <w:r w:rsidRPr="00166F20"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</w:tr>
      <w:tr w:rsidR="004A1A75" w:rsidRPr="00166F20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roofErr w:type="gramStart"/>
            <w:r w:rsidRPr="00166F20">
              <w:t>З</w:t>
            </w:r>
            <w:proofErr w:type="gramEnd"/>
            <w:r w:rsidRPr="00166F20">
              <w:rPr>
                <w:lang w:val="en-US"/>
              </w:rPr>
              <w:t xml:space="preserve"> </w:t>
            </w:r>
            <w:r w:rsidRPr="00166F20">
              <w:t>2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</w:tr>
      <w:tr w:rsidR="004A1A75" w:rsidRPr="00166F20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roofErr w:type="gramStart"/>
            <w:r w:rsidRPr="00166F20">
              <w:t>З</w:t>
            </w:r>
            <w:proofErr w:type="gramEnd"/>
            <w:r w:rsidRPr="00166F20">
              <w:t xml:space="preserve"> 3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</w:tr>
      <w:tr w:rsidR="004A1A75" w:rsidRPr="00166F20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roofErr w:type="gramStart"/>
            <w:r w:rsidRPr="00166F20">
              <w:t>З</w:t>
            </w:r>
            <w:proofErr w:type="gramEnd"/>
            <w:r w:rsidRPr="00166F20">
              <w:t xml:space="preserve"> 4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</w:tr>
      <w:tr w:rsidR="004A1A75" w:rsidRPr="00166F20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roofErr w:type="gramStart"/>
            <w:r w:rsidRPr="00166F20">
              <w:t>З</w:t>
            </w:r>
            <w:proofErr w:type="gramEnd"/>
            <w:r w:rsidRPr="00166F20">
              <w:t xml:space="preserve"> 5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</w:tr>
      <w:tr w:rsidR="004A1A75" w:rsidRPr="00166F20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roofErr w:type="gramStart"/>
            <w:r w:rsidRPr="00166F20">
              <w:t>З</w:t>
            </w:r>
            <w:proofErr w:type="gramEnd"/>
            <w:r w:rsidRPr="00166F20">
              <w:t xml:space="preserve"> 6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</w:tr>
      <w:tr w:rsidR="004A1A75" w:rsidRPr="00166F20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roofErr w:type="gramStart"/>
            <w:r w:rsidRPr="00166F20">
              <w:t>З</w:t>
            </w:r>
            <w:proofErr w:type="gramEnd"/>
            <w:r w:rsidRPr="00166F20">
              <w:t xml:space="preserve"> 7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</w:tr>
      <w:tr w:rsidR="004A1A75" w:rsidRPr="00166F20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roofErr w:type="gramStart"/>
            <w:r w:rsidRPr="00166F20">
              <w:t>З</w:t>
            </w:r>
            <w:proofErr w:type="gramEnd"/>
            <w:r w:rsidRPr="00166F20">
              <w:t xml:space="preserve"> 8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/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A1A75" w:rsidRPr="00166F20" w:rsidRDefault="004A1A75" w:rsidP="00FD3116">
            <w:pPr>
              <w:snapToGrid w:val="0"/>
            </w:pPr>
          </w:p>
        </w:tc>
      </w:tr>
    </w:tbl>
    <w:p w:rsidR="004A1A75" w:rsidRPr="00166F20" w:rsidRDefault="004A1A75" w:rsidP="005E270B">
      <w:pPr>
        <w:spacing w:line="360" w:lineRule="auto"/>
        <w:ind w:firstLine="709"/>
        <w:jc w:val="both"/>
      </w:pPr>
    </w:p>
    <w:sectPr w:rsidR="004A1A75" w:rsidRPr="00166F20" w:rsidSect="005E270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52B" w:rsidRDefault="0087752B" w:rsidP="00DE6AA0">
      <w:r>
        <w:separator/>
      </w:r>
    </w:p>
  </w:endnote>
  <w:endnote w:type="continuationSeparator" w:id="1">
    <w:p w:rsidR="0087752B" w:rsidRDefault="0087752B" w:rsidP="00DE6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20B0604020202020204"/>
    <w:charset w:val="8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+mj-c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0F8" w:rsidRDefault="009477B2">
    <w:pPr>
      <w:pStyle w:val="af7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6.9pt;margin-top:.05pt;width:9.9pt;height:11.4pt;z-index:251657728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E120F8" w:rsidRDefault="00E120F8">
                <w:pPr>
                  <w:pStyle w:val="af7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52B" w:rsidRDefault="0087752B" w:rsidP="00DE6AA0">
      <w:r>
        <w:separator/>
      </w:r>
    </w:p>
  </w:footnote>
  <w:footnote w:type="continuationSeparator" w:id="1">
    <w:p w:rsidR="0087752B" w:rsidRDefault="0087752B" w:rsidP="00DE6A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>
    <w:nsid w:val="00000004"/>
    <w:multiLevelType w:val="singleLevel"/>
    <w:tmpl w:val="00000004"/>
    <w:name w:val="WW8Num4"/>
    <w:lvl w:ilvl="0">
      <w:start w:val="2"/>
      <w:numFmt w:val="bullet"/>
      <w:lvlText w:val="-"/>
      <w:lvlJc w:val="left"/>
      <w:pPr>
        <w:tabs>
          <w:tab w:val="num" w:pos="1211"/>
        </w:tabs>
        <w:ind w:firstLine="851"/>
      </w:pPr>
      <w:rPr>
        <w:rFonts w:ascii="OpenSymbol" w:eastAsia="OpenSymbol"/>
        <w:b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/>
      </w:rPr>
    </w:lvl>
  </w:abstractNum>
  <w:abstractNum w:abstractNumId="5">
    <w:nsid w:val="007E083F"/>
    <w:multiLevelType w:val="hybridMultilevel"/>
    <w:tmpl w:val="FA14989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03D52E7C"/>
    <w:multiLevelType w:val="hybridMultilevel"/>
    <w:tmpl w:val="EB2474A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03DF2F67"/>
    <w:multiLevelType w:val="hybridMultilevel"/>
    <w:tmpl w:val="689C9B2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CF8478A"/>
    <w:multiLevelType w:val="hybridMultilevel"/>
    <w:tmpl w:val="9AE8543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0E1E4E55"/>
    <w:multiLevelType w:val="hybridMultilevel"/>
    <w:tmpl w:val="8A044AA4"/>
    <w:lvl w:ilvl="0" w:tplc="DCC29CD8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1">
    <w:nsid w:val="10954664"/>
    <w:multiLevelType w:val="hybridMultilevel"/>
    <w:tmpl w:val="434AB95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17026440"/>
    <w:multiLevelType w:val="hybridMultilevel"/>
    <w:tmpl w:val="79F8831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E7819E3"/>
    <w:multiLevelType w:val="hybridMultilevel"/>
    <w:tmpl w:val="800825F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1EBC4569"/>
    <w:multiLevelType w:val="hybridMultilevel"/>
    <w:tmpl w:val="1F1CD83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21BF5DF1"/>
    <w:multiLevelType w:val="hybridMultilevel"/>
    <w:tmpl w:val="42D8AED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243C448B"/>
    <w:multiLevelType w:val="hybridMultilevel"/>
    <w:tmpl w:val="A66AB988"/>
    <w:lvl w:ilvl="0" w:tplc="E9888726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48A6927"/>
    <w:multiLevelType w:val="hybridMultilevel"/>
    <w:tmpl w:val="3AE4AD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57704C3"/>
    <w:multiLevelType w:val="hybridMultilevel"/>
    <w:tmpl w:val="5E1275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5AC62FC"/>
    <w:multiLevelType w:val="hybridMultilevel"/>
    <w:tmpl w:val="35961A7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2653041F"/>
    <w:multiLevelType w:val="hybridMultilevel"/>
    <w:tmpl w:val="995C080E"/>
    <w:lvl w:ilvl="0" w:tplc="545845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E8EE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C0A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804D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72B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8A10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DF2F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12A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FEC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27EA7759"/>
    <w:multiLevelType w:val="hybridMultilevel"/>
    <w:tmpl w:val="E556DA0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2DE02C3D"/>
    <w:multiLevelType w:val="hybridMultilevel"/>
    <w:tmpl w:val="BDE8047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2EBC17D8"/>
    <w:multiLevelType w:val="hybridMultilevel"/>
    <w:tmpl w:val="F7E81D3E"/>
    <w:lvl w:ilvl="0" w:tplc="1DE41BD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30E3386F"/>
    <w:multiLevelType w:val="hybridMultilevel"/>
    <w:tmpl w:val="AE1A9CCA"/>
    <w:lvl w:ilvl="0" w:tplc="5818E9FC">
      <w:start w:val="1"/>
      <w:numFmt w:val="decimal"/>
      <w:lvlText w:val="%1."/>
      <w:lvlJc w:val="left"/>
      <w:pPr>
        <w:ind w:left="1723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43" w:hanging="360"/>
      </w:pPr>
    </w:lvl>
    <w:lvl w:ilvl="2" w:tplc="0419001B" w:tentative="1">
      <w:start w:val="1"/>
      <w:numFmt w:val="lowerRoman"/>
      <w:lvlText w:val="%3."/>
      <w:lvlJc w:val="right"/>
      <w:pPr>
        <w:ind w:left="3163" w:hanging="180"/>
      </w:pPr>
    </w:lvl>
    <w:lvl w:ilvl="3" w:tplc="0419000F" w:tentative="1">
      <w:start w:val="1"/>
      <w:numFmt w:val="decimal"/>
      <w:lvlText w:val="%4."/>
      <w:lvlJc w:val="left"/>
      <w:pPr>
        <w:ind w:left="3883" w:hanging="360"/>
      </w:pPr>
    </w:lvl>
    <w:lvl w:ilvl="4" w:tplc="04190019" w:tentative="1">
      <w:start w:val="1"/>
      <w:numFmt w:val="lowerLetter"/>
      <w:lvlText w:val="%5."/>
      <w:lvlJc w:val="left"/>
      <w:pPr>
        <w:ind w:left="4603" w:hanging="360"/>
      </w:pPr>
    </w:lvl>
    <w:lvl w:ilvl="5" w:tplc="0419001B" w:tentative="1">
      <w:start w:val="1"/>
      <w:numFmt w:val="lowerRoman"/>
      <w:lvlText w:val="%6."/>
      <w:lvlJc w:val="right"/>
      <w:pPr>
        <w:ind w:left="5323" w:hanging="180"/>
      </w:pPr>
    </w:lvl>
    <w:lvl w:ilvl="6" w:tplc="0419000F" w:tentative="1">
      <w:start w:val="1"/>
      <w:numFmt w:val="decimal"/>
      <w:lvlText w:val="%7."/>
      <w:lvlJc w:val="left"/>
      <w:pPr>
        <w:ind w:left="6043" w:hanging="360"/>
      </w:pPr>
    </w:lvl>
    <w:lvl w:ilvl="7" w:tplc="04190019" w:tentative="1">
      <w:start w:val="1"/>
      <w:numFmt w:val="lowerLetter"/>
      <w:lvlText w:val="%8."/>
      <w:lvlJc w:val="left"/>
      <w:pPr>
        <w:ind w:left="6763" w:hanging="360"/>
      </w:pPr>
    </w:lvl>
    <w:lvl w:ilvl="8" w:tplc="0419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26">
    <w:nsid w:val="34A722FA"/>
    <w:multiLevelType w:val="hybridMultilevel"/>
    <w:tmpl w:val="2CCE4A0A"/>
    <w:lvl w:ilvl="0" w:tplc="E98887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02D7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10D0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C2F3C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8631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76952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FE099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3C0EE6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FA36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37881985"/>
    <w:multiLevelType w:val="hybridMultilevel"/>
    <w:tmpl w:val="833052D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3C81596D"/>
    <w:multiLevelType w:val="hybridMultilevel"/>
    <w:tmpl w:val="0D62EEA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9">
    <w:nsid w:val="3D8B4D43"/>
    <w:multiLevelType w:val="hybridMultilevel"/>
    <w:tmpl w:val="7B504D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4385129C"/>
    <w:multiLevelType w:val="hybridMultilevel"/>
    <w:tmpl w:val="47EA5EE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43892DF9"/>
    <w:multiLevelType w:val="multilevel"/>
    <w:tmpl w:val="BC8E24FA"/>
    <w:lvl w:ilvl="0">
      <w:start w:val="1"/>
      <w:numFmt w:val="bullet"/>
      <w:lvlText w:val="–"/>
      <w:lvlJc w:val="left"/>
      <w:pPr>
        <w:ind w:left="405" w:hanging="405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color w:val="000000"/>
        <w:sz w:val="24"/>
      </w:rPr>
    </w:lvl>
  </w:abstractNum>
  <w:abstractNum w:abstractNumId="32">
    <w:nsid w:val="43DF0A11"/>
    <w:multiLevelType w:val="hybridMultilevel"/>
    <w:tmpl w:val="C28C11A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3">
    <w:nsid w:val="4480254E"/>
    <w:multiLevelType w:val="hybridMultilevel"/>
    <w:tmpl w:val="952660C2"/>
    <w:lvl w:ilvl="0" w:tplc="546C4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EC5D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7D808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D189C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0AD3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E0E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1A4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360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5A8A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4505035A"/>
    <w:multiLevelType w:val="hybridMultilevel"/>
    <w:tmpl w:val="A93E1D3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>
    <w:nsid w:val="46A60DAD"/>
    <w:multiLevelType w:val="hybridMultilevel"/>
    <w:tmpl w:val="C7B03FD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>
    <w:nsid w:val="480E02E2"/>
    <w:multiLevelType w:val="hybridMultilevel"/>
    <w:tmpl w:val="A8D47D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4A7D591A"/>
    <w:multiLevelType w:val="hybridMultilevel"/>
    <w:tmpl w:val="EC90D0E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>
    <w:nsid w:val="4FF53A3E"/>
    <w:multiLevelType w:val="hybridMultilevel"/>
    <w:tmpl w:val="202CB97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9">
    <w:nsid w:val="501155AA"/>
    <w:multiLevelType w:val="hybridMultilevel"/>
    <w:tmpl w:val="2EE8081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0">
    <w:nsid w:val="50DB19A9"/>
    <w:multiLevelType w:val="multilevel"/>
    <w:tmpl w:val="A3AA264C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b w:val="0"/>
        <w:color w:val="auto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color w:val="000000"/>
        <w:sz w:val="24"/>
      </w:rPr>
    </w:lvl>
  </w:abstractNum>
  <w:abstractNum w:abstractNumId="41">
    <w:nsid w:val="51711C4E"/>
    <w:multiLevelType w:val="hybridMultilevel"/>
    <w:tmpl w:val="1D6AAFB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2">
    <w:nsid w:val="52D504FB"/>
    <w:multiLevelType w:val="hybridMultilevel"/>
    <w:tmpl w:val="762842F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3">
    <w:nsid w:val="588D5635"/>
    <w:multiLevelType w:val="hybridMultilevel"/>
    <w:tmpl w:val="0F86DAA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4">
    <w:nsid w:val="5A6D44B0"/>
    <w:multiLevelType w:val="hybridMultilevel"/>
    <w:tmpl w:val="A5DC65C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5">
    <w:nsid w:val="5D5C57EE"/>
    <w:multiLevelType w:val="hybridMultilevel"/>
    <w:tmpl w:val="2A16D9AC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6">
    <w:nsid w:val="60002089"/>
    <w:multiLevelType w:val="hybridMultilevel"/>
    <w:tmpl w:val="E2E8A35A"/>
    <w:lvl w:ilvl="0" w:tplc="3D624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7E9D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18F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1A3E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7E05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02E1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49A4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BE9C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56411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663306FB"/>
    <w:multiLevelType w:val="hybridMultilevel"/>
    <w:tmpl w:val="D1880F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6716031A"/>
    <w:multiLevelType w:val="hybridMultilevel"/>
    <w:tmpl w:val="4A68D57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9">
    <w:nsid w:val="67BF63F4"/>
    <w:multiLevelType w:val="hybridMultilevel"/>
    <w:tmpl w:val="8A044AA4"/>
    <w:lvl w:ilvl="0" w:tplc="DCC29CD8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50">
    <w:nsid w:val="67EF0AA3"/>
    <w:multiLevelType w:val="hybridMultilevel"/>
    <w:tmpl w:val="5BA2BEE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1">
    <w:nsid w:val="68E31DBA"/>
    <w:multiLevelType w:val="hybridMultilevel"/>
    <w:tmpl w:val="5A6071B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2">
    <w:nsid w:val="711C084B"/>
    <w:multiLevelType w:val="hybridMultilevel"/>
    <w:tmpl w:val="C0921CFC"/>
    <w:lvl w:ilvl="0" w:tplc="681464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06A57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36B0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6CF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D450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B8A5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F4BD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485B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72BB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3">
    <w:nsid w:val="72E0560D"/>
    <w:multiLevelType w:val="hybridMultilevel"/>
    <w:tmpl w:val="FD3A34F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4">
    <w:nsid w:val="7A100F17"/>
    <w:multiLevelType w:val="hybridMultilevel"/>
    <w:tmpl w:val="D1880F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7E531AA5"/>
    <w:multiLevelType w:val="hybridMultilevel"/>
    <w:tmpl w:val="9FCCD9C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8"/>
  </w:num>
  <w:num w:numId="3">
    <w:abstractNumId w:val="13"/>
  </w:num>
  <w:num w:numId="4">
    <w:abstractNumId w:val="18"/>
  </w:num>
  <w:num w:numId="5">
    <w:abstractNumId w:val="20"/>
  </w:num>
  <w:num w:numId="6">
    <w:abstractNumId w:val="38"/>
  </w:num>
  <w:num w:numId="7">
    <w:abstractNumId w:val="41"/>
  </w:num>
  <w:num w:numId="8">
    <w:abstractNumId w:val="14"/>
  </w:num>
  <w:num w:numId="9">
    <w:abstractNumId w:val="35"/>
  </w:num>
  <w:num w:numId="10">
    <w:abstractNumId w:val="29"/>
  </w:num>
  <w:num w:numId="11">
    <w:abstractNumId w:val="12"/>
  </w:num>
  <w:num w:numId="12">
    <w:abstractNumId w:val="30"/>
  </w:num>
  <w:num w:numId="13">
    <w:abstractNumId w:val="22"/>
  </w:num>
  <w:num w:numId="14">
    <w:abstractNumId w:val="51"/>
  </w:num>
  <w:num w:numId="15">
    <w:abstractNumId w:val="11"/>
  </w:num>
  <w:num w:numId="16">
    <w:abstractNumId w:val="53"/>
  </w:num>
  <w:num w:numId="17">
    <w:abstractNumId w:val="15"/>
  </w:num>
  <w:num w:numId="18">
    <w:abstractNumId w:val="7"/>
  </w:num>
  <w:num w:numId="19">
    <w:abstractNumId w:val="34"/>
  </w:num>
  <w:num w:numId="20">
    <w:abstractNumId w:val="42"/>
  </w:num>
  <w:num w:numId="21">
    <w:abstractNumId w:val="55"/>
  </w:num>
  <w:num w:numId="22">
    <w:abstractNumId w:val="44"/>
  </w:num>
  <w:num w:numId="23">
    <w:abstractNumId w:val="43"/>
  </w:num>
  <w:num w:numId="24">
    <w:abstractNumId w:val="6"/>
  </w:num>
  <w:num w:numId="25">
    <w:abstractNumId w:val="50"/>
  </w:num>
  <w:num w:numId="26">
    <w:abstractNumId w:val="48"/>
  </w:num>
  <w:num w:numId="27">
    <w:abstractNumId w:val="9"/>
  </w:num>
  <w:num w:numId="28">
    <w:abstractNumId w:val="37"/>
  </w:num>
  <w:num w:numId="29">
    <w:abstractNumId w:val="45"/>
  </w:num>
  <w:num w:numId="30">
    <w:abstractNumId w:val="27"/>
  </w:num>
  <w:num w:numId="31">
    <w:abstractNumId w:val="23"/>
  </w:num>
  <w:num w:numId="32">
    <w:abstractNumId w:val="16"/>
  </w:num>
  <w:num w:numId="33">
    <w:abstractNumId w:val="39"/>
  </w:num>
  <w:num w:numId="34">
    <w:abstractNumId w:val="46"/>
  </w:num>
  <w:num w:numId="35">
    <w:abstractNumId w:val="21"/>
  </w:num>
  <w:num w:numId="36">
    <w:abstractNumId w:val="33"/>
  </w:num>
  <w:num w:numId="37">
    <w:abstractNumId w:val="24"/>
  </w:num>
  <w:num w:numId="38">
    <w:abstractNumId w:val="52"/>
  </w:num>
  <w:num w:numId="39">
    <w:abstractNumId w:val="26"/>
  </w:num>
  <w:num w:numId="40">
    <w:abstractNumId w:val="31"/>
  </w:num>
  <w:num w:numId="41">
    <w:abstractNumId w:val="17"/>
  </w:num>
  <w:num w:numId="42">
    <w:abstractNumId w:val="40"/>
  </w:num>
  <w:num w:numId="43">
    <w:abstractNumId w:val="10"/>
  </w:num>
  <w:num w:numId="44">
    <w:abstractNumId w:val="54"/>
  </w:num>
  <w:num w:numId="45">
    <w:abstractNumId w:val="49"/>
  </w:num>
  <w:num w:numId="46">
    <w:abstractNumId w:val="47"/>
  </w:num>
  <w:num w:numId="47">
    <w:abstractNumId w:val="19"/>
  </w:num>
  <w:num w:numId="48">
    <w:abstractNumId w:val="28"/>
  </w:num>
  <w:num w:numId="49">
    <w:abstractNumId w:val="36"/>
  </w:num>
  <w:num w:numId="50">
    <w:abstractNumId w:val="32"/>
  </w:num>
  <w:num w:numId="51">
    <w:abstractNumId w:val="5"/>
  </w:num>
  <w:num w:numId="52">
    <w:abstractNumId w:val="25"/>
  </w:num>
  <w:numIdMacAtCleanup w:val="4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drawingGridHorizontalSpacing w:val="10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6AA0"/>
    <w:rsid w:val="00041456"/>
    <w:rsid w:val="000414F5"/>
    <w:rsid w:val="00042C03"/>
    <w:rsid w:val="000510C4"/>
    <w:rsid w:val="00074573"/>
    <w:rsid w:val="000925FA"/>
    <w:rsid w:val="000A15B6"/>
    <w:rsid w:val="000F6452"/>
    <w:rsid w:val="0010777A"/>
    <w:rsid w:val="00123043"/>
    <w:rsid w:val="00147302"/>
    <w:rsid w:val="00166F20"/>
    <w:rsid w:val="001934B6"/>
    <w:rsid w:val="001A7E3D"/>
    <w:rsid w:val="001B1A86"/>
    <w:rsid w:val="001C037E"/>
    <w:rsid w:val="001C0864"/>
    <w:rsid w:val="001C7ACA"/>
    <w:rsid w:val="0022138A"/>
    <w:rsid w:val="00231DFE"/>
    <w:rsid w:val="00242310"/>
    <w:rsid w:val="00245DE2"/>
    <w:rsid w:val="00280241"/>
    <w:rsid w:val="002939AA"/>
    <w:rsid w:val="002A22FF"/>
    <w:rsid w:val="002B178E"/>
    <w:rsid w:val="002B23B0"/>
    <w:rsid w:val="002E7465"/>
    <w:rsid w:val="002F606F"/>
    <w:rsid w:val="002F77E4"/>
    <w:rsid w:val="00353092"/>
    <w:rsid w:val="00362879"/>
    <w:rsid w:val="0038446C"/>
    <w:rsid w:val="003930E6"/>
    <w:rsid w:val="00410BBA"/>
    <w:rsid w:val="00413506"/>
    <w:rsid w:val="00430C24"/>
    <w:rsid w:val="004341BF"/>
    <w:rsid w:val="004400EE"/>
    <w:rsid w:val="00447A26"/>
    <w:rsid w:val="004774C9"/>
    <w:rsid w:val="004A1A75"/>
    <w:rsid w:val="004A72ED"/>
    <w:rsid w:val="004C453B"/>
    <w:rsid w:val="004D4B84"/>
    <w:rsid w:val="004E7958"/>
    <w:rsid w:val="0051528C"/>
    <w:rsid w:val="00525FC3"/>
    <w:rsid w:val="00527BD2"/>
    <w:rsid w:val="005331E7"/>
    <w:rsid w:val="0055157C"/>
    <w:rsid w:val="005829AB"/>
    <w:rsid w:val="0058466C"/>
    <w:rsid w:val="005D6AF7"/>
    <w:rsid w:val="005E0B07"/>
    <w:rsid w:val="005E270B"/>
    <w:rsid w:val="005E47B9"/>
    <w:rsid w:val="005F314C"/>
    <w:rsid w:val="00616488"/>
    <w:rsid w:val="00630002"/>
    <w:rsid w:val="006673C8"/>
    <w:rsid w:val="00670168"/>
    <w:rsid w:val="0068470F"/>
    <w:rsid w:val="006C609F"/>
    <w:rsid w:val="006E7FE2"/>
    <w:rsid w:val="006F3C02"/>
    <w:rsid w:val="007564CB"/>
    <w:rsid w:val="00770373"/>
    <w:rsid w:val="00777DA6"/>
    <w:rsid w:val="007C182E"/>
    <w:rsid w:val="007D1A71"/>
    <w:rsid w:val="007E0400"/>
    <w:rsid w:val="00820B3E"/>
    <w:rsid w:val="0082131A"/>
    <w:rsid w:val="00823104"/>
    <w:rsid w:val="0084297A"/>
    <w:rsid w:val="00850206"/>
    <w:rsid w:val="008645D7"/>
    <w:rsid w:val="0087752B"/>
    <w:rsid w:val="008776E8"/>
    <w:rsid w:val="00885281"/>
    <w:rsid w:val="00890FCB"/>
    <w:rsid w:val="008B1F17"/>
    <w:rsid w:val="008B36C3"/>
    <w:rsid w:val="008C052F"/>
    <w:rsid w:val="008E269D"/>
    <w:rsid w:val="00917D17"/>
    <w:rsid w:val="00924742"/>
    <w:rsid w:val="0094355E"/>
    <w:rsid w:val="009477B2"/>
    <w:rsid w:val="00964AD7"/>
    <w:rsid w:val="00971F7D"/>
    <w:rsid w:val="009726F9"/>
    <w:rsid w:val="0098074D"/>
    <w:rsid w:val="009851A6"/>
    <w:rsid w:val="00985C37"/>
    <w:rsid w:val="00986346"/>
    <w:rsid w:val="00993263"/>
    <w:rsid w:val="009C46C8"/>
    <w:rsid w:val="009D2A15"/>
    <w:rsid w:val="009F3E26"/>
    <w:rsid w:val="009F4B99"/>
    <w:rsid w:val="00A15560"/>
    <w:rsid w:val="00A221DE"/>
    <w:rsid w:val="00A275C9"/>
    <w:rsid w:val="00A4562D"/>
    <w:rsid w:val="00A6371A"/>
    <w:rsid w:val="00AB7ED0"/>
    <w:rsid w:val="00AE107C"/>
    <w:rsid w:val="00AF0EBD"/>
    <w:rsid w:val="00B45AE2"/>
    <w:rsid w:val="00B625D9"/>
    <w:rsid w:val="00B65D6D"/>
    <w:rsid w:val="00B67CFB"/>
    <w:rsid w:val="00B81267"/>
    <w:rsid w:val="00BB562A"/>
    <w:rsid w:val="00BC576D"/>
    <w:rsid w:val="00BC626C"/>
    <w:rsid w:val="00BE717A"/>
    <w:rsid w:val="00C500CC"/>
    <w:rsid w:val="00C636B8"/>
    <w:rsid w:val="00C71D73"/>
    <w:rsid w:val="00CA63E6"/>
    <w:rsid w:val="00CB44B8"/>
    <w:rsid w:val="00CC1F5D"/>
    <w:rsid w:val="00CC3F2F"/>
    <w:rsid w:val="00CC5266"/>
    <w:rsid w:val="00CD3FC5"/>
    <w:rsid w:val="00D0765F"/>
    <w:rsid w:val="00D10271"/>
    <w:rsid w:val="00D64D43"/>
    <w:rsid w:val="00D65976"/>
    <w:rsid w:val="00D72CC6"/>
    <w:rsid w:val="00DE6AA0"/>
    <w:rsid w:val="00E03EB3"/>
    <w:rsid w:val="00E120F8"/>
    <w:rsid w:val="00E57F9B"/>
    <w:rsid w:val="00E72202"/>
    <w:rsid w:val="00EA0C51"/>
    <w:rsid w:val="00EB01BD"/>
    <w:rsid w:val="00EE2A5F"/>
    <w:rsid w:val="00EF2FF5"/>
    <w:rsid w:val="00EF3F41"/>
    <w:rsid w:val="00F2135D"/>
    <w:rsid w:val="00F23C90"/>
    <w:rsid w:val="00F40AF9"/>
    <w:rsid w:val="00F73D44"/>
    <w:rsid w:val="00FD3116"/>
    <w:rsid w:val="00FE3B34"/>
    <w:rsid w:val="00FF6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locked="1" w:uiPriority="0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7DA6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8E269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DE6AA0"/>
    <w:pPr>
      <w:keepNext/>
      <w:tabs>
        <w:tab w:val="num" w:pos="0"/>
      </w:tabs>
      <w:ind w:left="864" w:hanging="864"/>
      <w:outlineLvl w:val="3"/>
    </w:pPr>
    <w:rPr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9"/>
    <w:qFormat/>
    <w:rsid w:val="00DE6AA0"/>
    <w:pPr>
      <w:tabs>
        <w:tab w:val="num" w:pos="0"/>
        <w:tab w:val="left" w:pos="2289"/>
      </w:tabs>
      <w:spacing w:before="240" w:after="60"/>
      <w:ind w:left="2289" w:hanging="1008"/>
      <w:outlineLvl w:val="4"/>
    </w:pPr>
    <w:rPr>
      <w:rFonts w:ascii="Arial" w:hAnsi="Arial" w:cs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E269D"/>
    <w:rPr>
      <w:rFonts w:ascii="Cambria" w:hAnsi="Cambria" w:cs="Times New Roman"/>
      <w:b/>
      <w:bCs/>
      <w:color w:val="365F91"/>
      <w:sz w:val="28"/>
      <w:szCs w:val="28"/>
      <w:lang w:eastAsia="ar-SA" w:bidi="ar-SA"/>
    </w:rPr>
  </w:style>
  <w:style w:type="character" w:customStyle="1" w:styleId="Heading4Char">
    <w:name w:val="Heading 4 Char"/>
    <w:basedOn w:val="11"/>
    <w:link w:val="4"/>
    <w:uiPriority w:val="99"/>
    <w:rsid w:val="00DE6AA0"/>
    <w:rPr>
      <w:rFonts w:cs="Times New Roman"/>
      <w:b/>
      <w:bCs/>
      <w:sz w:val="28"/>
      <w:szCs w:val="28"/>
      <w:lang w:val="ru-RU" w:eastAsia="ar-SA" w:bidi="ar-SA"/>
    </w:rPr>
  </w:style>
  <w:style w:type="character" w:customStyle="1" w:styleId="50">
    <w:name w:val="Заголовок 5 Знак"/>
    <w:basedOn w:val="a0"/>
    <w:link w:val="5"/>
    <w:uiPriority w:val="99"/>
    <w:locked/>
    <w:rsid w:val="00DE6AA0"/>
    <w:rPr>
      <w:rFonts w:ascii="Arial" w:hAnsi="Arial" w:cs="Arial"/>
      <w:sz w:val="20"/>
      <w:szCs w:val="20"/>
      <w:lang w:eastAsia="ar-SA" w:bidi="ar-SA"/>
    </w:rPr>
  </w:style>
  <w:style w:type="character" w:customStyle="1" w:styleId="40">
    <w:name w:val="Заголовок 4 Знак"/>
    <w:basedOn w:val="a0"/>
    <w:link w:val="4"/>
    <w:locked/>
    <w:rsid w:val="00DE6AA0"/>
    <w:rPr>
      <w:rFonts w:ascii="Times New Roman" w:hAnsi="Times New Roman" w:cs="Times New Roman"/>
      <w:b/>
      <w:bCs/>
      <w:sz w:val="28"/>
      <w:szCs w:val="28"/>
      <w:lang w:eastAsia="ar-SA" w:bidi="ar-SA"/>
    </w:rPr>
  </w:style>
  <w:style w:type="character" w:customStyle="1" w:styleId="WW8Num4z0">
    <w:name w:val="WW8Num4z0"/>
    <w:uiPriority w:val="99"/>
    <w:rsid w:val="00DE6AA0"/>
    <w:rPr>
      <w:b/>
    </w:rPr>
  </w:style>
  <w:style w:type="character" w:customStyle="1" w:styleId="WW8Num5z0">
    <w:name w:val="WW8Num5z0"/>
    <w:uiPriority w:val="99"/>
    <w:rsid w:val="00DE6AA0"/>
    <w:rPr>
      <w:b/>
    </w:rPr>
  </w:style>
  <w:style w:type="character" w:customStyle="1" w:styleId="WW8Num3z0">
    <w:name w:val="WW8Num3z0"/>
    <w:uiPriority w:val="99"/>
    <w:rsid w:val="00DE6AA0"/>
    <w:rPr>
      <w:b/>
    </w:rPr>
  </w:style>
  <w:style w:type="character" w:customStyle="1" w:styleId="WW8Num2z0">
    <w:name w:val="WW8Num2z0"/>
    <w:uiPriority w:val="99"/>
    <w:rsid w:val="00DE6AA0"/>
    <w:rPr>
      <w:b/>
    </w:rPr>
  </w:style>
  <w:style w:type="character" w:customStyle="1" w:styleId="WW8Num1z1">
    <w:name w:val="WW8Num1z1"/>
    <w:uiPriority w:val="99"/>
    <w:rsid w:val="00DE6AA0"/>
    <w:rPr>
      <w:rFonts w:ascii="Courier New" w:hAnsi="Courier New"/>
    </w:rPr>
  </w:style>
  <w:style w:type="character" w:customStyle="1" w:styleId="WW8Num1z2">
    <w:name w:val="WW8Num1z2"/>
    <w:uiPriority w:val="99"/>
    <w:rsid w:val="00DE6AA0"/>
    <w:rPr>
      <w:rFonts w:ascii="Wingdings" w:hAnsi="Wingdings"/>
    </w:rPr>
  </w:style>
  <w:style w:type="character" w:customStyle="1" w:styleId="WW8Num1z3">
    <w:name w:val="WW8Num1z3"/>
    <w:uiPriority w:val="99"/>
    <w:rsid w:val="00DE6AA0"/>
    <w:rPr>
      <w:rFonts w:ascii="Symbol" w:hAnsi="Symbol"/>
    </w:rPr>
  </w:style>
  <w:style w:type="character" w:customStyle="1" w:styleId="WW8Num2z1">
    <w:name w:val="WW8Num2z1"/>
    <w:uiPriority w:val="99"/>
    <w:rsid w:val="00DE6AA0"/>
  </w:style>
  <w:style w:type="character" w:customStyle="1" w:styleId="11">
    <w:name w:val="Основной шрифт абзаца1"/>
    <w:uiPriority w:val="99"/>
    <w:rsid w:val="00DE6AA0"/>
  </w:style>
  <w:style w:type="character" w:customStyle="1" w:styleId="PlainTextChar">
    <w:name w:val="Plain Text Char"/>
    <w:basedOn w:val="11"/>
    <w:uiPriority w:val="99"/>
    <w:rsid w:val="00DE6AA0"/>
    <w:rPr>
      <w:rFonts w:ascii="Courier New" w:hAnsi="Courier New" w:cs="Courier New"/>
      <w:lang w:val="ru-RU" w:eastAsia="ar-SA" w:bidi="ar-SA"/>
    </w:rPr>
  </w:style>
  <w:style w:type="character" w:customStyle="1" w:styleId="FootnoteTextChar">
    <w:name w:val="Footnote Text Char"/>
    <w:basedOn w:val="11"/>
    <w:uiPriority w:val="99"/>
    <w:rsid w:val="00DE6AA0"/>
    <w:rPr>
      <w:rFonts w:cs="Times New Roman"/>
      <w:lang w:val="ru-RU" w:eastAsia="ar-SA" w:bidi="ar-SA"/>
    </w:rPr>
  </w:style>
  <w:style w:type="character" w:customStyle="1" w:styleId="a3">
    <w:name w:val="Символ сноски"/>
    <w:basedOn w:val="11"/>
    <w:uiPriority w:val="99"/>
    <w:rsid w:val="00DE6AA0"/>
    <w:rPr>
      <w:rFonts w:cs="Times New Roman"/>
      <w:vertAlign w:val="superscript"/>
    </w:rPr>
  </w:style>
  <w:style w:type="character" w:styleId="a4">
    <w:name w:val="footnote reference"/>
    <w:basedOn w:val="a0"/>
    <w:uiPriority w:val="99"/>
    <w:rsid w:val="00DE6AA0"/>
    <w:rPr>
      <w:rFonts w:cs="Times New Roman"/>
      <w:vertAlign w:val="superscript"/>
    </w:rPr>
  </w:style>
  <w:style w:type="character" w:customStyle="1" w:styleId="a5">
    <w:name w:val="Символы концевой сноски"/>
    <w:uiPriority w:val="99"/>
    <w:rsid w:val="00DE6AA0"/>
    <w:rPr>
      <w:vertAlign w:val="superscript"/>
    </w:rPr>
  </w:style>
  <w:style w:type="character" w:customStyle="1" w:styleId="WW-">
    <w:name w:val="WW-Символы концевой сноски"/>
    <w:uiPriority w:val="99"/>
    <w:rsid w:val="00DE6AA0"/>
  </w:style>
  <w:style w:type="character" w:styleId="a6">
    <w:name w:val="endnote reference"/>
    <w:basedOn w:val="a0"/>
    <w:uiPriority w:val="99"/>
    <w:rsid w:val="00DE6AA0"/>
    <w:rPr>
      <w:rFonts w:cs="Times New Roman"/>
      <w:vertAlign w:val="superscript"/>
    </w:rPr>
  </w:style>
  <w:style w:type="character" w:styleId="a7">
    <w:name w:val="page number"/>
    <w:basedOn w:val="11"/>
    <w:uiPriority w:val="99"/>
    <w:rsid w:val="00DE6AA0"/>
    <w:rPr>
      <w:rFonts w:cs="Times New Roman"/>
    </w:rPr>
  </w:style>
  <w:style w:type="paragraph" w:customStyle="1" w:styleId="a8">
    <w:name w:val="Заголовок"/>
    <w:basedOn w:val="a"/>
    <w:next w:val="a9"/>
    <w:uiPriority w:val="99"/>
    <w:rsid w:val="00DE6AA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link w:val="aa"/>
    <w:uiPriority w:val="99"/>
    <w:rsid w:val="00DE6AA0"/>
    <w:rPr>
      <w:b/>
      <w:sz w:val="28"/>
    </w:rPr>
  </w:style>
  <w:style w:type="character" w:customStyle="1" w:styleId="aa">
    <w:name w:val="Основной текст Знак"/>
    <w:basedOn w:val="a0"/>
    <w:link w:val="a9"/>
    <w:uiPriority w:val="99"/>
    <w:locked/>
    <w:rsid w:val="00DE6AA0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b">
    <w:name w:val="List"/>
    <w:basedOn w:val="a9"/>
    <w:uiPriority w:val="99"/>
    <w:rsid w:val="00DE6AA0"/>
    <w:rPr>
      <w:rFonts w:cs="Mangal"/>
    </w:rPr>
  </w:style>
  <w:style w:type="paragraph" w:customStyle="1" w:styleId="12">
    <w:name w:val="Название1"/>
    <w:basedOn w:val="a"/>
    <w:uiPriority w:val="99"/>
    <w:rsid w:val="00DE6AA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uiPriority w:val="99"/>
    <w:rsid w:val="00DE6AA0"/>
    <w:pPr>
      <w:suppressLineNumbers/>
    </w:pPr>
    <w:rPr>
      <w:rFonts w:cs="Mangal"/>
    </w:rPr>
  </w:style>
  <w:style w:type="paragraph" w:customStyle="1" w:styleId="14">
    <w:name w:val="Текст1"/>
    <w:basedOn w:val="a"/>
    <w:uiPriority w:val="99"/>
    <w:rsid w:val="00DE6AA0"/>
    <w:rPr>
      <w:rFonts w:ascii="Courier New" w:hAnsi="Courier New" w:cs="Courier New"/>
    </w:rPr>
  </w:style>
  <w:style w:type="paragraph" w:customStyle="1" w:styleId="Default">
    <w:name w:val="Default"/>
    <w:uiPriority w:val="99"/>
    <w:rsid w:val="00DE6AA0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styleId="ac">
    <w:name w:val="Title"/>
    <w:basedOn w:val="a"/>
    <w:next w:val="ad"/>
    <w:link w:val="ae"/>
    <w:uiPriority w:val="99"/>
    <w:qFormat/>
    <w:rsid w:val="00DE6AA0"/>
    <w:pPr>
      <w:jc w:val="center"/>
    </w:pPr>
    <w:rPr>
      <w:b/>
      <w:bCs/>
      <w:i/>
      <w:iCs/>
      <w:sz w:val="24"/>
      <w:szCs w:val="24"/>
    </w:rPr>
  </w:style>
  <w:style w:type="character" w:customStyle="1" w:styleId="ae">
    <w:name w:val="Название Знак"/>
    <w:basedOn w:val="a0"/>
    <w:link w:val="ac"/>
    <w:uiPriority w:val="99"/>
    <w:locked/>
    <w:rsid w:val="00DE6AA0"/>
    <w:rPr>
      <w:rFonts w:ascii="Times New Roman" w:hAnsi="Times New Roman" w:cs="Times New Roman"/>
      <w:b/>
      <w:bCs/>
      <w:i/>
      <w:iCs/>
      <w:sz w:val="24"/>
      <w:szCs w:val="24"/>
      <w:lang w:eastAsia="ar-SA" w:bidi="ar-SA"/>
    </w:rPr>
  </w:style>
  <w:style w:type="paragraph" w:styleId="ad">
    <w:name w:val="Subtitle"/>
    <w:basedOn w:val="a8"/>
    <w:next w:val="a9"/>
    <w:link w:val="af"/>
    <w:uiPriority w:val="99"/>
    <w:qFormat/>
    <w:rsid w:val="00DE6AA0"/>
    <w:pPr>
      <w:jc w:val="center"/>
    </w:pPr>
    <w:rPr>
      <w:i/>
      <w:iCs/>
    </w:rPr>
  </w:style>
  <w:style w:type="character" w:customStyle="1" w:styleId="af">
    <w:name w:val="Подзаголовок Знак"/>
    <w:basedOn w:val="a0"/>
    <w:link w:val="ad"/>
    <w:uiPriority w:val="99"/>
    <w:locked/>
    <w:rsid w:val="00DE6AA0"/>
    <w:rPr>
      <w:rFonts w:ascii="Arial" w:eastAsia="Microsoft YaHei" w:hAnsi="Arial" w:cs="Mangal"/>
      <w:i/>
      <w:iCs/>
      <w:sz w:val="28"/>
      <w:szCs w:val="28"/>
      <w:lang w:eastAsia="ar-SA" w:bidi="ar-SA"/>
    </w:rPr>
  </w:style>
  <w:style w:type="paragraph" w:styleId="af0">
    <w:name w:val="Body Text Indent"/>
    <w:basedOn w:val="a"/>
    <w:link w:val="af1"/>
    <w:rsid w:val="00DE6AA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locked/>
    <w:rsid w:val="00DE6AA0"/>
    <w:rPr>
      <w:rFonts w:ascii="Times New Roman" w:hAnsi="Times New Roman" w:cs="Times New Roman"/>
      <w:sz w:val="20"/>
      <w:szCs w:val="20"/>
      <w:lang w:eastAsia="ar-SA" w:bidi="ar-SA"/>
    </w:rPr>
  </w:style>
  <w:style w:type="paragraph" w:styleId="af2">
    <w:name w:val="footnote text"/>
    <w:basedOn w:val="a"/>
    <w:link w:val="af3"/>
    <w:uiPriority w:val="99"/>
    <w:rsid w:val="00DE6AA0"/>
  </w:style>
  <w:style w:type="character" w:customStyle="1" w:styleId="af3">
    <w:name w:val="Текст сноски Знак"/>
    <w:basedOn w:val="a0"/>
    <w:link w:val="af2"/>
    <w:uiPriority w:val="99"/>
    <w:locked/>
    <w:rsid w:val="00DE6AA0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15">
    <w:name w:val="Абзац списка1"/>
    <w:basedOn w:val="a"/>
    <w:uiPriority w:val="99"/>
    <w:rsid w:val="00DE6AA0"/>
    <w:pPr>
      <w:ind w:left="720"/>
    </w:pPr>
  </w:style>
  <w:style w:type="paragraph" w:customStyle="1" w:styleId="af4">
    <w:name w:val="Содержимое таблицы"/>
    <w:basedOn w:val="a"/>
    <w:uiPriority w:val="99"/>
    <w:rsid w:val="00DE6AA0"/>
    <w:pPr>
      <w:suppressLineNumbers/>
    </w:pPr>
  </w:style>
  <w:style w:type="paragraph" w:customStyle="1" w:styleId="af5">
    <w:name w:val="Заголовок таблицы"/>
    <w:basedOn w:val="af4"/>
    <w:uiPriority w:val="99"/>
    <w:rsid w:val="00DE6AA0"/>
    <w:pPr>
      <w:jc w:val="center"/>
    </w:pPr>
    <w:rPr>
      <w:b/>
      <w:bCs/>
    </w:rPr>
  </w:style>
  <w:style w:type="paragraph" w:styleId="af6">
    <w:name w:val="List Paragraph"/>
    <w:basedOn w:val="a"/>
    <w:uiPriority w:val="99"/>
    <w:qFormat/>
    <w:rsid w:val="00DE6AA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f7">
    <w:name w:val="footer"/>
    <w:basedOn w:val="a"/>
    <w:link w:val="af8"/>
    <w:uiPriority w:val="99"/>
    <w:rsid w:val="00DE6AA0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locked/>
    <w:rsid w:val="00DE6AA0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16">
    <w:name w:val="Обычный1"/>
    <w:uiPriority w:val="99"/>
    <w:rsid w:val="00DE6AA0"/>
    <w:pPr>
      <w:suppressAutoHyphens/>
      <w:ind w:firstLine="567"/>
      <w:jc w:val="both"/>
    </w:pPr>
    <w:rPr>
      <w:rFonts w:ascii="Times New Roman" w:eastAsia="Times New Roman" w:hAnsi="Times New Roman"/>
      <w:sz w:val="28"/>
      <w:lang w:eastAsia="ar-SA"/>
    </w:rPr>
  </w:style>
  <w:style w:type="paragraph" w:customStyle="1" w:styleId="af9">
    <w:name w:val="Содержимое врезки"/>
    <w:basedOn w:val="a9"/>
    <w:uiPriority w:val="99"/>
    <w:rsid w:val="00DE6AA0"/>
  </w:style>
  <w:style w:type="paragraph" w:styleId="afa">
    <w:name w:val="header"/>
    <w:basedOn w:val="a"/>
    <w:link w:val="afb"/>
    <w:uiPriority w:val="99"/>
    <w:rsid w:val="00DE6AA0"/>
    <w:pPr>
      <w:suppressLineNumbers/>
      <w:tabs>
        <w:tab w:val="center" w:pos="5122"/>
        <w:tab w:val="right" w:pos="10245"/>
      </w:tabs>
    </w:pPr>
  </w:style>
  <w:style w:type="character" w:customStyle="1" w:styleId="afb">
    <w:name w:val="Верхний колонтитул Знак"/>
    <w:basedOn w:val="a0"/>
    <w:link w:val="afa"/>
    <w:uiPriority w:val="99"/>
    <w:locked/>
    <w:rsid w:val="00DE6AA0"/>
    <w:rPr>
      <w:rFonts w:ascii="Times New Roman" w:hAnsi="Times New Roman" w:cs="Times New Roman"/>
      <w:sz w:val="20"/>
      <w:szCs w:val="20"/>
      <w:lang w:eastAsia="ar-SA" w:bidi="ar-SA"/>
    </w:rPr>
  </w:style>
  <w:style w:type="table" w:styleId="afc">
    <w:name w:val="Table Grid"/>
    <w:basedOn w:val="a1"/>
    <w:uiPriority w:val="59"/>
    <w:rsid w:val="00DE6AA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Hyperlink"/>
    <w:basedOn w:val="a0"/>
    <w:uiPriority w:val="99"/>
    <w:rsid w:val="00C500CC"/>
    <w:rPr>
      <w:rFonts w:cs="Times New Roman"/>
      <w:color w:val="0000FF"/>
      <w:u w:val="single"/>
    </w:rPr>
  </w:style>
  <w:style w:type="character" w:styleId="afe">
    <w:name w:val="Strong"/>
    <w:basedOn w:val="a0"/>
    <w:uiPriority w:val="99"/>
    <w:qFormat/>
    <w:rsid w:val="000925FA"/>
    <w:rPr>
      <w:rFonts w:cs="Times New Roman"/>
      <w:b/>
      <w:bCs/>
    </w:rPr>
  </w:style>
  <w:style w:type="paragraph" w:customStyle="1" w:styleId="2">
    <w:name w:val="Абзац списка2"/>
    <w:basedOn w:val="a"/>
    <w:rsid w:val="008B36C3"/>
    <w:pPr>
      <w:spacing w:after="200" w:line="276" w:lineRule="auto"/>
      <w:ind w:left="720"/>
    </w:pPr>
    <w:rPr>
      <w:rFonts w:ascii="Calibri" w:eastAsia="Calibri" w:hAnsi="Calibri" w:cs="Calibri"/>
      <w:kern w:val="1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575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757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57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5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57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57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57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5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4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847</TotalTime>
  <Pages>41</Pages>
  <Words>7385</Words>
  <Characters>56283</Characters>
  <Application>Microsoft Office Word</Application>
  <DocSecurity>0</DocSecurity>
  <Lines>469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63541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DNA7 X64</cp:lastModifiedBy>
  <cp:revision>25</cp:revision>
  <cp:lastPrinted>2015-10-23T17:14:00Z</cp:lastPrinted>
  <dcterms:created xsi:type="dcterms:W3CDTF">2013-05-03T13:35:00Z</dcterms:created>
  <dcterms:modified xsi:type="dcterms:W3CDTF">2016-10-27T08:10:00Z</dcterms:modified>
</cp:coreProperties>
</file>